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84967" w14:textId="77777777" w:rsidR="004D61EC" w:rsidRDefault="004D61EC" w:rsidP="00EE353D">
      <w:pPr>
        <w:pStyle w:val="Paragraf"/>
        <w:rPr>
          <w:rFonts w:ascii="Arial" w:hAnsi="Arial" w:cs="Arial"/>
        </w:rPr>
      </w:pPr>
    </w:p>
    <w:p w14:paraId="7E4349DE" w14:textId="77777777" w:rsidR="00456E6E" w:rsidRDefault="00456E6E" w:rsidP="00EE353D">
      <w:pPr>
        <w:pStyle w:val="Paragraf"/>
        <w:rPr>
          <w:rFonts w:ascii="Arial" w:hAnsi="Arial" w:cs="Arial"/>
        </w:rPr>
      </w:pPr>
    </w:p>
    <w:p w14:paraId="64CEA600" w14:textId="77777777" w:rsidR="00456E6E" w:rsidRDefault="00456E6E" w:rsidP="00EE353D">
      <w:pPr>
        <w:pStyle w:val="Paragraf"/>
        <w:rPr>
          <w:rFonts w:ascii="Arial" w:hAnsi="Arial" w:cs="Arial"/>
        </w:rPr>
      </w:pPr>
    </w:p>
    <w:p w14:paraId="66C33ED7" w14:textId="77777777" w:rsidR="00456E6E" w:rsidRDefault="00456E6E" w:rsidP="00EE353D">
      <w:pPr>
        <w:pStyle w:val="Paragraf"/>
        <w:rPr>
          <w:rFonts w:ascii="Arial" w:hAnsi="Arial" w:cs="Arial"/>
        </w:rPr>
      </w:pPr>
    </w:p>
    <w:p w14:paraId="6B4EAD12" w14:textId="77777777" w:rsidR="00456E6E" w:rsidRDefault="00456E6E" w:rsidP="00EE353D">
      <w:pPr>
        <w:pStyle w:val="Paragraf"/>
        <w:rPr>
          <w:rFonts w:ascii="Arial" w:hAnsi="Arial" w:cs="Arial"/>
        </w:rPr>
      </w:pPr>
    </w:p>
    <w:p w14:paraId="44528C1E" w14:textId="77777777" w:rsidR="00456E6E" w:rsidRDefault="00456E6E" w:rsidP="00EE353D">
      <w:pPr>
        <w:pStyle w:val="Paragraf"/>
        <w:rPr>
          <w:rFonts w:ascii="Arial" w:hAnsi="Arial" w:cs="Arial"/>
        </w:rPr>
      </w:pPr>
    </w:p>
    <w:p w14:paraId="3734F30C" w14:textId="3DC2A435" w:rsidR="00EE353D" w:rsidRPr="0005660D" w:rsidRDefault="00EE353D" w:rsidP="00EE353D">
      <w:pPr>
        <w:pStyle w:val="Paragraf"/>
        <w:rPr>
          <w:rFonts w:ascii="Arial" w:hAnsi="Arial" w:cs="Arial"/>
        </w:rPr>
      </w:pPr>
      <w:r w:rsidRPr="0005660D">
        <w:rPr>
          <w:rFonts w:ascii="Arial" w:hAnsi="Arial" w:cs="Arial"/>
        </w:rPr>
        <w:t>Št.:</w:t>
      </w:r>
      <w:r w:rsidR="0002626D" w:rsidRPr="0005660D">
        <w:rPr>
          <w:rFonts w:ascii="Arial" w:hAnsi="Arial" w:cs="Arial"/>
        </w:rPr>
        <w:t xml:space="preserve"> </w:t>
      </w:r>
      <w:r w:rsidR="0005660D" w:rsidRPr="0005660D">
        <w:rPr>
          <w:rFonts w:ascii="Arial" w:hAnsi="Arial" w:cs="Arial"/>
        </w:rPr>
        <w:t>430-27</w:t>
      </w:r>
      <w:r w:rsidR="0002626D" w:rsidRPr="0005660D">
        <w:rPr>
          <w:rFonts w:ascii="Arial" w:hAnsi="Arial" w:cs="Arial"/>
        </w:rPr>
        <w:t>/2025</w:t>
      </w:r>
      <w:r w:rsidRPr="0005660D">
        <w:rPr>
          <w:rFonts w:ascii="Arial" w:hAnsi="Arial" w:cs="Arial"/>
        </w:rPr>
        <w:t xml:space="preserve"> </w:t>
      </w:r>
      <w:r w:rsidRPr="0005660D">
        <w:rPr>
          <w:rFonts w:ascii="Arial" w:hAnsi="Arial" w:cs="Arial"/>
        </w:rPr>
        <w:tab/>
      </w:r>
    </w:p>
    <w:p w14:paraId="055CEC4E" w14:textId="58D4164B" w:rsidR="00EE353D" w:rsidRPr="003426F9" w:rsidRDefault="00EE353D" w:rsidP="00EE353D">
      <w:pPr>
        <w:pStyle w:val="Paragraf"/>
        <w:rPr>
          <w:rFonts w:ascii="Arial" w:hAnsi="Arial" w:cs="Arial"/>
        </w:rPr>
      </w:pPr>
      <w:r w:rsidRPr="0005660D">
        <w:rPr>
          <w:rFonts w:ascii="Arial" w:hAnsi="Arial" w:cs="Arial"/>
        </w:rPr>
        <w:t xml:space="preserve">Datum: </w:t>
      </w:r>
      <w:r w:rsidR="0005660D" w:rsidRPr="0005660D">
        <w:rPr>
          <w:rFonts w:ascii="Arial" w:hAnsi="Arial" w:cs="Arial"/>
        </w:rPr>
        <w:t>20. 6</w:t>
      </w:r>
      <w:r w:rsidR="003426F9" w:rsidRPr="0005660D">
        <w:rPr>
          <w:rFonts w:ascii="Arial" w:hAnsi="Arial" w:cs="Arial"/>
        </w:rPr>
        <w:t>. 2025</w:t>
      </w:r>
      <w:r w:rsidRPr="003426F9">
        <w:rPr>
          <w:rFonts w:ascii="Arial" w:hAnsi="Arial" w:cs="Arial"/>
        </w:rPr>
        <w:tab/>
      </w:r>
      <w:r w:rsidRPr="003426F9">
        <w:rPr>
          <w:rFonts w:ascii="Arial" w:hAnsi="Arial" w:cs="Arial"/>
        </w:rPr>
        <w:tab/>
      </w:r>
    </w:p>
    <w:p w14:paraId="58E210C0" w14:textId="77777777" w:rsidR="00EE353D" w:rsidRDefault="00EE353D" w:rsidP="00EE353D">
      <w:pPr>
        <w:pStyle w:val="Paragraf"/>
        <w:rPr>
          <w:rFonts w:ascii="Arial" w:hAnsi="Arial" w:cs="Arial"/>
        </w:rPr>
      </w:pPr>
    </w:p>
    <w:p w14:paraId="5973DE57" w14:textId="2DD6290D" w:rsidR="00EE353D" w:rsidRPr="006F1DA5" w:rsidRDefault="00EE353D" w:rsidP="0018571D">
      <w:pPr>
        <w:pStyle w:val="Paragraf"/>
        <w:tabs>
          <w:tab w:val="left" w:pos="5970"/>
        </w:tabs>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EE353D" w:rsidRPr="006F1DA5" w14:paraId="3D77D8E0" w14:textId="77777777" w:rsidTr="00797CF1">
        <w:trPr>
          <w:trHeight w:val="5670"/>
        </w:trPr>
        <w:tc>
          <w:tcPr>
            <w:tcW w:w="9210" w:type="dxa"/>
            <w:tcBorders>
              <w:top w:val="single" w:sz="48" w:space="0" w:color="548DD4" w:themeColor="text2" w:themeTint="99"/>
              <w:bottom w:val="single" w:sz="48" w:space="0" w:color="548DD4" w:themeColor="text2" w:themeTint="99"/>
            </w:tcBorders>
            <w:vAlign w:val="bottom"/>
          </w:tcPr>
          <w:p w14:paraId="4D25A05F" w14:textId="77777777" w:rsidR="00EE353D" w:rsidRPr="006F1DA5" w:rsidRDefault="00EE353D" w:rsidP="00797CF1">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Pr>
                <w:rFonts w:ascii="Arial" w:hAnsi="Arial" w:cs="Arial"/>
                <w:color w:val="BFBFBF" w:themeColor="background1" w:themeShade="BF"/>
              </w:rPr>
              <w:t xml:space="preserve"> za javno naročilo z naslovom:</w:t>
            </w:r>
          </w:p>
          <w:p w14:paraId="34FF33ED" w14:textId="72EEAF01" w:rsidR="00EE353D" w:rsidRPr="006F1DA5" w:rsidRDefault="00EE353D" w:rsidP="00C641CE">
            <w:pPr>
              <w:pStyle w:val="Paragraf"/>
              <w:spacing w:before="0"/>
              <w:jc w:val="center"/>
              <w:rPr>
                <w:rFonts w:ascii="Arial" w:hAnsi="Arial" w:cs="Arial"/>
                <w:sz w:val="44"/>
                <w:szCs w:val="44"/>
              </w:rPr>
            </w:pPr>
            <w:r w:rsidRPr="00523723">
              <w:rPr>
                <w:rFonts w:ascii="Arial" w:hAnsi="Arial" w:cs="Arial"/>
                <w:sz w:val="44"/>
                <w:szCs w:val="44"/>
              </w:rPr>
              <w:t xml:space="preserve">Izvajanje storitev prevozov </w:t>
            </w:r>
            <w:r w:rsidR="00956225">
              <w:rPr>
                <w:rFonts w:ascii="Arial" w:hAnsi="Arial" w:cs="Arial"/>
                <w:sz w:val="44"/>
                <w:szCs w:val="44"/>
              </w:rPr>
              <w:t>z mestnim avtobusom</w:t>
            </w:r>
            <w:r w:rsidR="00DD1CF1">
              <w:rPr>
                <w:rFonts w:ascii="Arial" w:hAnsi="Arial" w:cs="Arial"/>
                <w:sz w:val="44"/>
                <w:szCs w:val="44"/>
              </w:rPr>
              <w:t xml:space="preserve"> na dveh krožnih linijah</w:t>
            </w:r>
            <w:r w:rsidR="00E10B9D">
              <w:rPr>
                <w:rFonts w:ascii="Arial" w:hAnsi="Arial" w:cs="Arial"/>
                <w:sz w:val="44"/>
                <w:szCs w:val="44"/>
              </w:rPr>
              <w:t xml:space="preserve"> na območju občine Jesenice</w:t>
            </w:r>
            <w:r w:rsidR="00DD1CF1">
              <w:rPr>
                <w:rFonts w:ascii="Arial" w:hAnsi="Arial" w:cs="Arial"/>
                <w:sz w:val="44"/>
                <w:szCs w:val="44"/>
              </w:rPr>
              <w:t xml:space="preserve"> za</w:t>
            </w:r>
            <w:r w:rsidRPr="00523723">
              <w:rPr>
                <w:rFonts w:ascii="Arial" w:hAnsi="Arial" w:cs="Arial"/>
                <w:sz w:val="44"/>
                <w:szCs w:val="44"/>
              </w:rPr>
              <w:t xml:space="preserve"> obdobje od </w:t>
            </w:r>
            <w:r w:rsidR="00DD1CF1">
              <w:rPr>
                <w:rFonts w:ascii="Arial" w:hAnsi="Arial" w:cs="Arial"/>
                <w:sz w:val="44"/>
                <w:szCs w:val="44"/>
              </w:rPr>
              <w:t xml:space="preserve">1.10.2025 do </w:t>
            </w:r>
            <w:r w:rsidR="00DD1CF1" w:rsidRPr="00E10B9D">
              <w:rPr>
                <w:rFonts w:ascii="Arial" w:hAnsi="Arial" w:cs="Arial"/>
                <w:sz w:val="44"/>
                <w:szCs w:val="44"/>
              </w:rPr>
              <w:t>2</w:t>
            </w:r>
            <w:r w:rsidR="00C641CE" w:rsidRPr="00E10B9D">
              <w:rPr>
                <w:rFonts w:ascii="Arial" w:hAnsi="Arial" w:cs="Arial"/>
                <w:sz w:val="44"/>
                <w:szCs w:val="44"/>
              </w:rPr>
              <w:t>4.</w:t>
            </w:r>
            <w:r w:rsidR="00DD1CF1" w:rsidRPr="00E10B9D">
              <w:rPr>
                <w:rFonts w:ascii="Arial" w:hAnsi="Arial" w:cs="Arial"/>
                <w:sz w:val="44"/>
                <w:szCs w:val="44"/>
              </w:rPr>
              <w:t>6.2027</w:t>
            </w:r>
          </w:p>
        </w:tc>
      </w:tr>
    </w:tbl>
    <w:p w14:paraId="39C7D1AE" w14:textId="77777777" w:rsidR="00EE353D" w:rsidRDefault="00EE353D" w:rsidP="00EE353D">
      <w:pPr>
        <w:pStyle w:val="Paragraf"/>
        <w:rPr>
          <w:rFonts w:ascii="Arial" w:hAnsi="Arial" w:cs="Arial"/>
        </w:rPr>
      </w:pPr>
    </w:p>
    <w:p w14:paraId="0BF19C83" w14:textId="77777777" w:rsidR="00456E6E" w:rsidRDefault="00456E6E" w:rsidP="00EE353D">
      <w:pPr>
        <w:pStyle w:val="Paragraf"/>
        <w:rPr>
          <w:rFonts w:ascii="Arial" w:hAnsi="Arial" w:cs="Arial"/>
        </w:rPr>
      </w:pPr>
    </w:p>
    <w:p w14:paraId="4F0DF753" w14:textId="77777777" w:rsidR="00456E6E" w:rsidRDefault="00456E6E" w:rsidP="00EE353D">
      <w:pPr>
        <w:pStyle w:val="Paragraf"/>
        <w:rPr>
          <w:rFonts w:ascii="Arial" w:hAnsi="Arial" w:cs="Arial"/>
        </w:rPr>
      </w:pPr>
    </w:p>
    <w:p w14:paraId="65D60BA8" w14:textId="77777777" w:rsidR="00456E6E" w:rsidRDefault="00456E6E" w:rsidP="00EE353D">
      <w:pPr>
        <w:pStyle w:val="Paragraf"/>
        <w:rPr>
          <w:rFonts w:ascii="Arial" w:hAnsi="Arial" w:cs="Arial"/>
        </w:rPr>
      </w:pPr>
    </w:p>
    <w:p w14:paraId="5F8A2A6F" w14:textId="77777777" w:rsidR="00456E6E" w:rsidRDefault="00456E6E" w:rsidP="00EE353D">
      <w:pPr>
        <w:pStyle w:val="Paragraf"/>
        <w:rPr>
          <w:rFonts w:ascii="Arial" w:hAnsi="Arial" w:cs="Arial"/>
        </w:rPr>
      </w:pPr>
    </w:p>
    <w:p w14:paraId="528ACE92" w14:textId="77777777" w:rsidR="00456E6E" w:rsidRDefault="00456E6E" w:rsidP="00EE353D">
      <w:pPr>
        <w:pStyle w:val="Paragraf"/>
        <w:rPr>
          <w:rFonts w:ascii="Arial" w:hAnsi="Arial" w:cs="Arial"/>
        </w:rPr>
      </w:pPr>
    </w:p>
    <w:p w14:paraId="3223A69C" w14:textId="77777777" w:rsidR="00456E6E" w:rsidRPr="006F1DA5" w:rsidRDefault="00456E6E" w:rsidP="00EE353D">
      <w:pPr>
        <w:pStyle w:val="Paragraf"/>
        <w:rPr>
          <w:rFonts w:ascii="Arial" w:hAnsi="Arial" w:cs="Arial"/>
        </w:rPr>
      </w:pPr>
    </w:p>
    <w:p w14:paraId="1331C3A5" w14:textId="075EC2F3" w:rsidR="00EE353D" w:rsidRPr="006F1DA5" w:rsidRDefault="00EE353D" w:rsidP="00EE353D">
      <w:pPr>
        <w:pStyle w:val="Paragraf"/>
        <w:rPr>
          <w:rFonts w:ascii="Arial" w:hAnsi="Arial" w:cs="Arial"/>
        </w:rPr>
      </w:pPr>
      <w:r w:rsidRPr="006F1DA5">
        <w:rPr>
          <w:rFonts w:ascii="Arial" w:hAnsi="Arial" w:cs="Arial"/>
        </w:rPr>
        <w:t xml:space="preserve">Vrsta postopka: </w:t>
      </w:r>
      <w:r>
        <w:rPr>
          <w:rFonts w:ascii="Arial" w:hAnsi="Arial" w:cs="Arial"/>
        </w:rPr>
        <w:tab/>
      </w:r>
      <w:r>
        <w:rPr>
          <w:rFonts w:ascii="Arial" w:hAnsi="Arial" w:cs="Arial"/>
        </w:rPr>
        <w:tab/>
        <w:t>odprti postopek</w:t>
      </w:r>
      <w:r w:rsidR="00723EBD">
        <w:rPr>
          <w:rFonts w:ascii="Arial" w:hAnsi="Arial" w:cs="Arial"/>
        </w:rPr>
        <w:t>,</w:t>
      </w:r>
      <w:r>
        <w:rPr>
          <w:rFonts w:ascii="Arial" w:hAnsi="Arial" w:cs="Arial"/>
        </w:rPr>
        <w:t xml:space="preserve"> skladno s 40. členom ZJN-3</w:t>
      </w:r>
    </w:p>
    <w:p w14:paraId="772B5439" w14:textId="1ECDCA29" w:rsidR="00337E4D" w:rsidRDefault="0015550F" w:rsidP="0015550F">
      <w:pPr>
        <w:tabs>
          <w:tab w:val="left" w:pos="2505"/>
        </w:tabs>
        <w:rPr>
          <w:rFonts w:ascii="Arial" w:hAnsi="Arial" w:cs="Arial"/>
          <w:sz w:val="18"/>
          <w:szCs w:val="18"/>
        </w:rPr>
      </w:pPr>
      <w:r>
        <w:rPr>
          <w:rFonts w:ascii="Arial" w:hAnsi="Arial" w:cs="Arial"/>
          <w:sz w:val="18"/>
          <w:szCs w:val="18"/>
        </w:rPr>
        <w:tab/>
      </w:r>
    </w:p>
    <w:p w14:paraId="544B1341" w14:textId="77777777" w:rsidR="00960022" w:rsidRDefault="00E55B9D">
      <w:pPr>
        <w:rPr>
          <w:rFonts w:ascii="Arial" w:hAnsi="Arial" w:cs="Arial"/>
          <w:sz w:val="18"/>
          <w:szCs w:val="18"/>
        </w:rPr>
      </w:pPr>
      <w:r>
        <w:rPr>
          <w:rFonts w:ascii="Arial" w:hAnsi="Arial" w:cs="Arial"/>
        </w:rPr>
        <w:br w:type="page"/>
      </w:r>
    </w:p>
    <w:p w14:paraId="5F2E8AE4" w14:textId="77777777" w:rsidR="00960022" w:rsidRPr="006F1DA5" w:rsidRDefault="00960022" w:rsidP="006975C6">
      <w:pPr>
        <w:pStyle w:val="Paragraf"/>
        <w:rPr>
          <w:rFonts w:ascii="Arial" w:hAnsi="Arial" w:cs="Arial"/>
        </w:rPr>
        <w:sectPr w:rsidR="00960022" w:rsidRPr="006F1DA5" w:rsidSect="007D26B2">
          <w:headerReference w:type="default" r:id="rId8"/>
          <w:footerReference w:type="default" r:id="rId9"/>
          <w:headerReference w:type="first" r:id="rId10"/>
          <w:footerReference w:type="first" r:id="rId11"/>
          <w:pgSz w:w="11906" w:h="16838"/>
          <w:pgMar w:top="1418" w:right="1418" w:bottom="1418" w:left="1418" w:header="567" w:footer="596" w:gutter="0"/>
          <w:cols w:space="708"/>
          <w:titlePg/>
          <w:docGrid w:linePitch="360"/>
        </w:sectPr>
      </w:pPr>
    </w:p>
    <w:p w14:paraId="796BAFDD" w14:textId="77777777" w:rsidR="00E37969" w:rsidRPr="002B6779" w:rsidRDefault="00CA73A0" w:rsidP="00E379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3346B383" w14:textId="77777777" w:rsidR="00E37969" w:rsidRPr="00D36F2E" w:rsidRDefault="00CA73A0" w:rsidP="00E3796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4B41B2D" w14:textId="58178E3D" w:rsidR="0079128B" w:rsidRPr="0079128B" w:rsidRDefault="0079128B" w:rsidP="00EE353D">
      <w:pPr>
        <w:spacing w:before="225" w:after="225" w:line="240" w:lineRule="auto"/>
        <w:jc w:val="both"/>
      </w:pPr>
      <w:r>
        <w:rPr>
          <w:rFonts w:ascii="Arial" w:hAnsi="Arial" w:cs="Arial"/>
          <w:color w:val="000000"/>
          <w:sz w:val="18"/>
          <w:szCs w:val="18"/>
        </w:rPr>
        <w:t xml:space="preserve">Na podlagi Zakona o javnem naročanju (ZJN-3;  Uradni list RS, št. </w:t>
      </w:r>
      <w:r w:rsidRPr="00D81618">
        <w:rPr>
          <w:rFonts w:ascii="Arial" w:hAnsi="Arial" w:cs="Arial"/>
          <w:color w:val="000000"/>
          <w:sz w:val="18"/>
          <w:szCs w:val="18"/>
        </w:rPr>
        <w:t xml:space="preserve">91/15, 14/18, 121/21, 10/22, 74/22 – </w:t>
      </w:r>
      <w:proofErr w:type="spellStart"/>
      <w:r w:rsidRPr="00D81618">
        <w:rPr>
          <w:rFonts w:ascii="Arial" w:hAnsi="Arial" w:cs="Arial"/>
          <w:color w:val="000000"/>
          <w:sz w:val="18"/>
          <w:szCs w:val="18"/>
        </w:rPr>
        <w:t>odl</w:t>
      </w:r>
      <w:proofErr w:type="spellEnd"/>
      <w:r w:rsidRPr="00D81618">
        <w:rPr>
          <w:rFonts w:ascii="Arial" w:hAnsi="Arial" w:cs="Arial"/>
          <w:color w:val="000000"/>
          <w:sz w:val="18"/>
          <w:szCs w:val="18"/>
        </w:rPr>
        <w:t>. US, 100/22 – ZNUZSZS, 28/23 in 88/23 – ZOPNN-F</w:t>
      </w:r>
      <w:r>
        <w:rPr>
          <w:rFonts w:ascii="Arial" w:hAnsi="Arial" w:cs="Arial"/>
          <w:color w:val="000000"/>
          <w:sz w:val="18"/>
          <w:szCs w:val="18"/>
        </w:rPr>
        <w:t>), OBČINA JESENICE, Cesta železarjev 6, 4270 Jesenice (v nadaljevanju: naročnik), vabi zainteresirane ponudnike, da predložijo svojo pisno ponudbo v skladu s to razpisno dokumentacijo in sodelujejo v postopku oddaje javnega naročila po odprtem postopku.</w:t>
      </w:r>
    </w:p>
    <w:p w14:paraId="3A6176BE" w14:textId="5FB8C676" w:rsidR="00EE353D" w:rsidRDefault="00EE353D" w:rsidP="00EE353D">
      <w:pPr>
        <w:spacing w:before="225" w:after="225" w:line="240" w:lineRule="auto"/>
        <w:jc w:val="both"/>
        <w:rPr>
          <w:rFonts w:ascii="Arial" w:hAnsi="Arial" w:cs="Arial"/>
          <w:color w:val="000000"/>
          <w:sz w:val="18"/>
          <w:szCs w:val="18"/>
        </w:rPr>
      </w:pPr>
      <w:r w:rsidRPr="00523723">
        <w:rPr>
          <w:rFonts w:ascii="Arial" w:hAnsi="Arial" w:cs="Arial"/>
          <w:color w:val="000000"/>
          <w:sz w:val="18"/>
          <w:szCs w:val="18"/>
        </w:rPr>
        <w:t>Predmet javnega</w:t>
      </w:r>
      <w:r w:rsidR="001E39FF">
        <w:rPr>
          <w:rFonts w:ascii="Arial" w:hAnsi="Arial" w:cs="Arial"/>
          <w:color w:val="000000"/>
          <w:sz w:val="18"/>
          <w:szCs w:val="18"/>
        </w:rPr>
        <w:t xml:space="preserve"> naročila je izvajanje storitev</w:t>
      </w:r>
      <w:r w:rsidRPr="00523723">
        <w:rPr>
          <w:rFonts w:ascii="Arial" w:hAnsi="Arial" w:cs="Arial"/>
          <w:color w:val="000000"/>
          <w:sz w:val="18"/>
          <w:szCs w:val="18"/>
        </w:rPr>
        <w:t xml:space="preserve"> prevozov </w:t>
      </w:r>
      <w:r w:rsidR="00AD4A5E">
        <w:rPr>
          <w:rFonts w:ascii="Arial" w:hAnsi="Arial" w:cs="Arial"/>
          <w:color w:val="000000"/>
          <w:sz w:val="18"/>
          <w:szCs w:val="18"/>
        </w:rPr>
        <w:t xml:space="preserve">z </w:t>
      </w:r>
      <w:r w:rsidR="00071C6D">
        <w:rPr>
          <w:rFonts w:ascii="Arial" w:hAnsi="Arial" w:cs="Arial"/>
          <w:color w:val="000000"/>
          <w:sz w:val="18"/>
          <w:szCs w:val="18"/>
        </w:rPr>
        <w:t xml:space="preserve">enim manjšim nizkopodnim </w:t>
      </w:r>
      <w:proofErr w:type="spellStart"/>
      <w:r w:rsidR="00053966">
        <w:rPr>
          <w:rFonts w:ascii="Arial" w:hAnsi="Arial" w:cs="Arial"/>
          <w:color w:val="000000"/>
          <w:sz w:val="18"/>
          <w:szCs w:val="18"/>
        </w:rPr>
        <w:t>enonivojskim</w:t>
      </w:r>
      <w:proofErr w:type="spellEnd"/>
      <w:r w:rsidR="00053966">
        <w:rPr>
          <w:rFonts w:ascii="Arial" w:hAnsi="Arial" w:cs="Arial"/>
          <w:color w:val="000000"/>
          <w:sz w:val="18"/>
          <w:szCs w:val="18"/>
        </w:rPr>
        <w:t xml:space="preserve"> </w:t>
      </w:r>
      <w:r w:rsidR="00071C6D">
        <w:rPr>
          <w:rFonts w:ascii="Arial" w:hAnsi="Arial" w:cs="Arial"/>
          <w:color w:val="000000"/>
          <w:sz w:val="18"/>
          <w:szCs w:val="18"/>
        </w:rPr>
        <w:t>avtobusom</w:t>
      </w:r>
      <w:r w:rsidR="00AD4A5E">
        <w:rPr>
          <w:rFonts w:ascii="Arial" w:hAnsi="Arial" w:cs="Arial"/>
          <w:color w:val="000000"/>
          <w:sz w:val="18"/>
          <w:szCs w:val="18"/>
        </w:rPr>
        <w:t xml:space="preserve"> </w:t>
      </w:r>
      <w:r w:rsidR="001E39FF">
        <w:rPr>
          <w:rFonts w:ascii="Arial" w:hAnsi="Arial" w:cs="Arial"/>
          <w:color w:val="000000"/>
          <w:sz w:val="18"/>
          <w:szCs w:val="18"/>
        </w:rPr>
        <w:t>na dveh</w:t>
      </w:r>
      <w:r w:rsidR="00085295">
        <w:rPr>
          <w:rFonts w:ascii="Arial" w:hAnsi="Arial" w:cs="Arial"/>
          <w:color w:val="000000"/>
          <w:sz w:val="18"/>
          <w:szCs w:val="18"/>
        </w:rPr>
        <w:t xml:space="preserve"> krožnih</w:t>
      </w:r>
      <w:r w:rsidR="001E39FF">
        <w:rPr>
          <w:rFonts w:ascii="Arial" w:hAnsi="Arial" w:cs="Arial"/>
          <w:color w:val="000000"/>
          <w:sz w:val="18"/>
          <w:szCs w:val="18"/>
        </w:rPr>
        <w:t xml:space="preserve"> linijah </w:t>
      </w:r>
      <w:r w:rsidR="00AD4A5E">
        <w:rPr>
          <w:rFonts w:ascii="Arial" w:hAnsi="Arial" w:cs="Arial"/>
          <w:color w:val="000000"/>
          <w:sz w:val="18"/>
          <w:szCs w:val="18"/>
        </w:rPr>
        <w:t>na</w:t>
      </w:r>
      <w:r w:rsidRPr="00523723">
        <w:rPr>
          <w:rFonts w:ascii="Arial" w:hAnsi="Arial" w:cs="Arial"/>
          <w:color w:val="000000"/>
          <w:sz w:val="18"/>
          <w:szCs w:val="18"/>
        </w:rPr>
        <w:t xml:space="preserve"> območju občine Jesenice. Storitve, ki so predmet javnega naročila</w:t>
      </w:r>
      <w:r w:rsidR="0079128B">
        <w:rPr>
          <w:rFonts w:ascii="Arial" w:hAnsi="Arial" w:cs="Arial"/>
          <w:color w:val="000000"/>
          <w:sz w:val="18"/>
          <w:szCs w:val="18"/>
        </w:rPr>
        <w:t>,</w:t>
      </w:r>
      <w:r w:rsidRPr="00523723">
        <w:rPr>
          <w:rFonts w:ascii="Arial" w:hAnsi="Arial" w:cs="Arial"/>
          <w:color w:val="000000"/>
          <w:sz w:val="18"/>
          <w:szCs w:val="18"/>
        </w:rPr>
        <w:t xml:space="preserve"> se oddajajo za obdobje </w:t>
      </w:r>
      <w:r w:rsidR="00085295">
        <w:rPr>
          <w:rFonts w:ascii="Arial" w:hAnsi="Arial" w:cs="Arial"/>
          <w:color w:val="000000"/>
          <w:sz w:val="18"/>
          <w:szCs w:val="18"/>
        </w:rPr>
        <w:t xml:space="preserve">21 mesecev, </w:t>
      </w:r>
      <w:r w:rsidR="004D6175">
        <w:rPr>
          <w:rFonts w:ascii="Arial" w:hAnsi="Arial" w:cs="Arial"/>
          <w:b/>
          <w:bCs/>
          <w:sz w:val="18"/>
          <w:szCs w:val="18"/>
        </w:rPr>
        <w:t xml:space="preserve">od </w:t>
      </w:r>
      <w:r w:rsidR="00AD4A5E">
        <w:rPr>
          <w:rFonts w:ascii="Arial" w:hAnsi="Arial" w:cs="Arial"/>
          <w:b/>
          <w:bCs/>
          <w:sz w:val="18"/>
          <w:szCs w:val="18"/>
        </w:rPr>
        <w:t>1. 10</w:t>
      </w:r>
      <w:r w:rsidR="00D74043" w:rsidRPr="00523723">
        <w:rPr>
          <w:rFonts w:ascii="Arial" w:hAnsi="Arial" w:cs="Arial"/>
          <w:b/>
          <w:bCs/>
          <w:sz w:val="18"/>
          <w:szCs w:val="18"/>
        </w:rPr>
        <w:t xml:space="preserve">. 2025 </w:t>
      </w:r>
      <w:r w:rsidR="00D74043" w:rsidRPr="00085295">
        <w:rPr>
          <w:rFonts w:ascii="Arial" w:hAnsi="Arial" w:cs="Arial"/>
          <w:b/>
          <w:bCs/>
          <w:sz w:val="18"/>
          <w:szCs w:val="18"/>
        </w:rPr>
        <w:t>do 24. 6. 2027</w:t>
      </w:r>
      <w:r w:rsidR="004D6175" w:rsidRPr="00085295">
        <w:rPr>
          <w:rFonts w:ascii="Arial" w:hAnsi="Arial" w:cs="Arial"/>
          <w:b/>
          <w:bCs/>
          <w:sz w:val="18"/>
          <w:szCs w:val="18"/>
        </w:rPr>
        <w:t>.</w:t>
      </w:r>
    </w:p>
    <w:p w14:paraId="56B6789B" w14:textId="7F9170AF" w:rsidR="00D6692D" w:rsidRPr="00C641CE" w:rsidRDefault="00EE353D" w:rsidP="00EE353D">
      <w:pPr>
        <w:spacing w:before="225" w:after="225" w:line="240" w:lineRule="auto"/>
        <w:jc w:val="both"/>
        <w:rPr>
          <w:rFonts w:ascii="Arial" w:hAnsi="Arial" w:cs="Arial"/>
          <w:color w:val="000000"/>
          <w:sz w:val="18"/>
          <w:szCs w:val="18"/>
        </w:rPr>
      </w:pPr>
      <w:r w:rsidRPr="00105882">
        <w:rPr>
          <w:rFonts w:ascii="Arial" w:hAnsi="Arial" w:cs="Arial"/>
          <w:color w:val="000000"/>
          <w:sz w:val="18"/>
          <w:szCs w:val="18"/>
        </w:rPr>
        <w:t>Naročnik oddaja predmetno javno naročilo skladno z Uredbo</w:t>
      </w:r>
      <w:r>
        <w:rPr>
          <w:rFonts w:ascii="Arial" w:hAnsi="Arial" w:cs="Arial"/>
          <w:color w:val="000000"/>
          <w:sz w:val="18"/>
          <w:szCs w:val="18"/>
        </w:rPr>
        <w:t xml:space="preserve"> </w:t>
      </w:r>
      <w:r w:rsidRPr="00105882">
        <w:rPr>
          <w:rFonts w:ascii="Arial" w:hAnsi="Arial" w:cs="Arial"/>
          <w:color w:val="000000"/>
          <w:sz w:val="18"/>
          <w:szCs w:val="18"/>
        </w:rPr>
        <w:t>o zelenem javnem naročanju (Uradni list RS, št. 5</w:t>
      </w:r>
      <w:r w:rsidR="001678CC">
        <w:rPr>
          <w:rFonts w:ascii="Arial" w:hAnsi="Arial" w:cs="Arial"/>
          <w:color w:val="000000"/>
          <w:sz w:val="18"/>
          <w:szCs w:val="18"/>
        </w:rPr>
        <w:t>1/17, 64/19, 121/21 in 132/23</w:t>
      </w:r>
      <w:r w:rsidRPr="00105882">
        <w:rPr>
          <w:rFonts w:ascii="Arial" w:hAnsi="Arial" w:cs="Arial"/>
          <w:color w:val="000000"/>
          <w:sz w:val="18"/>
          <w:szCs w:val="18"/>
        </w:rPr>
        <w:t xml:space="preserve">),  in  sicer  v  delu,  ki  se  nanaša na vozila za cestni prevoz in </w:t>
      </w:r>
      <w:r w:rsidRPr="00C641CE">
        <w:rPr>
          <w:rFonts w:ascii="Arial" w:hAnsi="Arial" w:cs="Arial"/>
          <w:color w:val="000000"/>
          <w:sz w:val="18"/>
          <w:szCs w:val="18"/>
        </w:rPr>
        <w:t xml:space="preserve">storitve prevoza (15. točka prvega odstavka 4. člena Uredbe). </w:t>
      </w:r>
    </w:p>
    <w:p w14:paraId="032A0F34" w14:textId="698E5785" w:rsidR="00D6692D" w:rsidRPr="00D6692D" w:rsidRDefault="00D6692D" w:rsidP="00EE353D">
      <w:pPr>
        <w:spacing w:before="225" w:after="225" w:line="240" w:lineRule="auto"/>
        <w:jc w:val="both"/>
        <w:rPr>
          <w:rFonts w:ascii="Arial" w:hAnsi="Arial" w:cs="Arial"/>
          <w:color w:val="000000"/>
          <w:sz w:val="14"/>
          <w:szCs w:val="18"/>
        </w:rPr>
      </w:pPr>
      <w:r w:rsidRPr="00C641CE">
        <w:rPr>
          <w:rFonts w:ascii="Arial" w:hAnsi="Arial" w:cs="Arial"/>
          <w:sz w:val="18"/>
        </w:rPr>
        <w:t xml:space="preserve">Izvajalec mora storitve prevoza izvajati z avtobusom, ki izpolnjuje vsaj </w:t>
      </w:r>
      <w:proofErr w:type="spellStart"/>
      <w:r w:rsidRPr="00C641CE">
        <w:rPr>
          <w:rFonts w:ascii="Arial" w:hAnsi="Arial" w:cs="Arial"/>
          <w:sz w:val="18"/>
        </w:rPr>
        <w:t>okoljski</w:t>
      </w:r>
      <w:proofErr w:type="spellEnd"/>
      <w:r w:rsidRPr="00C641CE">
        <w:rPr>
          <w:rFonts w:ascii="Arial" w:hAnsi="Arial" w:cs="Arial"/>
          <w:sz w:val="18"/>
        </w:rPr>
        <w:t xml:space="preserve"> standard emisijskega razreda EURO 6. Naročnik spodbuja uporabo avtobus</w:t>
      </w:r>
      <w:r w:rsidR="00C641CE">
        <w:rPr>
          <w:rFonts w:ascii="Arial" w:hAnsi="Arial" w:cs="Arial"/>
          <w:sz w:val="18"/>
        </w:rPr>
        <w:t>a</w:t>
      </w:r>
      <w:r w:rsidRPr="00C641CE">
        <w:rPr>
          <w:rFonts w:ascii="Arial" w:hAnsi="Arial" w:cs="Arial"/>
          <w:sz w:val="18"/>
        </w:rPr>
        <w:t>, ki uporablja alternativne vire energije (električna vozila ali vozila na vodikove gorivne celice), zato je v poglavju o merilih določ</w:t>
      </w:r>
      <w:r w:rsidR="0079128B">
        <w:rPr>
          <w:rFonts w:ascii="Arial" w:hAnsi="Arial" w:cs="Arial"/>
          <w:sz w:val="18"/>
        </w:rPr>
        <w:t>il dodatno točkovanje za ponudbo, ki vključuje</w:t>
      </w:r>
      <w:r w:rsidRPr="00C641CE">
        <w:rPr>
          <w:rFonts w:ascii="Arial" w:hAnsi="Arial" w:cs="Arial"/>
          <w:sz w:val="18"/>
        </w:rPr>
        <w:t xml:space="preserve"> </w:t>
      </w:r>
      <w:r w:rsidR="00C641CE">
        <w:rPr>
          <w:rFonts w:ascii="Arial" w:hAnsi="Arial" w:cs="Arial"/>
          <w:sz w:val="18"/>
        </w:rPr>
        <w:t xml:space="preserve">avtobus, ki </w:t>
      </w:r>
      <w:r w:rsidR="00C641CE" w:rsidRPr="00C641CE">
        <w:rPr>
          <w:rFonts w:ascii="Arial" w:hAnsi="Arial" w:cs="Arial"/>
          <w:sz w:val="18"/>
        </w:rPr>
        <w:t>uporablja alternativne vire energije</w:t>
      </w:r>
      <w:r w:rsidRPr="00C641CE">
        <w:rPr>
          <w:rFonts w:ascii="Arial" w:hAnsi="Arial" w:cs="Arial"/>
          <w:sz w:val="18"/>
        </w:rPr>
        <w:t>. Podrobnosti so navedene v nadaljevanju razpisne dokumentacije.</w:t>
      </w:r>
    </w:p>
    <w:p w14:paraId="5026CEF0" w14:textId="1A05BEDD" w:rsidR="00EE353D" w:rsidRPr="00C84877" w:rsidRDefault="002C11B2" w:rsidP="00EE353D">
      <w:pPr>
        <w:spacing w:before="225" w:after="225" w:line="240" w:lineRule="auto"/>
        <w:jc w:val="both"/>
        <w:rPr>
          <w:rFonts w:ascii="Arial" w:hAnsi="Arial" w:cs="Arial"/>
          <w:b/>
          <w:bCs/>
          <w:sz w:val="18"/>
          <w:szCs w:val="18"/>
        </w:rPr>
      </w:pPr>
      <w:r w:rsidRPr="00C84877">
        <w:rPr>
          <w:rFonts w:ascii="Arial" w:hAnsi="Arial" w:cs="Arial"/>
          <w:b/>
          <w:sz w:val="18"/>
          <w:szCs w:val="18"/>
        </w:rPr>
        <w:t xml:space="preserve">Delitev naročila na sklope: </w:t>
      </w:r>
      <w:r w:rsidR="00DD48CE">
        <w:rPr>
          <w:rFonts w:ascii="Arial" w:hAnsi="Arial" w:cs="Arial"/>
          <w:b/>
          <w:sz w:val="18"/>
          <w:szCs w:val="18"/>
        </w:rPr>
        <w:t>Ne.</w:t>
      </w:r>
    </w:p>
    <w:p w14:paraId="5928032D" w14:textId="6F0EC36A" w:rsidR="00D60E13" w:rsidRDefault="00EE353D" w:rsidP="00D60E13">
      <w:pPr>
        <w:spacing w:after="0" w:line="240" w:lineRule="auto"/>
        <w:jc w:val="both"/>
        <w:rPr>
          <w:rFonts w:ascii="Arial" w:hAnsi="Arial" w:cs="Arial"/>
          <w:color w:val="000000"/>
          <w:sz w:val="18"/>
          <w:szCs w:val="18"/>
        </w:rPr>
      </w:pPr>
      <w:r w:rsidRPr="008E6418">
        <w:rPr>
          <w:rFonts w:ascii="Arial" w:hAnsi="Arial" w:cs="Arial"/>
          <w:b/>
          <w:color w:val="000000"/>
          <w:sz w:val="18"/>
          <w:szCs w:val="18"/>
        </w:rPr>
        <w:t xml:space="preserve">Variantne ponudbe: </w:t>
      </w:r>
      <w:r w:rsidR="004002BD">
        <w:rPr>
          <w:rFonts w:ascii="Arial" w:hAnsi="Arial" w:cs="Arial"/>
          <w:b/>
          <w:color w:val="000000"/>
          <w:sz w:val="18"/>
          <w:szCs w:val="18"/>
        </w:rPr>
        <w:t>Ne</w:t>
      </w:r>
      <w:r w:rsidRPr="008E6418">
        <w:rPr>
          <w:rFonts w:ascii="Arial" w:hAnsi="Arial" w:cs="Arial"/>
          <w:b/>
          <w:color w:val="000000"/>
          <w:sz w:val="18"/>
          <w:szCs w:val="18"/>
        </w:rPr>
        <w:t>.</w:t>
      </w:r>
      <w:r w:rsidR="0053171B">
        <w:rPr>
          <w:rFonts w:ascii="Arial" w:hAnsi="Arial" w:cs="Arial"/>
          <w:color w:val="000000"/>
          <w:sz w:val="18"/>
          <w:szCs w:val="18"/>
        </w:rPr>
        <w:t xml:space="preserve"> </w:t>
      </w:r>
    </w:p>
    <w:p w14:paraId="246BB332" w14:textId="77777777" w:rsidR="00D60E13" w:rsidRDefault="00D60E13" w:rsidP="00D60E13">
      <w:pPr>
        <w:spacing w:after="0" w:line="240" w:lineRule="auto"/>
        <w:jc w:val="both"/>
        <w:rPr>
          <w:rFonts w:ascii="Arial" w:hAnsi="Arial" w:cs="Arial"/>
          <w:color w:val="000000"/>
          <w:sz w:val="18"/>
          <w:szCs w:val="18"/>
        </w:rPr>
      </w:pPr>
    </w:p>
    <w:p w14:paraId="5DDFD2C1" w14:textId="71779195" w:rsidR="00D60E13" w:rsidRPr="00D60E13" w:rsidRDefault="00D60E13" w:rsidP="00D60E13">
      <w:pPr>
        <w:autoSpaceDE w:val="0"/>
        <w:autoSpaceDN w:val="0"/>
        <w:adjustRightInd w:val="0"/>
        <w:spacing w:after="0" w:line="240" w:lineRule="auto"/>
        <w:jc w:val="both"/>
        <w:rPr>
          <w:rFonts w:ascii="Arial" w:hAnsi="Arial" w:cs="Arial"/>
          <w:sz w:val="18"/>
          <w:szCs w:val="18"/>
        </w:rPr>
      </w:pPr>
      <w:r>
        <w:rPr>
          <w:rFonts w:ascii="Arial" w:eastAsia="Times New Roman" w:hAnsi="Arial" w:cs="Arial"/>
          <w:sz w:val="18"/>
          <w:szCs w:val="18"/>
          <w:lang w:eastAsia="sl-SI"/>
        </w:rPr>
        <w:t>Naročnik zagotavlja sredstva</w:t>
      </w:r>
      <w:r w:rsidRPr="00C641CE">
        <w:rPr>
          <w:rFonts w:ascii="Arial" w:eastAsia="Times New Roman" w:hAnsi="Arial" w:cs="Arial"/>
          <w:sz w:val="18"/>
          <w:szCs w:val="18"/>
          <w:lang w:eastAsia="sl-SI"/>
        </w:rPr>
        <w:t xml:space="preserve"> iz proračuna Občine Jesenice</w:t>
      </w:r>
      <w:r>
        <w:rPr>
          <w:rFonts w:ascii="Arial" w:eastAsia="Times New Roman" w:hAnsi="Arial" w:cs="Arial"/>
          <w:sz w:val="18"/>
          <w:szCs w:val="18"/>
          <w:lang w:eastAsia="sl-SI"/>
        </w:rPr>
        <w:t>,</w:t>
      </w:r>
      <w:r w:rsidRPr="00C641CE">
        <w:rPr>
          <w:rFonts w:ascii="Arial" w:eastAsia="Times New Roman" w:hAnsi="Arial" w:cs="Arial"/>
          <w:sz w:val="18"/>
          <w:szCs w:val="18"/>
          <w:lang w:eastAsia="sl-SI"/>
        </w:rPr>
        <w:t xml:space="preserve"> proračunske postavke </w:t>
      </w:r>
      <w:r w:rsidRPr="00C641CE">
        <w:rPr>
          <w:rFonts w:ascii="Arial" w:hAnsi="Arial" w:cs="Arial"/>
          <w:sz w:val="18"/>
          <w:szCs w:val="18"/>
        </w:rPr>
        <w:t>8120 Sofinanciranje mestnega prometa</w:t>
      </w:r>
      <w:r>
        <w:rPr>
          <w:rFonts w:ascii="Arial" w:hAnsi="Arial" w:cs="Arial"/>
          <w:sz w:val="18"/>
          <w:szCs w:val="18"/>
        </w:rPr>
        <w:t xml:space="preserve"> in </w:t>
      </w:r>
      <w:r w:rsidRPr="00C641CE">
        <w:rPr>
          <w:rFonts w:ascii="Arial" w:hAnsi="Arial" w:cs="Arial"/>
          <w:sz w:val="18"/>
          <w:szCs w:val="18"/>
        </w:rPr>
        <w:t>konta 402399 Drugi prevozni in transportni stroški.</w:t>
      </w:r>
    </w:p>
    <w:p w14:paraId="3D0F7304" w14:textId="77777777" w:rsidR="00EE353D" w:rsidRPr="008E6418" w:rsidRDefault="00EE353D" w:rsidP="00EE353D">
      <w:pPr>
        <w:spacing w:before="225" w:after="225" w:line="240" w:lineRule="auto"/>
        <w:jc w:val="both"/>
        <w:rPr>
          <w:rFonts w:ascii="Arial" w:hAnsi="Arial" w:cs="Arial"/>
          <w:color w:val="000000"/>
          <w:sz w:val="18"/>
          <w:szCs w:val="18"/>
        </w:rPr>
      </w:pPr>
      <w:r w:rsidRPr="008E6418">
        <w:rPr>
          <w:rFonts w:ascii="Arial" w:hAnsi="Arial" w:cs="Arial"/>
          <w:color w:val="000000"/>
          <w:sz w:val="18"/>
          <w:szCs w:val="18"/>
        </w:rPr>
        <w:t>Skrbno preverite, da ste prejeli celotno razpisno dokumentacijo in da ste na ta način seznanjeni z vsemi zahtevami naročnika. </w:t>
      </w:r>
    </w:p>
    <w:p w14:paraId="14BC241E" w14:textId="77777777" w:rsidR="00EE353D" w:rsidRPr="008E6418" w:rsidRDefault="00EE353D" w:rsidP="00EE353D">
      <w:pPr>
        <w:pStyle w:val="Paragraf"/>
        <w:rPr>
          <w:rFonts w:ascii="Arial" w:hAnsi="Arial" w:cs="Arial"/>
        </w:rPr>
      </w:pPr>
      <w:r w:rsidRPr="008E6418">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35"/>
        <w:gridCol w:w="4123"/>
      </w:tblGrid>
      <w:tr w:rsidR="008E6418" w:rsidRPr="008E6418" w14:paraId="0AF93B0D" w14:textId="77777777" w:rsidTr="00797CF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C24734" w14:textId="77777777" w:rsidR="00EE353D" w:rsidRPr="008E6418" w:rsidRDefault="00EE353D" w:rsidP="00797CF1">
            <w:r w:rsidRPr="008E6418">
              <w:rPr>
                <w:rFonts w:ascii="Arial" w:hAnsi="Arial" w:cs="Arial"/>
                <w:b/>
                <w:bCs/>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324121" w14:textId="77777777" w:rsidR="00EE353D" w:rsidRPr="008E6418" w:rsidRDefault="00EE353D" w:rsidP="001E043F">
            <w:pPr>
              <w:jc w:val="center"/>
            </w:pPr>
            <w:r w:rsidRPr="008E6418">
              <w:rPr>
                <w:rFonts w:ascii="Arial" w:hAnsi="Arial" w:cs="Arial"/>
                <w:b/>
                <w:bCs/>
                <w:position w:val="-2"/>
                <w:sz w:val="18"/>
                <w:szCs w:val="18"/>
                <w:shd w:val="clear" w:color="auto" w:fill="D1D1D1"/>
              </w:rPr>
              <w:t>Datumi</w:t>
            </w:r>
          </w:p>
        </w:tc>
      </w:tr>
      <w:tr w:rsidR="008E6418" w:rsidRPr="008E6418" w14:paraId="5E8A7BD9" w14:textId="77777777" w:rsidTr="00797CF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B0DB5" w14:textId="77777777" w:rsidR="00EE353D" w:rsidRPr="008E6418" w:rsidRDefault="00EE353D" w:rsidP="00797CF1">
            <w:pPr>
              <w:rPr>
                <w:rFonts w:ascii="Arial" w:hAnsi="Arial" w:cs="Arial"/>
                <w:sz w:val="18"/>
                <w:szCs w:val="18"/>
              </w:rPr>
            </w:pPr>
            <w:r w:rsidRPr="008E6418">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9A422" w14:textId="62E60A53" w:rsidR="00EE353D" w:rsidRPr="00085295" w:rsidRDefault="0079128B" w:rsidP="001E043F">
            <w:pPr>
              <w:jc w:val="center"/>
              <w:rPr>
                <w:rFonts w:ascii="Arial" w:hAnsi="Arial" w:cs="Arial"/>
                <w:sz w:val="18"/>
                <w:szCs w:val="18"/>
              </w:rPr>
            </w:pPr>
            <w:r>
              <w:rPr>
                <w:rFonts w:ascii="Arial" w:hAnsi="Arial" w:cs="Arial"/>
                <w:sz w:val="18"/>
                <w:szCs w:val="18"/>
              </w:rPr>
              <w:t>21. 7. 2025 do 11</w:t>
            </w:r>
            <w:r w:rsidR="003426F9" w:rsidRPr="00085295">
              <w:rPr>
                <w:rFonts w:ascii="Arial" w:hAnsi="Arial" w:cs="Arial"/>
                <w:sz w:val="18"/>
                <w:szCs w:val="18"/>
              </w:rPr>
              <w:t>. ure</w:t>
            </w:r>
          </w:p>
        </w:tc>
      </w:tr>
      <w:tr w:rsidR="008E6418" w:rsidRPr="008E6418" w14:paraId="06F7E695" w14:textId="77777777" w:rsidTr="00797CF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E2953" w14:textId="77777777" w:rsidR="00EE353D" w:rsidRPr="008E6418" w:rsidRDefault="00EE353D" w:rsidP="00797CF1">
            <w:pPr>
              <w:rPr>
                <w:rFonts w:ascii="Arial" w:hAnsi="Arial" w:cs="Arial"/>
                <w:sz w:val="18"/>
                <w:szCs w:val="18"/>
              </w:rPr>
            </w:pPr>
            <w:r w:rsidRPr="008E6418">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4016F" w14:textId="6F688B44" w:rsidR="00EE353D" w:rsidRPr="00085295" w:rsidRDefault="00C54D2B" w:rsidP="001E043F">
            <w:pPr>
              <w:jc w:val="center"/>
              <w:rPr>
                <w:rFonts w:ascii="Arial" w:hAnsi="Arial" w:cs="Arial"/>
                <w:sz w:val="18"/>
                <w:szCs w:val="18"/>
              </w:rPr>
            </w:pPr>
            <w:r w:rsidRPr="00085295">
              <w:rPr>
                <w:rFonts w:ascii="Arial" w:hAnsi="Arial" w:cs="Arial"/>
                <w:sz w:val="18"/>
                <w:szCs w:val="18"/>
              </w:rPr>
              <w:t>29. 7. 2025 ob 8</w:t>
            </w:r>
            <w:r w:rsidR="003426F9" w:rsidRPr="00085295">
              <w:rPr>
                <w:rFonts w:ascii="Arial" w:hAnsi="Arial" w:cs="Arial"/>
                <w:sz w:val="18"/>
                <w:szCs w:val="18"/>
              </w:rPr>
              <w:t>. uri</w:t>
            </w:r>
          </w:p>
        </w:tc>
      </w:tr>
      <w:tr w:rsidR="008E6418" w:rsidRPr="008E6418" w14:paraId="0B5EC40B" w14:textId="77777777" w:rsidTr="00797CF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591DB" w14:textId="77777777" w:rsidR="00EE353D" w:rsidRPr="008E6418" w:rsidRDefault="00EE353D" w:rsidP="00797CF1">
            <w:pPr>
              <w:rPr>
                <w:rFonts w:ascii="Arial" w:hAnsi="Arial" w:cs="Arial"/>
                <w:sz w:val="18"/>
                <w:szCs w:val="18"/>
              </w:rPr>
            </w:pPr>
            <w:r w:rsidRPr="008E6418">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97372" w14:textId="14233E0D" w:rsidR="00EE353D" w:rsidRPr="00085295" w:rsidRDefault="00C54D2B" w:rsidP="001E043F">
            <w:pPr>
              <w:jc w:val="center"/>
              <w:rPr>
                <w:rFonts w:ascii="Arial" w:hAnsi="Arial" w:cs="Arial"/>
                <w:sz w:val="18"/>
                <w:szCs w:val="18"/>
              </w:rPr>
            </w:pPr>
            <w:r w:rsidRPr="00085295">
              <w:rPr>
                <w:rFonts w:ascii="Arial" w:hAnsi="Arial" w:cs="Arial"/>
                <w:sz w:val="18"/>
                <w:szCs w:val="18"/>
              </w:rPr>
              <w:t>29. 7. 2025 ob 9</w:t>
            </w:r>
            <w:r w:rsidR="003426F9" w:rsidRPr="00085295">
              <w:rPr>
                <w:rFonts w:ascii="Arial" w:hAnsi="Arial" w:cs="Arial"/>
                <w:sz w:val="18"/>
                <w:szCs w:val="18"/>
              </w:rPr>
              <w:t>. uri</w:t>
            </w:r>
          </w:p>
        </w:tc>
      </w:tr>
    </w:tbl>
    <w:p w14:paraId="4D93957D" w14:textId="77777777" w:rsidR="00D82514" w:rsidRPr="008806CE" w:rsidRDefault="00D82514" w:rsidP="00D8251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1DABECB" w14:textId="6C7BC056" w:rsidR="00E37969" w:rsidRDefault="00CA73A0" w:rsidP="00E37969">
      <w:pPr>
        <w:pStyle w:val="Paragraf"/>
        <w:spacing w:line="240" w:lineRule="auto"/>
        <w:rPr>
          <w:rFonts w:ascii="Arial" w:hAnsi="Arial" w:cs="Arial"/>
        </w:rPr>
      </w:pPr>
      <w:r>
        <w:rPr>
          <w:rFonts w:ascii="Arial" w:hAnsi="Arial" w:cs="Arial"/>
        </w:rPr>
        <w:t xml:space="preserve">Kontaktna oseba: </w:t>
      </w:r>
      <w:r w:rsidR="00D82514">
        <w:rPr>
          <w:rFonts w:ascii="Arial" w:hAnsi="Arial" w:cs="Arial"/>
        </w:rPr>
        <w:tab/>
      </w:r>
      <w:r w:rsidR="00AD4A5E">
        <w:rPr>
          <w:rFonts w:ascii="Arial" w:hAnsi="Arial" w:cs="Arial"/>
        </w:rPr>
        <w:t>Viktorija Marušič</w:t>
      </w:r>
      <w:r w:rsidR="0079158A">
        <w:rPr>
          <w:rFonts w:ascii="Arial" w:hAnsi="Arial" w:cs="Arial"/>
        </w:rPr>
        <w:tab/>
      </w:r>
      <w:r w:rsidR="0079158A">
        <w:rPr>
          <w:rFonts w:ascii="Arial" w:hAnsi="Arial" w:cs="Arial"/>
        </w:rPr>
        <w:tab/>
      </w:r>
      <w:r w:rsidR="0079158A">
        <w:rPr>
          <w:rFonts w:ascii="Arial" w:hAnsi="Arial" w:cs="Arial"/>
        </w:rPr>
        <w:tab/>
      </w:r>
      <w:r w:rsidR="0079158A">
        <w:rPr>
          <w:rFonts w:ascii="Arial" w:hAnsi="Arial" w:cs="Arial"/>
        </w:rPr>
        <w:tab/>
      </w:r>
      <w:r w:rsidR="00AD4A5E">
        <w:rPr>
          <w:rFonts w:ascii="Arial" w:hAnsi="Arial" w:cs="Arial"/>
        </w:rPr>
        <w:t>Saša Višnar</w:t>
      </w:r>
    </w:p>
    <w:p w14:paraId="2FD6382E" w14:textId="27D5E27B" w:rsidR="00E37969" w:rsidRDefault="00CA73A0" w:rsidP="00E37969">
      <w:pPr>
        <w:pStyle w:val="Paragraf"/>
        <w:spacing w:line="240" w:lineRule="auto"/>
        <w:rPr>
          <w:rFonts w:ascii="Arial" w:hAnsi="Arial" w:cs="Arial"/>
        </w:rPr>
      </w:pPr>
      <w:r>
        <w:rPr>
          <w:rFonts w:ascii="Arial" w:hAnsi="Arial" w:cs="Arial"/>
        </w:rPr>
        <w:t xml:space="preserve">E-poštni naslov: </w:t>
      </w:r>
      <w:r w:rsidR="00D82514">
        <w:rPr>
          <w:rFonts w:ascii="Arial" w:hAnsi="Arial" w:cs="Arial"/>
        </w:rPr>
        <w:tab/>
      </w:r>
      <w:r w:rsidR="00D82514">
        <w:rPr>
          <w:rFonts w:ascii="Arial" w:hAnsi="Arial" w:cs="Arial"/>
        </w:rPr>
        <w:tab/>
      </w:r>
      <w:hyperlink r:id="rId12" w:history="1">
        <w:r w:rsidR="00AD4A5E" w:rsidRPr="00D077CE">
          <w:rPr>
            <w:rStyle w:val="Hiperpovezava"/>
            <w:rFonts w:ascii="Arial" w:hAnsi="Arial" w:cs="Arial"/>
          </w:rPr>
          <w:t>viktorija.marusic@jesenice.si</w:t>
        </w:r>
      </w:hyperlink>
      <w:r w:rsidR="0079158A">
        <w:rPr>
          <w:rFonts w:ascii="Arial" w:hAnsi="Arial" w:cs="Arial"/>
        </w:rPr>
        <w:tab/>
      </w:r>
      <w:r w:rsidR="0079158A">
        <w:rPr>
          <w:rFonts w:ascii="Arial" w:hAnsi="Arial" w:cs="Arial"/>
        </w:rPr>
        <w:tab/>
      </w:r>
      <w:hyperlink r:id="rId13" w:history="1">
        <w:r w:rsidR="00AD4A5E" w:rsidRPr="00D077CE">
          <w:rPr>
            <w:rStyle w:val="Hiperpovezava"/>
            <w:rFonts w:ascii="Arial" w:hAnsi="Arial" w:cs="Arial"/>
          </w:rPr>
          <w:t>sasa.visnar@jesenice.si</w:t>
        </w:r>
      </w:hyperlink>
      <w:r w:rsidR="0079158A">
        <w:rPr>
          <w:rFonts w:ascii="Arial" w:hAnsi="Arial" w:cs="Arial"/>
        </w:rPr>
        <w:t xml:space="preserve"> </w:t>
      </w:r>
    </w:p>
    <w:p w14:paraId="48360CA9" w14:textId="1C30F7C2" w:rsidR="00E37969" w:rsidRDefault="00CA73A0" w:rsidP="00E37969">
      <w:pPr>
        <w:pStyle w:val="Paragraf"/>
        <w:spacing w:line="240" w:lineRule="auto"/>
        <w:rPr>
          <w:rFonts w:ascii="Arial" w:hAnsi="Arial" w:cs="Arial"/>
        </w:rPr>
      </w:pPr>
      <w:r>
        <w:rPr>
          <w:rFonts w:ascii="Arial" w:hAnsi="Arial" w:cs="Arial"/>
        </w:rPr>
        <w:t xml:space="preserve">Telefonska št: </w:t>
      </w:r>
      <w:r w:rsidR="00D82514">
        <w:rPr>
          <w:rFonts w:ascii="Arial" w:hAnsi="Arial" w:cs="Arial"/>
        </w:rPr>
        <w:tab/>
      </w:r>
      <w:r w:rsidR="00D82514">
        <w:rPr>
          <w:rFonts w:ascii="Arial" w:hAnsi="Arial" w:cs="Arial"/>
        </w:rPr>
        <w:tab/>
      </w:r>
      <w:r w:rsidR="00AD4A5E">
        <w:rPr>
          <w:rFonts w:ascii="Arial" w:hAnsi="Arial" w:cs="Arial"/>
        </w:rPr>
        <w:t>04 5869 215</w:t>
      </w:r>
      <w:r w:rsidR="0079158A">
        <w:rPr>
          <w:rFonts w:ascii="Arial" w:hAnsi="Arial" w:cs="Arial"/>
        </w:rPr>
        <w:tab/>
      </w:r>
      <w:r w:rsidR="0079158A">
        <w:rPr>
          <w:rFonts w:ascii="Arial" w:hAnsi="Arial" w:cs="Arial"/>
        </w:rPr>
        <w:tab/>
      </w:r>
      <w:r w:rsidR="0079158A">
        <w:rPr>
          <w:rFonts w:ascii="Arial" w:hAnsi="Arial" w:cs="Arial"/>
        </w:rPr>
        <w:tab/>
      </w:r>
      <w:r w:rsidR="0079158A">
        <w:rPr>
          <w:rFonts w:ascii="Arial" w:hAnsi="Arial" w:cs="Arial"/>
        </w:rPr>
        <w:tab/>
      </w:r>
      <w:r w:rsidR="0079158A" w:rsidRPr="0079158A">
        <w:rPr>
          <w:rFonts w:ascii="Arial" w:hAnsi="Arial" w:cs="Arial"/>
        </w:rPr>
        <w:t xml:space="preserve">04 5869 </w:t>
      </w:r>
      <w:r w:rsidR="00AD4A5E">
        <w:rPr>
          <w:rFonts w:ascii="Arial" w:hAnsi="Arial" w:cs="Arial"/>
        </w:rPr>
        <w:t>214</w:t>
      </w:r>
    </w:p>
    <w:p w14:paraId="5C9081F7" w14:textId="2A0AF11C" w:rsidR="005D6DB2" w:rsidRDefault="00F6123F">
      <w:pPr>
        <w:spacing w:before="225" w:after="225" w:line="240" w:lineRule="auto"/>
        <w:jc w:val="both"/>
      </w:pPr>
      <w:r>
        <w:rPr>
          <w:rFonts w:ascii="Arial" w:hAnsi="Arial" w:cs="Arial"/>
          <w:color w:val="000000"/>
          <w:sz w:val="18"/>
          <w:szCs w:val="18"/>
        </w:rPr>
        <w:t>Kontaktni</w:t>
      </w:r>
      <w:r w:rsidR="00CA73A0">
        <w:rPr>
          <w:rFonts w:ascii="Arial" w:hAnsi="Arial" w:cs="Arial"/>
          <w:color w:val="000000"/>
          <w:sz w:val="18"/>
          <w:szCs w:val="18"/>
        </w:rPr>
        <w:t xml:space="preserve"> ose</w:t>
      </w:r>
      <w:r>
        <w:rPr>
          <w:rFonts w:ascii="Arial" w:hAnsi="Arial" w:cs="Arial"/>
          <w:color w:val="000000"/>
          <w:sz w:val="18"/>
          <w:szCs w:val="18"/>
        </w:rPr>
        <w:t>bi sta navedeni</w:t>
      </w:r>
      <w:r w:rsidR="00CA73A0">
        <w:rPr>
          <w:rFonts w:ascii="Arial" w:hAnsi="Arial" w:cs="Arial"/>
          <w:color w:val="000000"/>
          <w:sz w:val="18"/>
          <w:szCs w:val="18"/>
        </w:rPr>
        <w:t xml:space="preserve">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w:t>
      </w:r>
      <w:r w:rsidR="0053171B">
        <w:rPr>
          <w:rFonts w:ascii="Arial" w:hAnsi="Arial" w:cs="Arial"/>
          <w:color w:val="000000"/>
          <w:sz w:val="18"/>
          <w:szCs w:val="18"/>
        </w:rPr>
        <w:t>,</w:t>
      </w:r>
      <w:r w:rsidR="00CA73A0">
        <w:rPr>
          <w:rFonts w:ascii="Arial" w:hAnsi="Arial" w:cs="Arial"/>
          <w:color w:val="000000"/>
          <w:sz w:val="18"/>
          <w:szCs w:val="18"/>
        </w:rPr>
        <w:t xml:space="preserve"> so zgolj informativne narave in niso pravno zavezujoča.</w:t>
      </w:r>
    </w:p>
    <w:p w14:paraId="2ED6C104" w14:textId="77777777" w:rsidR="00E37969" w:rsidRPr="008806CE" w:rsidRDefault="00CA73A0" w:rsidP="00E3796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7FB77996" w14:textId="7749DA6C" w:rsidR="00E37969" w:rsidRDefault="00CA73A0" w:rsidP="00E37969">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r w:rsidR="00D82514">
        <w:rPr>
          <w:rFonts w:ascii="Arial" w:hAnsi="Arial" w:cs="Arial"/>
          <w:sz w:val="18"/>
          <w:szCs w:val="18"/>
        </w:rPr>
        <w:t xml:space="preserve"> </w:t>
      </w:r>
      <w:r w:rsidR="00D82514">
        <w:rPr>
          <w:rFonts w:ascii="Arial" w:hAnsi="Arial" w:cs="Arial"/>
          <w:color w:val="000000"/>
          <w:sz w:val="18"/>
          <w:szCs w:val="18"/>
        </w:rPr>
        <w:t>elektronska oddaja na URL: https://ejn.gov.si</w:t>
      </w:r>
      <w:r w:rsidR="0053171B">
        <w:rPr>
          <w:rFonts w:ascii="Arial" w:hAnsi="Arial" w:cs="Arial"/>
          <w:color w:val="000000"/>
          <w:sz w:val="18"/>
          <w:szCs w:val="18"/>
        </w:rPr>
        <w:t>.</w:t>
      </w:r>
    </w:p>
    <w:p w14:paraId="3CC0661B" w14:textId="77777777" w:rsidR="005D6DB2" w:rsidRDefault="00CA73A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3C19E1F7" w14:textId="77777777" w:rsidR="005D6DB2" w:rsidRDefault="00CA73A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47FE977F" w14:textId="77777777" w:rsidR="005D6DB2" w:rsidRDefault="00CA73A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0D06CA04"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5880BDFD" w14:textId="77777777" w:rsidR="00D82514" w:rsidRDefault="00D82514" w:rsidP="00D82514">
      <w:pPr>
        <w:spacing w:before="225" w:after="225" w:line="240" w:lineRule="auto"/>
        <w:jc w:val="both"/>
        <w:rPr>
          <w:rFonts w:ascii="Arial" w:hAnsi="Arial" w:cs="Arial"/>
          <w:color w:val="000000"/>
          <w:sz w:val="18"/>
          <w:szCs w:val="18"/>
        </w:rPr>
      </w:pPr>
      <w:r w:rsidRPr="00903477">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p w14:paraId="5E057823" w14:textId="77777777" w:rsidR="00D82514" w:rsidRDefault="00D82514" w:rsidP="000B1353">
      <w:pPr>
        <w:pStyle w:val="Odstavekseznama"/>
        <w:numPr>
          <w:ilvl w:val="0"/>
          <w:numId w:val="14"/>
        </w:numPr>
        <w:spacing w:before="225" w:after="225" w:line="240" w:lineRule="auto"/>
        <w:jc w:val="both"/>
        <w:rPr>
          <w:rFonts w:ascii="Arial" w:hAnsi="Arial" w:cs="Arial"/>
          <w:color w:val="000000"/>
          <w:sz w:val="18"/>
          <w:szCs w:val="18"/>
        </w:rPr>
      </w:pPr>
      <w:r w:rsidRPr="00903477">
        <w:rPr>
          <w:rFonts w:ascii="Arial" w:hAnsi="Arial" w:cs="Arial"/>
          <w:color w:val="000000"/>
          <w:sz w:val="18"/>
          <w:szCs w:val="18"/>
        </w:rPr>
        <w:t>elektronsko komunikacijsko sredstvo, ki ga uporablja naročnik, ne deluje v zadnjih 60 minutah pred iztekom roka, ki je določen za oddajo prijav ali ponudb;</w:t>
      </w:r>
    </w:p>
    <w:p w14:paraId="12DEBFC4" w14:textId="77777777" w:rsidR="00D82514" w:rsidRDefault="00D82514" w:rsidP="000B1353">
      <w:pPr>
        <w:pStyle w:val="Odstavekseznama"/>
        <w:numPr>
          <w:ilvl w:val="0"/>
          <w:numId w:val="14"/>
        </w:numPr>
        <w:spacing w:before="225" w:after="225" w:line="240" w:lineRule="auto"/>
        <w:jc w:val="both"/>
        <w:rPr>
          <w:rFonts w:ascii="Arial" w:hAnsi="Arial" w:cs="Arial"/>
          <w:color w:val="000000"/>
          <w:sz w:val="18"/>
          <w:szCs w:val="18"/>
        </w:rPr>
      </w:pPr>
      <w:r w:rsidRPr="00903477">
        <w:rPr>
          <w:rFonts w:ascii="Arial" w:hAnsi="Arial" w:cs="Arial"/>
          <w:color w:val="000000"/>
          <w:sz w:val="18"/>
          <w:szCs w:val="18"/>
        </w:rPr>
        <w:t>kandidat ali ponudnik naročnika o tem nemudoma obvesti, vendar najpozneje 30 minut po roku za oddajo prijav ali ponudb;</w:t>
      </w:r>
    </w:p>
    <w:p w14:paraId="066F8F02" w14:textId="77777777" w:rsidR="00D82514" w:rsidRDefault="00D82514" w:rsidP="000B1353">
      <w:pPr>
        <w:pStyle w:val="Odstavekseznama"/>
        <w:numPr>
          <w:ilvl w:val="0"/>
          <w:numId w:val="14"/>
        </w:numPr>
        <w:spacing w:before="225" w:after="225" w:line="240" w:lineRule="auto"/>
        <w:jc w:val="both"/>
        <w:rPr>
          <w:rFonts w:ascii="Arial" w:hAnsi="Arial" w:cs="Arial"/>
          <w:color w:val="000000"/>
          <w:sz w:val="18"/>
          <w:szCs w:val="18"/>
        </w:rPr>
      </w:pPr>
      <w:r w:rsidRPr="00903477">
        <w:rPr>
          <w:rFonts w:ascii="Arial" w:hAnsi="Arial" w:cs="Arial"/>
          <w:color w:val="000000"/>
          <w:sz w:val="18"/>
          <w:szCs w:val="18"/>
        </w:rPr>
        <w:t>upravitelj elektronskega komunikacijskega sredstva, ki ga uporablja naročnik, nedelovanje potrdi naročniku;</w:t>
      </w:r>
    </w:p>
    <w:p w14:paraId="00CDFA2D" w14:textId="77777777" w:rsidR="00D82514" w:rsidRDefault="00D82514" w:rsidP="000B1353">
      <w:pPr>
        <w:pStyle w:val="Odstavekseznama"/>
        <w:numPr>
          <w:ilvl w:val="0"/>
          <w:numId w:val="14"/>
        </w:numPr>
        <w:spacing w:before="225" w:after="225" w:line="240" w:lineRule="auto"/>
        <w:jc w:val="both"/>
        <w:rPr>
          <w:rFonts w:ascii="Arial" w:hAnsi="Arial" w:cs="Arial"/>
          <w:color w:val="000000"/>
          <w:sz w:val="18"/>
          <w:szCs w:val="18"/>
        </w:rPr>
      </w:pPr>
      <w:r w:rsidRPr="00903477">
        <w:rPr>
          <w:rFonts w:ascii="Arial" w:hAnsi="Arial" w:cs="Arial"/>
          <w:color w:val="000000"/>
          <w:sz w:val="18"/>
          <w:szCs w:val="18"/>
        </w:rPr>
        <w:t>kandidatu ali ponudniku ni uspelo oddati prijave oziroma ponudbe;</w:t>
      </w:r>
    </w:p>
    <w:p w14:paraId="79033788" w14:textId="77777777" w:rsidR="00D82514" w:rsidRDefault="00D82514" w:rsidP="000B1353">
      <w:pPr>
        <w:pStyle w:val="Odstavekseznama"/>
        <w:numPr>
          <w:ilvl w:val="0"/>
          <w:numId w:val="14"/>
        </w:numPr>
        <w:spacing w:before="225" w:after="225" w:line="240" w:lineRule="auto"/>
        <w:jc w:val="both"/>
        <w:rPr>
          <w:rFonts w:ascii="Arial" w:hAnsi="Arial" w:cs="Arial"/>
          <w:color w:val="000000"/>
          <w:sz w:val="18"/>
          <w:szCs w:val="18"/>
        </w:rPr>
      </w:pPr>
      <w:r w:rsidRPr="00903477">
        <w:rPr>
          <w:rFonts w:ascii="Arial" w:hAnsi="Arial" w:cs="Arial"/>
          <w:color w:val="000000"/>
          <w:sz w:val="18"/>
          <w:szCs w:val="18"/>
        </w:rPr>
        <w:t>odpiranje prejetih prijav ali ponudb se še ni izvedlo.</w:t>
      </w:r>
    </w:p>
    <w:p w14:paraId="0B765C8A" w14:textId="77777777" w:rsidR="00D82514" w:rsidRPr="008806CE" w:rsidRDefault="00D82514" w:rsidP="00D8251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 xml:space="preserve">PREDLOŽITEV </w:t>
      </w:r>
      <w:r>
        <w:rPr>
          <w:rFonts w:ascii="Arial" w:hAnsi="Arial" w:cs="Arial"/>
          <w:color w:val="FFFFFF" w:themeColor="background1"/>
          <w:sz w:val="22"/>
          <w:szCs w:val="22"/>
        </w:rPr>
        <w:t>ZAVAROVANJA ZA RESNOST PONUDBE</w:t>
      </w:r>
    </w:p>
    <w:p w14:paraId="56C8CA03" w14:textId="3A37B07D" w:rsidR="00D82514" w:rsidRDefault="00D82514" w:rsidP="00D82514">
      <w:pPr>
        <w:spacing w:before="225" w:after="225" w:line="240" w:lineRule="auto"/>
        <w:jc w:val="both"/>
        <w:rPr>
          <w:rFonts w:ascii="Arial" w:hAnsi="Arial" w:cs="Arial"/>
          <w:color w:val="000000"/>
          <w:sz w:val="18"/>
          <w:szCs w:val="18"/>
        </w:rPr>
      </w:pPr>
      <w:r>
        <w:rPr>
          <w:rFonts w:ascii="Arial" w:hAnsi="Arial" w:cs="Arial"/>
          <w:color w:val="000000"/>
          <w:sz w:val="18"/>
          <w:szCs w:val="18"/>
        </w:rPr>
        <w:t>Ponudnik</w:t>
      </w:r>
      <w:r w:rsidRPr="00665AB8">
        <w:rPr>
          <w:rFonts w:ascii="Arial" w:hAnsi="Arial" w:cs="Arial"/>
          <w:color w:val="000000"/>
          <w:sz w:val="18"/>
          <w:szCs w:val="18"/>
        </w:rPr>
        <w:t xml:space="preserve"> odda zavarovanje za resnost </w:t>
      </w:r>
      <w:r>
        <w:rPr>
          <w:rFonts w:ascii="Arial" w:hAnsi="Arial" w:cs="Arial"/>
          <w:color w:val="000000"/>
          <w:sz w:val="18"/>
          <w:szCs w:val="18"/>
        </w:rPr>
        <w:t>ponudbe</w:t>
      </w:r>
      <w:r w:rsidRPr="00665AB8">
        <w:rPr>
          <w:rFonts w:ascii="Arial" w:hAnsi="Arial" w:cs="Arial"/>
          <w:color w:val="000000"/>
          <w:sz w:val="18"/>
          <w:szCs w:val="18"/>
        </w:rPr>
        <w:t xml:space="preserve"> (menično izjavo in bianco menico)</w:t>
      </w:r>
      <w:r w:rsidR="00076A4D">
        <w:rPr>
          <w:rFonts w:ascii="Arial" w:hAnsi="Arial" w:cs="Arial"/>
          <w:color w:val="000000"/>
          <w:sz w:val="18"/>
          <w:szCs w:val="18"/>
        </w:rPr>
        <w:t>,</w:t>
      </w:r>
      <w:r w:rsidRPr="00665AB8">
        <w:rPr>
          <w:rFonts w:ascii="Arial" w:hAnsi="Arial" w:cs="Arial"/>
          <w:color w:val="000000"/>
          <w:sz w:val="18"/>
          <w:szCs w:val="18"/>
        </w:rPr>
        <w:t xml:space="preserve"> </w:t>
      </w:r>
      <w:r w:rsidR="004C09D4">
        <w:rPr>
          <w:rFonts w:ascii="Arial" w:hAnsi="Arial" w:cs="Arial"/>
          <w:color w:val="000000"/>
          <w:sz w:val="18"/>
          <w:szCs w:val="18"/>
        </w:rPr>
        <w:t xml:space="preserve">najkasneje </w:t>
      </w:r>
      <w:r w:rsidRPr="00665AB8">
        <w:rPr>
          <w:rFonts w:ascii="Arial" w:hAnsi="Arial" w:cs="Arial"/>
          <w:color w:val="000000"/>
          <w:sz w:val="18"/>
          <w:szCs w:val="18"/>
        </w:rPr>
        <w:t xml:space="preserve">do roka za oddajo </w:t>
      </w:r>
      <w:r>
        <w:rPr>
          <w:rFonts w:ascii="Arial" w:hAnsi="Arial" w:cs="Arial"/>
          <w:color w:val="000000"/>
          <w:sz w:val="18"/>
          <w:szCs w:val="18"/>
        </w:rPr>
        <w:t>ponudb</w:t>
      </w:r>
      <w:r w:rsidRPr="00665AB8">
        <w:rPr>
          <w:rFonts w:ascii="Arial" w:hAnsi="Arial" w:cs="Arial"/>
          <w:color w:val="000000"/>
          <w:sz w:val="18"/>
          <w:szCs w:val="18"/>
        </w:rPr>
        <w:t xml:space="preserve"> na način:</w:t>
      </w:r>
    </w:p>
    <w:p w14:paraId="6FFAB18C" w14:textId="77777777" w:rsidR="00D82514" w:rsidRDefault="00D82514" w:rsidP="000B1353">
      <w:pPr>
        <w:pStyle w:val="Odstavekseznama"/>
        <w:numPr>
          <w:ilvl w:val="0"/>
          <w:numId w:val="15"/>
        </w:num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osebno na naslov: </w:t>
      </w:r>
      <w:r>
        <w:rPr>
          <w:rFonts w:ascii="Arial" w:hAnsi="Arial" w:cs="Arial"/>
          <w:color w:val="000000"/>
          <w:sz w:val="18"/>
          <w:szCs w:val="18"/>
        </w:rPr>
        <w:t>OBČINA JESENICE, Cesta železarjev 6, 4270 Jesenice ali</w:t>
      </w:r>
    </w:p>
    <w:p w14:paraId="7F7A4D9A" w14:textId="77777777" w:rsidR="00D82514" w:rsidRPr="00665AB8" w:rsidRDefault="00D82514" w:rsidP="000B1353">
      <w:pPr>
        <w:pStyle w:val="Odstavekseznama"/>
        <w:numPr>
          <w:ilvl w:val="0"/>
          <w:numId w:val="15"/>
        </w:num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po pošti na naslov: </w:t>
      </w:r>
      <w:r>
        <w:rPr>
          <w:rFonts w:ascii="Arial" w:hAnsi="Arial" w:cs="Arial"/>
          <w:color w:val="000000"/>
          <w:sz w:val="18"/>
          <w:szCs w:val="18"/>
        </w:rPr>
        <w:t>OBČINA JESENICE, Cesta železarjev 6, 4270 Jesenice.</w:t>
      </w:r>
    </w:p>
    <w:p w14:paraId="120015FE" w14:textId="77777777" w:rsidR="00D82514" w:rsidRPr="00665AB8" w:rsidRDefault="00D82514" w:rsidP="00D82514">
      <w:p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Zavarovanje mora v vložišče </w:t>
      </w:r>
      <w:r>
        <w:rPr>
          <w:rFonts w:ascii="Arial" w:hAnsi="Arial" w:cs="Arial"/>
          <w:color w:val="000000"/>
          <w:sz w:val="18"/>
          <w:szCs w:val="18"/>
        </w:rPr>
        <w:t>naročnika</w:t>
      </w:r>
      <w:r w:rsidRPr="00665AB8">
        <w:rPr>
          <w:rFonts w:ascii="Arial" w:hAnsi="Arial" w:cs="Arial"/>
          <w:color w:val="000000"/>
          <w:sz w:val="18"/>
          <w:szCs w:val="18"/>
        </w:rPr>
        <w:t xml:space="preserve"> prispeti do navedene ure. Zavarovanja odposlana pred potekom roka, ki bodo k </w:t>
      </w:r>
      <w:r>
        <w:rPr>
          <w:rFonts w:ascii="Arial" w:hAnsi="Arial" w:cs="Arial"/>
          <w:color w:val="000000"/>
          <w:sz w:val="18"/>
          <w:szCs w:val="18"/>
        </w:rPr>
        <w:t>naročniku</w:t>
      </w:r>
      <w:r w:rsidRPr="00665AB8">
        <w:rPr>
          <w:rFonts w:ascii="Arial" w:hAnsi="Arial" w:cs="Arial"/>
          <w:color w:val="000000"/>
          <w:sz w:val="18"/>
          <w:szCs w:val="18"/>
        </w:rPr>
        <w:t xml:space="preserve"> prispela po zgoraj navedenem roku, bodo izločena kot nepra</w:t>
      </w:r>
      <w:r>
        <w:rPr>
          <w:rFonts w:ascii="Arial" w:hAnsi="Arial" w:cs="Arial"/>
          <w:color w:val="000000"/>
          <w:sz w:val="18"/>
          <w:szCs w:val="18"/>
        </w:rPr>
        <w:t>vočasna in zaprta vrnjena</w:t>
      </w:r>
      <w:r w:rsidRPr="00665AB8">
        <w:rPr>
          <w:rFonts w:ascii="Arial" w:hAnsi="Arial" w:cs="Arial"/>
          <w:color w:val="000000"/>
          <w:sz w:val="18"/>
          <w:szCs w:val="18"/>
        </w:rPr>
        <w:t xml:space="preserve"> </w:t>
      </w:r>
      <w:r>
        <w:rPr>
          <w:rFonts w:ascii="Arial" w:hAnsi="Arial" w:cs="Arial"/>
          <w:color w:val="000000"/>
          <w:sz w:val="18"/>
          <w:szCs w:val="18"/>
        </w:rPr>
        <w:t>ponudnikom</w:t>
      </w:r>
      <w:r w:rsidRPr="00665AB8">
        <w:rPr>
          <w:rFonts w:ascii="Arial" w:hAnsi="Arial" w:cs="Arial"/>
          <w:color w:val="000000"/>
          <w:sz w:val="18"/>
          <w:szCs w:val="18"/>
        </w:rPr>
        <w:t xml:space="preserve">. Prav tako bo v primeru nepravočasne predložitve zavarovanja </w:t>
      </w:r>
      <w:r>
        <w:rPr>
          <w:rFonts w:ascii="Arial" w:hAnsi="Arial" w:cs="Arial"/>
          <w:color w:val="000000"/>
          <w:sz w:val="18"/>
          <w:szCs w:val="18"/>
        </w:rPr>
        <w:t>naročnik</w:t>
      </w:r>
      <w:r w:rsidRPr="00665AB8">
        <w:rPr>
          <w:rFonts w:ascii="Arial" w:hAnsi="Arial" w:cs="Arial"/>
          <w:color w:val="000000"/>
          <w:sz w:val="18"/>
          <w:szCs w:val="18"/>
        </w:rPr>
        <w:t xml:space="preserve"> zavrnil </w:t>
      </w:r>
      <w:r>
        <w:rPr>
          <w:rFonts w:ascii="Arial" w:hAnsi="Arial" w:cs="Arial"/>
          <w:color w:val="000000"/>
          <w:sz w:val="18"/>
          <w:szCs w:val="18"/>
        </w:rPr>
        <w:t>ponudbo ponudnika</w:t>
      </w:r>
      <w:r w:rsidRPr="00665AB8">
        <w:rPr>
          <w:rFonts w:ascii="Arial" w:hAnsi="Arial" w:cs="Arial"/>
          <w:color w:val="000000"/>
          <w:sz w:val="18"/>
          <w:szCs w:val="18"/>
        </w:rPr>
        <w:t>, ki ne bo pravočasno predložil zavarovanja.</w:t>
      </w:r>
      <w:r>
        <w:rPr>
          <w:rFonts w:ascii="Arial" w:hAnsi="Arial" w:cs="Arial"/>
          <w:color w:val="000000"/>
          <w:sz w:val="18"/>
          <w:szCs w:val="18"/>
        </w:rPr>
        <w:t xml:space="preserve">  </w:t>
      </w:r>
    </w:p>
    <w:p w14:paraId="28586D4B" w14:textId="77777777" w:rsidR="00D82514" w:rsidRPr="00665AB8" w:rsidRDefault="00D82514" w:rsidP="00D82514">
      <w:p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V izogib kasnejšim težavam zahtevajte potrdilo o oddanem zavarovanju s pravilno navedenim datumom in časom oddaje zavarovanja pri pooblaščeni osebi </w:t>
      </w:r>
      <w:r>
        <w:rPr>
          <w:rFonts w:ascii="Arial" w:hAnsi="Arial" w:cs="Arial"/>
          <w:color w:val="000000"/>
          <w:sz w:val="18"/>
          <w:szCs w:val="18"/>
        </w:rPr>
        <w:t>naročnika</w:t>
      </w:r>
      <w:r w:rsidRPr="00665AB8">
        <w:rPr>
          <w:rFonts w:ascii="Arial" w:hAnsi="Arial" w:cs="Arial"/>
          <w:color w:val="000000"/>
          <w:sz w:val="18"/>
          <w:szCs w:val="18"/>
        </w:rPr>
        <w:t>.</w:t>
      </w:r>
    </w:p>
    <w:p w14:paraId="63659CAD" w14:textId="3BEB70E2" w:rsidR="00D82514" w:rsidRPr="00FB3F64" w:rsidRDefault="00D82514" w:rsidP="00D82514">
      <w:pPr>
        <w:spacing w:before="225" w:after="225" w:line="240" w:lineRule="auto"/>
        <w:jc w:val="both"/>
        <w:rPr>
          <w:rFonts w:ascii="Arial" w:hAnsi="Arial" w:cs="Arial"/>
          <w:color w:val="000000"/>
          <w:sz w:val="18"/>
          <w:szCs w:val="18"/>
        </w:rPr>
      </w:pPr>
      <w:r>
        <w:rPr>
          <w:rFonts w:ascii="Arial" w:hAnsi="Arial" w:cs="Arial"/>
          <w:color w:val="000000"/>
          <w:sz w:val="18"/>
          <w:szCs w:val="18"/>
        </w:rPr>
        <w:t>Ponudnik</w:t>
      </w:r>
      <w:r w:rsidRPr="00665AB8">
        <w:rPr>
          <w:rFonts w:ascii="Arial" w:hAnsi="Arial" w:cs="Arial"/>
          <w:color w:val="000000"/>
          <w:sz w:val="18"/>
          <w:szCs w:val="18"/>
        </w:rPr>
        <w:t xml:space="preserve"> predloži zavarovanje v zapečateni ali zaprti ovojnici</w:t>
      </w:r>
      <w:r>
        <w:rPr>
          <w:rFonts w:ascii="Arial" w:hAnsi="Arial" w:cs="Arial"/>
          <w:color w:val="000000"/>
          <w:sz w:val="18"/>
          <w:szCs w:val="18"/>
        </w:rPr>
        <w:t>, skladno z obrazcem</w:t>
      </w:r>
      <w:r w:rsidR="004C09D4">
        <w:rPr>
          <w:rFonts w:ascii="Arial" w:hAnsi="Arial" w:cs="Arial"/>
          <w:color w:val="000000"/>
          <w:sz w:val="18"/>
          <w:szCs w:val="18"/>
        </w:rPr>
        <w:t>,</w:t>
      </w:r>
      <w:r>
        <w:rPr>
          <w:rFonts w:ascii="Arial" w:hAnsi="Arial" w:cs="Arial"/>
          <w:color w:val="000000"/>
          <w:sz w:val="18"/>
          <w:szCs w:val="18"/>
        </w:rPr>
        <w:t xml:space="preserve"> priloženim v tej razpisni dokumentaciji.</w:t>
      </w:r>
      <w:r w:rsidRPr="00665AB8">
        <w:rPr>
          <w:rFonts w:ascii="Arial" w:hAnsi="Arial" w:cs="Arial"/>
          <w:color w:val="000000"/>
          <w:sz w:val="18"/>
          <w:szCs w:val="18"/>
        </w:rPr>
        <w:t xml:space="preserve"> </w:t>
      </w:r>
      <w:r>
        <w:rPr>
          <w:rFonts w:ascii="Arial" w:hAnsi="Arial" w:cs="Arial"/>
          <w:color w:val="000000"/>
          <w:sz w:val="18"/>
          <w:szCs w:val="18"/>
        </w:rPr>
        <w:t xml:space="preserve">Naročnik </w:t>
      </w:r>
      <w:r w:rsidRPr="00665AB8">
        <w:rPr>
          <w:rFonts w:ascii="Arial" w:hAnsi="Arial" w:cs="Arial"/>
          <w:color w:val="000000"/>
          <w:sz w:val="18"/>
          <w:szCs w:val="18"/>
        </w:rPr>
        <w:t xml:space="preserve">ne odgovarja za predčasno odprtje zavarovanja, ki ne bo ustrezno označeno, skladno s temi navodili. Na vseh ovitkih naj bo navedena firma, točen naslov, telefonska številka in e-mail </w:t>
      </w:r>
      <w:r>
        <w:rPr>
          <w:rFonts w:ascii="Arial" w:hAnsi="Arial" w:cs="Arial"/>
          <w:color w:val="000000"/>
          <w:sz w:val="18"/>
          <w:szCs w:val="18"/>
        </w:rPr>
        <w:t>ponudnika</w:t>
      </w:r>
      <w:r w:rsidRPr="00665AB8">
        <w:rPr>
          <w:rFonts w:ascii="Arial" w:hAnsi="Arial" w:cs="Arial"/>
          <w:color w:val="000000"/>
          <w:sz w:val="18"/>
          <w:szCs w:val="18"/>
        </w:rPr>
        <w:t>.</w:t>
      </w:r>
    </w:p>
    <w:p w14:paraId="4C388F29" w14:textId="77777777" w:rsidR="00E37969" w:rsidRPr="008806CE" w:rsidRDefault="00CA73A0" w:rsidP="00E3796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0D8EA77" w14:textId="77777777" w:rsidR="00D82514" w:rsidRPr="00445A62" w:rsidRDefault="00CA73A0" w:rsidP="00D82514">
      <w:pPr>
        <w:spacing w:before="120" w:after="120"/>
        <w:jc w:val="both"/>
        <w:rPr>
          <w:rFonts w:ascii="Arial" w:hAnsi="Arial" w:cs="Arial"/>
          <w:b/>
          <w:sz w:val="18"/>
          <w:szCs w:val="18"/>
        </w:rPr>
      </w:pPr>
      <w:r>
        <w:rPr>
          <w:rFonts w:ascii="Arial" w:hAnsi="Arial" w:cs="Arial"/>
          <w:sz w:val="18"/>
          <w:szCs w:val="18"/>
        </w:rPr>
        <w:t>Odpiranje ponudb je javno in bo potekalo na naslovu:</w:t>
      </w:r>
      <w:r w:rsidR="00D82514" w:rsidRPr="00D82514">
        <w:rPr>
          <w:rFonts w:ascii="Arial" w:hAnsi="Arial" w:cs="Arial"/>
          <w:b/>
          <w:sz w:val="18"/>
          <w:szCs w:val="18"/>
        </w:rPr>
        <w:t xml:space="preserve"> </w:t>
      </w:r>
      <w:r w:rsidR="00D82514">
        <w:rPr>
          <w:rFonts w:ascii="Arial" w:hAnsi="Arial" w:cs="Arial"/>
          <w:b/>
          <w:sz w:val="18"/>
          <w:szCs w:val="18"/>
        </w:rPr>
        <w:t>Spletna aplikacija e-Oddaja</w:t>
      </w:r>
    </w:p>
    <w:p w14:paraId="0CA7B784" w14:textId="72ECEF44" w:rsidR="005D6DB2" w:rsidRDefault="00CA73A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w:t>
      </w:r>
      <w:r>
        <w:rPr>
          <w:rFonts w:ascii="Arial" w:hAnsi="Arial" w:cs="Arial"/>
          <w:color w:val="000000"/>
          <w:sz w:val="18"/>
          <w:szCs w:val="18"/>
        </w:rPr>
        <w:lastRenderedPageBreak/>
        <w:t xml:space="preserve">ki je določena za javno odpiranje ponudb, prikaže podatke o ponudniku, o variantah, če so bile zahtevane oziroma dovoljene, ter omogoči dostop do </w:t>
      </w:r>
      <w:r w:rsidR="00E00E9E">
        <w:rPr>
          <w:rFonts w:ascii="Arial" w:hAnsi="Arial" w:cs="Arial"/>
          <w:color w:val="000000"/>
          <w:sz w:val="18"/>
          <w:szCs w:val="18"/>
        </w:rPr>
        <w:t>.</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9380617" w14:textId="77777777" w:rsidR="005D6DB2" w:rsidRDefault="00CA73A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54E709B" w14:textId="77777777" w:rsidR="00E37969" w:rsidRPr="008806CE" w:rsidRDefault="00CA73A0" w:rsidP="00E3796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D42B263" w14:textId="77777777" w:rsidR="00E37969" w:rsidRPr="00445A62" w:rsidRDefault="00CA73A0" w:rsidP="00E37969">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2C27621" w14:textId="77777777" w:rsidR="005D6DB2" w:rsidRDefault="00CA73A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93A94B2" w14:textId="77777777" w:rsidR="00E37969" w:rsidRPr="008806CE" w:rsidRDefault="00CA73A0" w:rsidP="00E3796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7676029" w14:textId="77777777" w:rsidR="00E37969" w:rsidRPr="00445A62" w:rsidRDefault="00CA73A0" w:rsidP="00E37969">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3E0DA3D" w14:textId="77777777" w:rsidR="005D6DB2" w:rsidRDefault="00CA73A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212BBA" w14:textId="77777777" w:rsidR="00E37969" w:rsidRPr="008806CE" w:rsidRDefault="00CA73A0" w:rsidP="00E3796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797690C" w14:textId="77777777" w:rsidR="005D6DB2" w:rsidRDefault="00CA73A0">
      <w:pPr>
        <w:spacing w:before="225" w:after="225" w:line="240" w:lineRule="auto"/>
        <w:jc w:val="both"/>
      </w:pPr>
      <w:r>
        <w:rPr>
          <w:rFonts w:ascii="Arial" w:hAnsi="Arial" w:cs="Arial"/>
          <w:color w:val="000000"/>
          <w:sz w:val="18"/>
          <w:szCs w:val="18"/>
        </w:rPr>
        <w:t>Način postavljanja zahtev za pojasnila:</w:t>
      </w:r>
      <w:r w:rsidR="00D82514">
        <w:rPr>
          <w:rFonts w:ascii="Arial" w:hAnsi="Arial" w:cs="Arial"/>
          <w:color w:val="000000"/>
          <w:sz w:val="18"/>
          <w:szCs w:val="18"/>
        </w:rPr>
        <w:t xml:space="preserve"> Portal javnih naročil.</w:t>
      </w:r>
    </w:p>
    <w:p w14:paraId="26A5A91C" w14:textId="77777777" w:rsidR="005D6DB2" w:rsidRDefault="00CA73A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C55500B" w14:textId="77777777" w:rsidR="005D6DB2" w:rsidRDefault="00CA73A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FEC8AAB" w14:textId="77777777" w:rsidR="009767C8" w:rsidRDefault="009767C8">
      <w:pPr>
        <w:spacing w:after="0" w:line="240" w:lineRule="auto"/>
        <w:rPr>
          <w:rFonts w:ascii="Arial" w:hAnsi="Arial" w:cs="Arial"/>
          <w:color w:val="000000"/>
          <w:sz w:val="18"/>
          <w:szCs w:val="18"/>
        </w:rPr>
      </w:pPr>
    </w:p>
    <w:p w14:paraId="20907F57" w14:textId="0FCF9A64" w:rsidR="005D6DB2" w:rsidRDefault="00CA73A0">
      <w:pPr>
        <w:spacing w:after="0" w:line="240" w:lineRule="auto"/>
      </w:pPr>
      <w:r w:rsidRPr="00085295">
        <w:rPr>
          <w:rFonts w:ascii="Arial" w:hAnsi="Arial" w:cs="Arial"/>
          <w:color w:val="000000"/>
          <w:sz w:val="18"/>
          <w:szCs w:val="18"/>
        </w:rPr>
        <w:t xml:space="preserve">Datum: </w:t>
      </w:r>
      <w:r w:rsidR="0079158A" w:rsidRPr="00085295">
        <w:rPr>
          <w:rFonts w:ascii="Arial" w:hAnsi="Arial" w:cs="Arial"/>
          <w:color w:val="000000"/>
          <w:sz w:val="18"/>
          <w:szCs w:val="18"/>
        </w:rPr>
        <w:tab/>
      </w:r>
      <w:r w:rsidR="00085295" w:rsidRPr="00085295">
        <w:rPr>
          <w:rFonts w:ascii="Arial" w:hAnsi="Arial" w:cs="Arial"/>
          <w:color w:val="000000"/>
          <w:sz w:val="18"/>
          <w:szCs w:val="18"/>
        </w:rPr>
        <w:t>20</w:t>
      </w:r>
      <w:r w:rsidR="00692D4B" w:rsidRPr="00085295">
        <w:rPr>
          <w:rFonts w:ascii="Arial" w:hAnsi="Arial" w:cs="Arial"/>
          <w:color w:val="000000"/>
          <w:sz w:val="18"/>
          <w:szCs w:val="18"/>
        </w:rPr>
        <w:t>. 6</w:t>
      </w:r>
      <w:r w:rsidR="0053171B" w:rsidRPr="00085295">
        <w:rPr>
          <w:rFonts w:ascii="Arial" w:hAnsi="Arial" w:cs="Arial"/>
          <w:color w:val="000000"/>
          <w:sz w:val="18"/>
          <w:szCs w:val="18"/>
        </w:rPr>
        <w:t>. 2025</w:t>
      </w:r>
      <w:r>
        <w:rPr>
          <w:rFonts w:ascii="Arial" w:hAnsi="Arial" w:cs="Arial"/>
          <w:color w:val="000000"/>
          <w:sz w:val="18"/>
          <w:szCs w:val="18"/>
        </w:rPr>
        <w:br/>
        <w:t xml:space="preserve">Kraj: </w:t>
      </w:r>
      <w:r w:rsidR="00D82514">
        <w:rPr>
          <w:rFonts w:ascii="Arial" w:hAnsi="Arial" w:cs="Arial"/>
          <w:color w:val="000000"/>
          <w:sz w:val="18"/>
          <w:szCs w:val="18"/>
        </w:rPr>
        <w:tab/>
      </w:r>
      <w:r>
        <w:rPr>
          <w:rFonts w:ascii="Arial" w:hAnsi="Arial" w:cs="Arial"/>
          <w:color w:val="000000"/>
          <w:sz w:val="18"/>
          <w:szCs w:val="18"/>
        </w:rPr>
        <w:t>Jesenice</w:t>
      </w:r>
    </w:p>
    <w:p w14:paraId="28F36E36" w14:textId="77777777" w:rsidR="00692D4B" w:rsidRDefault="00692D4B" w:rsidP="00692D4B">
      <w:pPr>
        <w:jc w:val="center"/>
        <w:rPr>
          <w:rFonts w:ascii="Arial" w:hAnsi="Arial" w:cs="Arial"/>
          <w:b/>
          <w:bCs/>
          <w:color w:val="000000"/>
          <w:position w:val="-2"/>
          <w:sz w:val="18"/>
          <w:szCs w:val="18"/>
        </w:rPr>
      </w:pPr>
      <w:r>
        <w:rPr>
          <w:rFonts w:ascii="Arial" w:hAnsi="Arial" w:cs="Arial"/>
          <w:b/>
          <w:bCs/>
          <w:color w:val="000000"/>
          <w:position w:val="-2"/>
          <w:sz w:val="18"/>
          <w:szCs w:val="18"/>
        </w:rPr>
        <w:t xml:space="preserve">                                                </w:t>
      </w:r>
    </w:p>
    <w:p w14:paraId="7AE25668" w14:textId="4E651E54" w:rsidR="00692D4B" w:rsidRDefault="00692D4B" w:rsidP="00692D4B">
      <w:pPr>
        <w:jc w:val="center"/>
        <w:rPr>
          <w:rFonts w:ascii="Arial" w:hAnsi="Arial" w:cs="Arial"/>
          <w:color w:val="000000"/>
          <w:position w:val="-2"/>
          <w:sz w:val="18"/>
          <w:szCs w:val="18"/>
        </w:rPr>
      </w:pPr>
      <w:r>
        <w:rPr>
          <w:rFonts w:ascii="Arial" w:hAnsi="Arial" w:cs="Arial"/>
          <w:b/>
          <w:bCs/>
          <w:color w:val="000000"/>
          <w:position w:val="-2"/>
          <w:sz w:val="18"/>
          <w:szCs w:val="18"/>
        </w:rPr>
        <w:t xml:space="preserve">                                                                                                    ŽUPAN OBČINE</w:t>
      </w:r>
      <w:r w:rsidR="00D82514" w:rsidRPr="005C3BBB">
        <w:rPr>
          <w:rFonts w:ascii="Arial" w:hAnsi="Arial" w:cs="Arial"/>
          <w:b/>
          <w:bCs/>
          <w:color w:val="000000"/>
          <w:position w:val="-2"/>
          <w:sz w:val="18"/>
          <w:szCs w:val="18"/>
        </w:rPr>
        <w:t xml:space="preserve"> </w:t>
      </w:r>
      <w:r w:rsidR="00D82514">
        <w:rPr>
          <w:rFonts w:ascii="Arial" w:hAnsi="Arial" w:cs="Arial"/>
          <w:b/>
          <w:bCs/>
          <w:color w:val="000000"/>
          <w:position w:val="-2"/>
          <w:sz w:val="18"/>
          <w:szCs w:val="18"/>
        </w:rPr>
        <w:t>JESENICE</w:t>
      </w:r>
      <w:r w:rsidR="00D82514">
        <w:rPr>
          <w:rFonts w:ascii="Arial" w:hAnsi="Arial" w:cs="Arial"/>
          <w:color w:val="000000"/>
          <w:position w:val="-2"/>
          <w:sz w:val="18"/>
          <w:szCs w:val="18"/>
        </w:rPr>
        <w:br/>
      </w:r>
      <w:r w:rsidR="00D82514">
        <w:rPr>
          <w:rFonts w:ascii="Arial" w:hAnsi="Arial" w:cs="Arial"/>
          <w:color w:val="000000"/>
          <w:position w:val="-2"/>
          <w:sz w:val="18"/>
          <w:szCs w:val="18"/>
        </w:rPr>
        <w:br/>
      </w:r>
    </w:p>
    <w:p w14:paraId="6271EF71" w14:textId="737A0725" w:rsidR="00D82514" w:rsidRDefault="00692D4B" w:rsidP="00692D4B">
      <w:pPr>
        <w:jc w:val="center"/>
      </w:pPr>
      <w:r>
        <w:rPr>
          <w:rFonts w:ascii="Arial" w:hAnsi="Arial" w:cs="Arial"/>
          <w:color w:val="000000"/>
          <w:position w:val="-2"/>
          <w:sz w:val="18"/>
          <w:szCs w:val="18"/>
        </w:rPr>
        <w:t xml:space="preserve">                                                                                                      </w:t>
      </w:r>
      <w:r w:rsidR="008F5854" w:rsidRPr="008F5854">
        <w:rPr>
          <w:rFonts w:ascii="Arial" w:hAnsi="Arial" w:cs="Arial"/>
          <w:color w:val="000000"/>
          <w:position w:val="-2"/>
          <w:sz w:val="18"/>
          <w:szCs w:val="18"/>
        </w:rPr>
        <w:t>mag. Peter Bohinec</w:t>
      </w:r>
    </w:p>
    <w:p w14:paraId="116B81AA" w14:textId="48063D8B" w:rsidR="001508FE" w:rsidRPr="001508FE" w:rsidRDefault="001508FE" w:rsidP="00DD48CE">
      <w:pPr>
        <w:sectPr w:rsidR="001508FE" w:rsidRPr="001508FE" w:rsidSect="007D26B2">
          <w:headerReference w:type="default" r:id="rId14"/>
          <w:footerReference w:type="default" r:id="rId15"/>
          <w:pgSz w:w="11906" w:h="16838"/>
          <w:pgMar w:top="1418" w:right="1418" w:bottom="1418" w:left="1418" w:header="567" w:footer="596" w:gutter="0"/>
          <w:cols w:space="708"/>
          <w:docGrid w:linePitch="360"/>
        </w:sectPr>
      </w:pPr>
      <w:r>
        <w:tab/>
      </w:r>
    </w:p>
    <w:p w14:paraId="645A0968" w14:textId="77777777" w:rsidR="00E37969" w:rsidRPr="00EF740C" w:rsidRDefault="00CA73A0" w:rsidP="00E3796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D27D2E4" w14:textId="77777777" w:rsidR="00E37969" w:rsidRDefault="00E37969" w:rsidP="00E37969">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D6DB2" w14:paraId="3F1ADCB1" w14:textId="77777777">
        <w:tc>
          <w:tcPr>
            <w:tcW w:w="0" w:type="auto"/>
            <w:shd w:val="clear" w:color="auto" w:fill="000000"/>
            <w:tcMar>
              <w:top w:w="150" w:type="dxa"/>
              <w:bottom w:w="150" w:type="dxa"/>
            </w:tcMar>
            <w:vAlign w:val="center"/>
          </w:tcPr>
          <w:p w14:paraId="2BD25530" w14:textId="77777777" w:rsidR="005D6DB2" w:rsidRDefault="00CA73A0">
            <w:r>
              <w:rPr>
                <w:rFonts w:ascii="Arial" w:hAnsi="Arial" w:cs="Arial"/>
                <w:b/>
                <w:bCs/>
                <w:color w:val="FFFFFF"/>
                <w:position w:val="-2"/>
                <w:sz w:val="18"/>
                <w:szCs w:val="18"/>
                <w:shd w:val="clear" w:color="auto" w:fill="000000"/>
              </w:rPr>
              <w:t>1. Splošna navodila</w:t>
            </w:r>
          </w:p>
        </w:tc>
      </w:tr>
    </w:tbl>
    <w:p w14:paraId="04914C5E" w14:textId="77777777" w:rsidR="005D6DB2" w:rsidRDefault="00CA73A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552B725C" w14:textId="77777777" w:rsidR="005D6DB2" w:rsidRDefault="00CA73A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ECF26CF" w14:textId="77777777" w:rsidR="005D6DB2" w:rsidRDefault="00CA73A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C10C8E9" w14:textId="77777777" w:rsidR="005D6DB2" w:rsidRDefault="00CA73A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D66A699" w14:textId="664152F8" w:rsidR="00237EBE" w:rsidRPr="004002BD" w:rsidRDefault="00CA73A0" w:rsidP="00237EBE">
      <w:pPr>
        <w:spacing w:before="225" w:after="225" w:line="240" w:lineRule="auto"/>
        <w:jc w:val="both"/>
        <w:rPr>
          <w:rFonts w:ascii="Arial" w:hAnsi="Arial" w:cs="Arial"/>
          <w:color w:val="000000"/>
          <w:sz w:val="18"/>
          <w:szCs w:val="18"/>
        </w:rPr>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5D6DB2" w14:paraId="4A1C41FC" w14:textId="77777777">
        <w:tc>
          <w:tcPr>
            <w:tcW w:w="0" w:type="auto"/>
            <w:shd w:val="clear" w:color="auto" w:fill="000000"/>
            <w:tcMar>
              <w:top w:w="150" w:type="dxa"/>
              <w:bottom w:w="150" w:type="dxa"/>
            </w:tcMar>
            <w:vAlign w:val="center"/>
          </w:tcPr>
          <w:p w14:paraId="09778B00" w14:textId="77777777" w:rsidR="005D6DB2" w:rsidRDefault="00CA73A0">
            <w:r>
              <w:rPr>
                <w:rFonts w:ascii="Arial" w:hAnsi="Arial" w:cs="Arial"/>
                <w:b/>
                <w:bCs/>
                <w:color w:val="FFFFFF"/>
                <w:position w:val="-2"/>
                <w:sz w:val="18"/>
                <w:szCs w:val="18"/>
                <w:shd w:val="clear" w:color="auto" w:fill="000000"/>
              </w:rPr>
              <w:t>2. Zakoni in predpisi</w:t>
            </w:r>
          </w:p>
        </w:tc>
      </w:tr>
    </w:tbl>
    <w:p w14:paraId="391C4939" w14:textId="77777777" w:rsidR="005D6DB2" w:rsidRDefault="00CA73A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D6DB2" w14:paraId="2583C195" w14:textId="77777777">
        <w:tc>
          <w:tcPr>
            <w:tcW w:w="0" w:type="auto"/>
            <w:tcMar>
              <w:top w:w="0" w:type="auto"/>
              <w:bottom w:w="0" w:type="auto"/>
            </w:tcMar>
          </w:tcPr>
          <w:p w14:paraId="0D31E009" w14:textId="77777777" w:rsidR="005D6DB2" w:rsidRDefault="00CA73A0" w:rsidP="0053171B">
            <w:pPr>
              <w:numPr>
                <w:ilvl w:val="0"/>
                <w:numId w:val="1"/>
              </w:numPr>
              <w:jc w:val="both"/>
              <w:rPr>
                <w:rFonts w:ascii="Arial" w:hAnsi="Arial" w:cs="Arial"/>
                <w:color w:val="000000"/>
                <w:sz w:val="18"/>
                <w:szCs w:val="18"/>
              </w:rPr>
            </w:pPr>
            <w:r>
              <w:rPr>
                <w:rFonts w:ascii="Arial" w:hAnsi="Arial" w:cs="Arial"/>
                <w:color w:val="000000"/>
                <w:sz w:val="18"/>
                <w:szCs w:val="18"/>
              </w:rPr>
              <w:t xml:space="preserve">Zakon o javnem naročanju (ZJN-3;  Uradni list RS, št. </w:t>
            </w:r>
            <w:r w:rsidR="0079158A" w:rsidRPr="0079158A">
              <w:rPr>
                <w:rFonts w:ascii="Arial" w:hAnsi="Arial" w:cs="Arial"/>
                <w:color w:val="000000"/>
                <w:sz w:val="18"/>
                <w:szCs w:val="18"/>
              </w:rPr>
              <w:t xml:space="preserve">91/15, 14/18, 121/21, 10/22, 74/22 – </w:t>
            </w:r>
            <w:proofErr w:type="spellStart"/>
            <w:r w:rsidR="0079158A" w:rsidRPr="0079158A">
              <w:rPr>
                <w:rFonts w:ascii="Arial" w:hAnsi="Arial" w:cs="Arial"/>
                <w:color w:val="000000"/>
                <w:sz w:val="18"/>
                <w:szCs w:val="18"/>
              </w:rPr>
              <w:t>odl</w:t>
            </w:r>
            <w:proofErr w:type="spellEnd"/>
            <w:r w:rsidR="0079158A" w:rsidRPr="0079158A">
              <w:rPr>
                <w:rFonts w:ascii="Arial" w:hAnsi="Arial" w:cs="Arial"/>
                <w:color w:val="000000"/>
                <w:sz w:val="18"/>
                <w:szCs w:val="18"/>
              </w:rPr>
              <w:t>. US, 100/22 – ZNUZSZS, 28/23 in 88/23 – ZOPNN-F</w:t>
            </w:r>
            <w:r>
              <w:rPr>
                <w:rFonts w:ascii="Arial" w:hAnsi="Arial" w:cs="Arial"/>
                <w:color w:val="000000"/>
                <w:sz w:val="18"/>
                <w:szCs w:val="18"/>
              </w:rPr>
              <w:t>)</w:t>
            </w:r>
          </w:p>
          <w:p w14:paraId="4D6C61F5" w14:textId="77777777" w:rsidR="005D6DB2" w:rsidRPr="0053171B" w:rsidRDefault="00CA73A0" w:rsidP="0053171B">
            <w:pPr>
              <w:numPr>
                <w:ilvl w:val="0"/>
                <w:numId w:val="1"/>
              </w:numPr>
              <w:jc w:val="both"/>
              <w:rPr>
                <w:rFonts w:ascii="Arial" w:hAnsi="Arial" w:cs="Arial"/>
                <w:sz w:val="18"/>
                <w:szCs w:val="18"/>
              </w:rPr>
            </w:pPr>
            <w:r>
              <w:rPr>
                <w:rFonts w:ascii="Arial" w:hAnsi="Arial" w:cs="Arial"/>
                <w:color w:val="000000"/>
                <w:sz w:val="18"/>
                <w:szCs w:val="18"/>
              </w:rPr>
              <w:t xml:space="preserve">Zakon o pravnem varstvu v postopkih javnega naročanja (Uradni list RS, št. 43/11, 60/11 – ZTP-D, </w:t>
            </w:r>
            <w:r w:rsidRPr="0053171B">
              <w:rPr>
                <w:rFonts w:ascii="Arial" w:hAnsi="Arial" w:cs="Arial"/>
                <w:sz w:val="18"/>
                <w:szCs w:val="18"/>
              </w:rPr>
              <w:t>63/13, 90/14 – ZDU-1I, 60/17 in 72/19)</w:t>
            </w:r>
          </w:p>
          <w:p w14:paraId="51F6BFAE" w14:textId="7B14C7E2" w:rsidR="005D6DB2" w:rsidRPr="0053171B" w:rsidRDefault="00CA73A0" w:rsidP="0053171B">
            <w:pPr>
              <w:numPr>
                <w:ilvl w:val="0"/>
                <w:numId w:val="1"/>
              </w:numPr>
              <w:jc w:val="both"/>
              <w:rPr>
                <w:rFonts w:ascii="Arial" w:hAnsi="Arial" w:cs="Arial"/>
                <w:sz w:val="18"/>
                <w:szCs w:val="18"/>
              </w:rPr>
            </w:pPr>
            <w:r w:rsidRPr="0053171B">
              <w:rPr>
                <w:rFonts w:ascii="Arial" w:hAnsi="Arial" w:cs="Arial"/>
                <w:sz w:val="18"/>
                <w:szCs w:val="18"/>
              </w:rPr>
              <w:t>Zakon o javnih financah (</w:t>
            </w:r>
            <w:r w:rsidR="0053171B" w:rsidRPr="0053171B">
              <w:rPr>
                <w:rFonts w:ascii="Arial" w:hAnsi="Arial" w:cs="Arial"/>
                <w:sz w:val="18"/>
                <w:szCs w:val="18"/>
              </w:rPr>
              <w:t xml:space="preserve">Uradni list RS, št. </w:t>
            </w:r>
            <w:hyperlink r:id="rId16" w:tgtFrame="_blank" w:tooltip="Zakon o javnih financah (uradno prečiščeno besedilo) (ZJF-UPB4)" w:history="1">
              <w:r w:rsidR="0053171B" w:rsidRPr="0053171B">
                <w:rPr>
                  <w:rStyle w:val="Hiperpovezava"/>
                  <w:rFonts w:ascii="Arial" w:hAnsi="Arial" w:cs="Arial"/>
                  <w:color w:val="auto"/>
                  <w:sz w:val="18"/>
                  <w:szCs w:val="18"/>
                  <w:u w:val="none"/>
                </w:rPr>
                <w:t>11/11</w:t>
              </w:r>
            </w:hyperlink>
            <w:r w:rsidR="0053171B" w:rsidRPr="0053171B">
              <w:rPr>
                <w:rFonts w:ascii="Arial" w:hAnsi="Arial" w:cs="Arial"/>
                <w:sz w:val="18"/>
                <w:szCs w:val="18"/>
              </w:rPr>
              <w:t xml:space="preserve"> – uradno prečiščeno besedilo, </w:t>
            </w:r>
            <w:hyperlink r:id="rId17" w:tgtFrame="_blank" w:tooltip="Popravek Uradnega prečiščenega besedila Zakona  o javnih financah (ZJF-UPB4p)" w:history="1">
              <w:r w:rsidR="0053171B" w:rsidRPr="0053171B">
                <w:rPr>
                  <w:rStyle w:val="Hiperpovezava"/>
                  <w:rFonts w:ascii="Arial" w:hAnsi="Arial" w:cs="Arial"/>
                  <w:color w:val="auto"/>
                  <w:sz w:val="18"/>
                  <w:szCs w:val="18"/>
                  <w:u w:val="none"/>
                </w:rPr>
                <w:t>14/13</w:t>
              </w:r>
            </w:hyperlink>
            <w:r w:rsidR="0053171B">
              <w:rPr>
                <w:rFonts w:ascii="Arial" w:hAnsi="Arial" w:cs="Arial"/>
                <w:sz w:val="18"/>
                <w:szCs w:val="18"/>
              </w:rPr>
              <w:t xml:space="preserve"> – </w:t>
            </w:r>
            <w:proofErr w:type="spellStart"/>
            <w:r w:rsidR="0053171B">
              <w:rPr>
                <w:rFonts w:ascii="Arial" w:hAnsi="Arial" w:cs="Arial"/>
                <w:sz w:val="18"/>
                <w:szCs w:val="18"/>
              </w:rPr>
              <w:t>popr</w:t>
            </w:r>
            <w:proofErr w:type="spellEnd"/>
            <w:r w:rsidR="0053171B">
              <w:rPr>
                <w:rFonts w:ascii="Arial" w:hAnsi="Arial" w:cs="Arial"/>
                <w:sz w:val="18"/>
                <w:szCs w:val="18"/>
              </w:rPr>
              <w:t xml:space="preserve">., </w:t>
            </w:r>
            <w:hyperlink r:id="rId18" w:tgtFrame="_blank" w:tooltip="Zakon o dopolnitvi Zakona o javnih financah (ZJF-G)" w:history="1">
              <w:r w:rsidR="0053171B" w:rsidRPr="0053171B">
                <w:rPr>
                  <w:rStyle w:val="Hiperpovezava"/>
                  <w:rFonts w:ascii="Arial" w:hAnsi="Arial" w:cs="Arial"/>
                  <w:color w:val="auto"/>
                  <w:sz w:val="18"/>
                  <w:szCs w:val="18"/>
                  <w:u w:val="none"/>
                </w:rPr>
                <w:t>101/13</w:t>
              </w:r>
            </w:hyperlink>
            <w:r w:rsidR="0053171B" w:rsidRPr="0053171B">
              <w:rPr>
                <w:rFonts w:ascii="Arial" w:hAnsi="Arial" w:cs="Arial"/>
                <w:sz w:val="18"/>
                <w:szCs w:val="18"/>
              </w:rPr>
              <w:t xml:space="preserve">, </w:t>
            </w:r>
            <w:hyperlink r:id="rId19" w:tgtFrame="_blank" w:tooltip="Zakon o fiskalnem pravilu (ZFisP)" w:history="1">
              <w:r w:rsidR="0053171B" w:rsidRPr="0053171B">
                <w:rPr>
                  <w:rStyle w:val="Hiperpovezava"/>
                  <w:rFonts w:ascii="Arial" w:hAnsi="Arial" w:cs="Arial"/>
                  <w:color w:val="auto"/>
                  <w:sz w:val="18"/>
                  <w:szCs w:val="18"/>
                  <w:u w:val="none"/>
                </w:rPr>
                <w:t>55/15</w:t>
              </w:r>
            </w:hyperlink>
            <w:r w:rsidR="0053171B" w:rsidRPr="0053171B">
              <w:rPr>
                <w:rFonts w:ascii="Arial" w:hAnsi="Arial" w:cs="Arial"/>
                <w:sz w:val="18"/>
                <w:szCs w:val="18"/>
              </w:rPr>
              <w:t xml:space="preserve"> – </w:t>
            </w:r>
            <w:proofErr w:type="spellStart"/>
            <w:r w:rsidR="0053171B" w:rsidRPr="0053171B">
              <w:rPr>
                <w:rFonts w:ascii="Arial" w:hAnsi="Arial" w:cs="Arial"/>
                <w:sz w:val="18"/>
                <w:szCs w:val="18"/>
              </w:rPr>
              <w:t>ZFisP</w:t>
            </w:r>
            <w:proofErr w:type="spellEnd"/>
            <w:r w:rsidR="0053171B" w:rsidRPr="0053171B">
              <w:rPr>
                <w:rFonts w:ascii="Arial" w:hAnsi="Arial" w:cs="Arial"/>
                <w:sz w:val="18"/>
                <w:szCs w:val="18"/>
              </w:rPr>
              <w:t xml:space="preserve">, </w:t>
            </w:r>
            <w:hyperlink r:id="rId20" w:tgtFrame="_blank" w:tooltip="Zakon o izvrševanju proračunov Republike Slovenije za leti 2016 in 2017 (ZIPRS1617)" w:history="1">
              <w:r w:rsidR="0053171B" w:rsidRPr="0053171B">
                <w:rPr>
                  <w:rStyle w:val="Hiperpovezava"/>
                  <w:rFonts w:ascii="Arial" w:hAnsi="Arial" w:cs="Arial"/>
                  <w:color w:val="auto"/>
                  <w:sz w:val="18"/>
                  <w:szCs w:val="18"/>
                  <w:u w:val="none"/>
                </w:rPr>
                <w:t>96/15</w:t>
              </w:r>
            </w:hyperlink>
            <w:r w:rsidR="0053171B" w:rsidRPr="0053171B">
              <w:rPr>
                <w:rFonts w:ascii="Arial" w:hAnsi="Arial" w:cs="Arial"/>
                <w:sz w:val="18"/>
                <w:szCs w:val="18"/>
              </w:rPr>
              <w:t xml:space="preserve"> – ZIPRS1617, </w:t>
            </w:r>
            <w:hyperlink r:id="rId21" w:tgtFrame="_blank" w:tooltip="Zakon o spremembah in dopolnitvah Zakona o javnih financah (ZJF-H)" w:history="1">
              <w:r w:rsidR="0053171B" w:rsidRPr="0053171B">
                <w:rPr>
                  <w:rStyle w:val="Hiperpovezava"/>
                  <w:rFonts w:ascii="Arial" w:hAnsi="Arial" w:cs="Arial"/>
                  <w:color w:val="auto"/>
                  <w:sz w:val="18"/>
                  <w:szCs w:val="18"/>
                  <w:u w:val="none"/>
                </w:rPr>
                <w:t>13/18</w:t>
              </w:r>
            </w:hyperlink>
            <w:r w:rsidR="0053171B" w:rsidRPr="0053171B">
              <w:rPr>
                <w:rFonts w:ascii="Arial" w:hAnsi="Arial" w:cs="Arial"/>
                <w:sz w:val="18"/>
                <w:szCs w:val="18"/>
              </w:rPr>
              <w:t xml:space="preserve">, </w:t>
            </w:r>
            <w:hyperlink r:id="rId22"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53171B" w:rsidRPr="0053171B">
                <w:rPr>
                  <w:rStyle w:val="Hiperpovezava"/>
                  <w:rFonts w:ascii="Arial" w:hAnsi="Arial" w:cs="Arial"/>
                  <w:color w:val="auto"/>
                  <w:sz w:val="18"/>
                  <w:szCs w:val="18"/>
                  <w:u w:val="none"/>
                </w:rPr>
                <w:t>195/20</w:t>
              </w:r>
            </w:hyperlink>
            <w:r w:rsidR="0053171B" w:rsidRPr="0053171B">
              <w:rPr>
                <w:rFonts w:ascii="Arial" w:hAnsi="Arial" w:cs="Arial"/>
                <w:sz w:val="18"/>
                <w:szCs w:val="18"/>
              </w:rPr>
              <w:t xml:space="preserve"> – </w:t>
            </w:r>
            <w:proofErr w:type="spellStart"/>
            <w:r w:rsidR="0053171B" w:rsidRPr="0053171B">
              <w:rPr>
                <w:rFonts w:ascii="Arial" w:hAnsi="Arial" w:cs="Arial"/>
                <w:sz w:val="18"/>
                <w:szCs w:val="18"/>
              </w:rPr>
              <w:t>odl</w:t>
            </w:r>
            <w:proofErr w:type="spellEnd"/>
            <w:r w:rsidR="0053171B" w:rsidRPr="0053171B">
              <w:rPr>
                <w:rFonts w:ascii="Arial" w:hAnsi="Arial" w:cs="Arial"/>
                <w:sz w:val="18"/>
                <w:szCs w:val="18"/>
              </w:rPr>
              <w:t xml:space="preserve">. US, </w:t>
            </w:r>
            <w:hyperlink r:id="rId23" w:tgtFrame="_blank" w:tooltip="Zakon o spremembah in dopolnitvah Zakona o državni upravi (ZDU-1O)" w:history="1">
              <w:r w:rsidR="0053171B" w:rsidRPr="0053171B">
                <w:rPr>
                  <w:rStyle w:val="Hiperpovezava"/>
                  <w:rFonts w:ascii="Arial" w:hAnsi="Arial" w:cs="Arial"/>
                  <w:color w:val="auto"/>
                  <w:sz w:val="18"/>
                  <w:szCs w:val="18"/>
                  <w:u w:val="none"/>
                </w:rPr>
                <w:t>18/23</w:t>
              </w:r>
            </w:hyperlink>
            <w:r w:rsidR="0053171B" w:rsidRPr="0053171B">
              <w:rPr>
                <w:rFonts w:ascii="Arial" w:hAnsi="Arial" w:cs="Arial"/>
                <w:sz w:val="18"/>
                <w:szCs w:val="18"/>
              </w:rPr>
              <w:t xml:space="preserve"> – ZDU-1O, </w:t>
            </w:r>
            <w:hyperlink r:id="rId24" w:tgtFrame="_blank" w:tooltip="Zakon o spremembah in dopolnitvah Zakona o javnih financah (ZJF-I)" w:history="1">
              <w:r w:rsidR="0053171B" w:rsidRPr="0053171B">
                <w:rPr>
                  <w:rStyle w:val="Hiperpovezava"/>
                  <w:rFonts w:ascii="Arial" w:hAnsi="Arial" w:cs="Arial"/>
                  <w:color w:val="auto"/>
                  <w:sz w:val="18"/>
                  <w:szCs w:val="18"/>
                  <w:u w:val="none"/>
                </w:rPr>
                <w:t>76/23</w:t>
              </w:r>
            </w:hyperlink>
            <w:r w:rsidR="0053171B" w:rsidRPr="0053171B">
              <w:rPr>
                <w:rFonts w:ascii="Arial" w:hAnsi="Arial" w:cs="Arial"/>
                <w:sz w:val="18"/>
                <w:szCs w:val="18"/>
              </w:rPr>
              <w:t xml:space="preserve"> in </w:t>
            </w:r>
            <w:hyperlink r:id="rId25" w:tgtFrame="_blank" w:tooltip="Zakon o fiskalnem pravilu (ZFisP-1)" w:history="1">
              <w:r w:rsidR="0053171B" w:rsidRPr="0053171B">
                <w:rPr>
                  <w:rStyle w:val="Hiperpovezava"/>
                  <w:rFonts w:ascii="Arial" w:hAnsi="Arial" w:cs="Arial"/>
                  <w:color w:val="auto"/>
                  <w:sz w:val="18"/>
                  <w:szCs w:val="18"/>
                  <w:u w:val="none"/>
                </w:rPr>
                <w:t>24/25</w:t>
              </w:r>
            </w:hyperlink>
            <w:r w:rsidR="0053171B" w:rsidRPr="0053171B">
              <w:rPr>
                <w:rFonts w:ascii="Arial" w:hAnsi="Arial" w:cs="Arial"/>
                <w:sz w:val="18"/>
                <w:szCs w:val="18"/>
              </w:rPr>
              <w:t xml:space="preserve"> – ZFisP-1</w:t>
            </w:r>
            <w:r w:rsidRPr="0053171B">
              <w:rPr>
                <w:rFonts w:ascii="Arial" w:hAnsi="Arial" w:cs="Arial"/>
                <w:sz w:val="18"/>
                <w:szCs w:val="18"/>
              </w:rPr>
              <w:t>)</w:t>
            </w:r>
          </w:p>
          <w:p w14:paraId="02246196" w14:textId="77777777" w:rsidR="005D6DB2" w:rsidRPr="0053171B" w:rsidRDefault="00CA73A0" w:rsidP="0053171B">
            <w:pPr>
              <w:numPr>
                <w:ilvl w:val="0"/>
                <w:numId w:val="1"/>
              </w:numPr>
              <w:jc w:val="both"/>
              <w:rPr>
                <w:rFonts w:ascii="Arial" w:hAnsi="Arial" w:cs="Arial"/>
                <w:sz w:val="18"/>
                <w:szCs w:val="18"/>
              </w:rPr>
            </w:pPr>
            <w:r w:rsidRPr="0053171B">
              <w:rPr>
                <w:rFonts w:ascii="Arial" w:hAnsi="Arial" w:cs="Arial"/>
                <w:sz w:val="18"/>
                <w:szCs w:val="18"/>
              </w:rPr>
              <w:t xml:space="preserve">Zakon o integriteti in preprečevanju korupcije (Uradni list RS, št. 69/11 – uradno prečiščeno besedilo, 158/20, 3/22 – </w:t>
            </w:r>
            <w:proofErr w:type="spellStart"/>
            <w:r w:rsidRPr="0053171B">
              <w:rPr>
                <w:rFonts w:ascii="Arial" w:hAnsi="Arial" w:cs="Arial"/>
                <w:sz w:val="18"/>
                <w:szCs w:val="18"/>
              </w:rPr>
              <w:t>ZDeb</w:t>
            </w:r>
            <w:proofErr w:type="spellEnd"/>
            <w:r w:rsidRPr="0053171B">
              <w:rPr>
                <w:rFonts w:ascii="Arial" w:hAnsi="Arial" w:cs="Arial"/>
                <w:sz w:val="18"/>
                <w:szCs w:val="18"/>
              </w:rPr>
              <w:t xml:space="preserve"> in 16/23 – </w:t>
            </w:r>
            <w:proofErr w:type="spellStart"/>
            <w:r w:rsidRPr="0053171B">
              <w:rPr>
                <w:rFonts w:ascii="Arial" w:hAnsi="Arial" w:cs="Arial"/>
                <w:sz w:val="18"/>
                <w:szCs w:val="18"/>
              </w:rPr>
              <w:t>ZZPri</w:t>
            </w:r>
            <w:proofErr w:type="spellEnd"/>
            <w:r w:rsidRPr="0053171B">
              <w:rPr>
                <w:rFonts w:ascii="Arial" w:hAnsi="Arial" w:cs="Arial"/>
                <w:sz w:val="18"/>
                <w:szCs w:val="18"/>
              </w:rPr>
              <w:t>)</w:t>
            </w:r>
          </w:p>
          <w:p w14:paraId="48C07622" w14:textId="77777777" w:rsidR="005D6DB2" w:rsidRPr="0053171B" w:rsidRDefault="00CA73A0" w:rsidP="0053171B">
            <w:pPr>
              <w:numPr>
                <w:ilvl w:val="0"/>
                <w:numId w:val="1"/>
              </w:numPr>
              <w:jc w:val="both"/>
              <w:rPr>
                <w:rFonts w:ascii="Arial" w:hAnsi="Arial" w:cs="Arial"/>
                <w:sz w:val="18"/>
                <w:szCs w:val="18"/>
              </w:rPr>
            </w:pPr>
            <w:r w:rsidRPr="0053171B">
              <w:rPr>
                <w:rFonts w:ascii="Arial" w:hAnsi="Arial" w:cs="Arial"/>
                <w:sz w:val="18"/>
                <w:szCs w:val="18"/>
              </w:rPr>
              <w:t>Uredba o finančnih zavarovanjih pri javnem naročanju (Uradni list RS, št. 27/16)</w:t>
            </w:r>
          </w:p>
          <w:p w14:paraId="1A80CA80" w14:textId="77777777" w:rsidR="00D82514" w:rsidRPr="0053171B" w:rsidRDefault="00D82514" w:rsidP="0053171B">
            <w:pPr>
              <w:numPr>
                <w:ilvl w:val="0"/>
                <w:numId w:val="1"/>
              </w:numPr>
              <w:jc w:val="both"/>
              <w:rPr>
                <w:rFonts w:ascii="Arial" w:hAnsi="Arial" w:cs="Arial"/>
                <w:sz w:val="18"/>
                <w:szCs w:val="18"/>
              </w:rPr>
            </w:pPr>
            <w:r w:rsidRPr="0053171B">
              <w:rPr>
                <w:rFonts w:ascii="Arial" w:hAnsi="Arial" w:cs="Arial"/>
                <w:sz w:val="18"/>
                <w:szCs w:val="18"/>
              </w:rPr>
              <w:t xml:space="preserve">Uredba o zelenem javnem naročanju (Uradni list RS, št. </w:t>
            </w:r>
            <w:r w:rsidR="0079158A" w:rsidRPr="0053171B">
              <w:rPr>
                <w:rFonts w:ascii="Arial" w:hAnsi="Arial" w:cs="Arial"/>
                <w:sz w:val="18"/>
                <w:szCs w:val="18"/>
              </w:rPr>
              <w:t>51/17, 64/19, 121/21 in 132/23</w:t>
            </w:r>
            <w:r w:rsidRPr="0053171B">
              <w:rPr>
                <w:rFonts w:ascii="Arial" w:hAnsi="Arial" w:cs="Arial"/>
                <w:sz w:val="18"/>
                <w:szCs w:val="18"/>
              </w:rPr>
              <w:t>)</w:t>
            </w:r>
          </w:p>
          <w:p w14:paraId="59E55A4E" w14:textId="77777777" w:rsidR="005D6DB2" w:rsidRPr="0053171B" w:rsidRDefault="00CA73A0" w:rsidP="0053171B">
            <w:pPr>
              <w:numPr>
                <w:ilvl w:val="0"/>
                <w:numId w:val="1"/>
              </w:numPr>
              <w:jc w:val="both"/>
              <w:rPr>
                <w:rFonts w:ascii="Arial" w:hAnsi="Arial" w:cs="Arial"/>
                <w:b/>
                <w:sz w:val="18"/>
                <w:szCs w:val="18"/>
              </w:rPr>
            </w:pPr>
            <w:r w:rsidRPr="0053171B">
              <w:rPr>
                <w:rFonts w:ascii="Arial" w:hAnsi="Arial" w:cs="Arial"/>
                <w:sz w:val="18"/>
                <w:szCs w:val="18"/>
              </w:rPr>
              <w:t xml:space="preserve">Obligacijski zakonik (Uradni list RS, št. 97/07 – uradno prečiščeno besedilo in 64/16 – </w:t>
            </w:r>
            <w:proofErr w:type="spellStart"/>
            <w:r w:rsidRPr="0053171B">
              <w:rPr>
                <w:rFonts w:ascii="Arial" w:hAnsi="Arial" w:cs="Arial"/>
                <w:sz w:val="18"/>
                <w:szCs w:val="18"/>
              </w:rPr>
              <w:t>odl</w:t>
            </w:r>
            <w:proofErr w:type="spellEnd"/>
            <w:r w:rsidRPr="0053171B">
              <w:rPr>
                <w:rFonts w:ascii="Arial" w:hAnsi="Arial" w:cs="Arial"/>
                <w:sz w:val="18"/>
                <w:szCs w:val="18"/>
              </w:rPr>
              <w:t>. US in 20/18 – OROZ631) ter</w:t>
            </w:r>
          </w:p>
          <w:p w14:paraId="4EC638F4" w14:textId="77777777" w:rsidR="005D6DB2" w:rsidRDefault="00CA73A0" w:rsidP="0053171B">
            <w:pPr>
              <w:numPr>
                <w:ilvl w:val="0"/>
                <w:numId w:val="1"/>
              </w:numPr>
              <w:jc w:val="both"/>
              <w:rPr>
                <w:rFonts w:ascii="Arial" w:hAnsi="Arial" w:cs="Arial"/>
                <w:color w:val="000000"/>
                <w:sz w:val="18"/>
                <w:szCs w:val="18"/>
              </w:rPr>
            </w:pPr>
            <w:r w:rsidRPr="00780284">
              <w:rPr>
                <w:rFonts w:ascii="Arial" w:hAnsi="Arial" w:cs="Arial"/>
                <w:b/>
                <w:color w:val="000000"/>
                <w:sz w:val="18"/>
                <w:szCs w:val="18"/>
              </w:rPr>
              <w:t>vsa ostala veljavna zakonodaja, ki velja v Republiki Sloveniji in ureja zadevno področje.</w:t>
            </w:r>
          </w:p>
        </w:tc>
      </w:tr>
    </w:tbl>
    <w:p w14:paraId="4AA63BE8" w14:textId="77777777" w:rsidR="005D6DB2" w:rsidRDefault="00CA73A0" w:rsidP="0053171B">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65517C2" w14:textId="77777777" w:rsidR="005D6DB2" w:rsidRDefault="00CA73A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5D6DB2" w14:paraId="60F831FF" w14:textId="77777777">
        <w:tc>
          <w:tcPr>
            <w:tcW w:w="0" w:type="auto"/>
            <w:tcMar>
              <w:top w:w="0" w:type="auto"/>
              <w:bottom w:w="0" w:type="auto"/>
            </w:tcMar>
          </w:tcPr>
          <w:p w14:paraId="697D5D91" w14:textId="77777777" w:rsidR="005D6DB2" w:rsidRDefault="00CA73A0" w:rsidP="00CA73A0">
            <w:pPr>
              <w:numPr>
                <w:ilvl w:val="0"/>
                <w:numId w:val="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97B79B1" w14:textId="77777777" w:rsidR="005D6DB2" w:rsidRDefault="00CA73A0" w:rsidP="00CA73A0">
            <w:pPr>
              <w:numPr>
                <w:ilvl w:val="0"/>
                <w:numId w:val="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CA2F468" w14:textId="77777777" w:rsidR="005D6DB2" w:rsidRDefault="00CA73A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0286FB6C" w14:textId="77777777" w:rsidR="005D6DB2" w:rsidRDefault="00CA73A0">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F681636" w14:textId="77777777" w:rsidR="005D6DB2" w:rsidRDefault="00CA73A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728BD09" w14:textId="77777777" w:rsidR="005D6DB2" w:rsidRDefault="00CA73A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D6DB2" w14:paraId="5B63089E" w14:textId="77777777">
        <w:tc>
          <w:tcPr>
            <w:tcW w:w="0" w:type="auto"/>
            <w:shd w:val="clear" w:color="auto" w:fill="000000"/>
            <w:tcMar>
              <w:top w:w="150" w:type="dxa"/>
              <w:bottom w:w="150" w:type="dxa"/>
            </w:tcMar>
            <w:vAlign w:val="center"/>
          </w:tcPr>
          <w:p w14:paraId="60E8BB37" w14:textId="77777777" w:rsidR="005D6DB2" w:rsidRDefault="00CA73A0">
            <w:r>
              <w:rPr>
                <w:rFonts w:ascii="Arial" w:hAnsi="Arial" w:cs="Arial"/>
                <w:b/>
                <w:bCs/>
                <w:color w:val="FFFFFF"/>
                <w:position w:val="-2"/>
                <w:sz w:val="18"/>
                <w:szCs w:val="18"/>
                <w:shd w:val="clear" w:color="auto" w:fill="000000"/>
              </w:rPr>
              <w:t>3. Jezik razpisne dokumentacije in ponudbe ter oblika</w:t>
            </w:r>
          </w:p>
        </w:tc>
      </w:tr>
    </w:tbl>
    <w:p w14:paraId="014E74DC" w14:textId="77777777" w:rsidR="005D6DB2" w:rsidRDefault="00CA73A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9E5DF22" w14:textId="77777777" w:rsidR="005D6DB2" w:rsidRDefault="00CA73A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2ADF292" w14:textId="77777777" w:rsidR="005D6DB2" w:rsidRDefault="00CA73A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63F9A77" w14:textId="77777777" w:rsidR="005D6DB2" w:rsidRDefault="00CA73A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1158F62" w14:textId="77777777" w:rsidR="005D6DB2" w:rsidRDefault="00CA73A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D6DB2" w14:paraId="753EAFF5" w14:textId="77777777">
        <w:tc>
          <w:tcPr>
            <w:tcW w:w="0" w:type="auto"/>
            <w:shd w:val="clear" w:color="auto" w:fill="000000"/>
            <w:tcMar>
              <w:top w:w="150" w:type="dxa"/>
              <w:bottom w:w="150" w:type="dxa"/>
            </w:tcMar>
            <w:vAlign w:val="center"/>
          </w:tcPr>
          <w:p w14:paraId="632A9FBB" w14:textId="77777777" w:rsidR="005D6DB2" w:rsidRDefault="00CA73A0">
            <w:r>
              <w:rPr>
                <w:rFonts w:ascii="Arial" w:hAnsi="Arial" w:cs="Arial"/>
                <w:b/>
                <w:bCs/>
                <w:color w:val="FFFFFF"/>
                <w:position w:val="-2"/>
                <w:sz w:val="18"/>
                <w:szCs w:val="18"/>
                <w:shd w:val="clear" w:color="auto" w:fill="000000"/>
              </w:rPr>
              <w:t>4. Skupna ponudba</w:t>
            </w:r>
          </w:p>
        </w:tc>
      </w:tr>
    </w:tbl>
    <w:p w14:paraId="00F140D8" w14:textId="77777777" w:rsidR="005D6DB2" w:rsidRDefault="00CA73A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D6DB2" w14:paraId="40C46735" w14:textId="77777777">
        <w:tc>
          <w:tcPr>
            <w:tcW w:w="0" w:type="auto"/>
            <w:tcMar>
              <w:top w:w="0" w:type="auto"/>
              <w:bottom w:w="0" w:type="auto"/>
            </w:tcMar>
          </w:tcPr>
          <w:p w14:paraId="4251553E" w14:textId="77777777" w:rsidR="005D6DB2" w:rsidRDefault="00CA73A0" w:rsidP="00CA73A0">
            <w:pPr>
              <w:numPr>
                <w:ilvl w:val="0"/>
                <w:numId w:val="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53FFCE6" w14:textId="77777777" w:rsidR="005D6DB2" w:rsidRDefault="00CA73A0" w:rsidP="00CA73A0">
            <w:pPr>
              <w:numPr>
                <w:ilvl w:val="0"/>
                <w:numId w:val="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2D5CC89" w14:textId="77777777" w:rsidR="005D6DB2" w:rsidRDefault="00CA73A0" w:rsidP="00CA73A0">
            <w:pPr>
              <w:numPr>
                <w:ilvl w:val="0"/>
                <w:numId w:val="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F147A77" w14:textId="77777777" w:rsidR="005D6DB2" w:rsidRDefault="00CA73A0" w:rsidP="00CA73A0">
            <w:pPr>
              <w:numPr>
                <w:ilvl w:val="0"/>
                <w:numId w:val="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FAAE0C6" w14:textId="77777777" w:rsidR="005D6DB2" w:rsidRDefault="00CA73A0" w:rsidP="00CA73A0">
            <w:pPr>
              <w:numPr>
                <w:ilvl w:val="0"/>
                <w:numId w:val="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97DF8F4" w14:textId="77777777" w:rsidR="005D6DB2" w:rsidRDefault="00CA73A0" w:rsidP="00CA73A0">
            <w:pPr>
              <w:numPr>
                <w:ilvl w:val="0"/>
                <w:numId w:val="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9B8296E" w14:textId="77777777" w:rsidR="005D6DB2" w:rsidRDefault="00CA73A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91A3E3F" w14:textId="77777777" w:rsidR="005D6DB2" w:rsidRDefault="00CA73A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D6DB2" w14:paraId="397017CD" w14:textId="77777777">
        <w:tc>
          <w:tcPr>
            <w:tcW w:w="0" w:type="auto"/>
            <w:shd w:val="clear" w:color="auto" w:fill="000000"/>
            <w:tcMar>
              <w:top w:w="150" w:type="dxa"/>
              <w:bottom w:w="150" w:type="dxa"/>
            </w:tcMar>
            <w:vAlign w:val="center"/>
          </w:tcPr>
          <w:p w14:paraId="3ED2D632" w14:textId="77777777" w:rsidR="005D6DB2" w:rsidRDefault="00CA73A0">
            <w:r>
              <w:rPr>
                <w:rFonts w:ascii="Arial" w:hAnsi="Arial" w:cs="Arial"/>
                <w:b/>
                <w:bCs/>
                <w:color w:val="FFFFFF"/>
                <w:position w:val="-2"/>
                <w:sz w:val="18"/>
                <w:szCs w:val="18"/>
                <w:shd w:val="clear" w:color="auto" w:fill="000000"/>
              </w:rPr>
              <w:lastRenderedPageBreak/>
              <w:t>5. ESPD</w:t>
            </w:r>
          </w:p>
        </w:tc>
      </w:tr>
    </w:tbl>
    <w:p w14:paraId="7894F483" w14:textId="05754040" w:rsidR="00E00E9E" w:rsidRDefault="00CA73A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tbl>
      <w:tblPr>
        <w:tblStyle w:val="NormalTablePHPDOCX"/>
        <w:tblW w:w="2500" w:type="pct"/>
        <w:tblInd w:w="108" w:type="dxa"/>
        <w:tblLook w:val="04A0" w:firstRow="1" w:lastRow="0" w:firstColumn="1" w:lastColumn="0" w:noHBand="0" w:noVBand="1"/>
      </w:tblPr>
      <w:tblGrid>
        <w:gridCol w:w="4535"/>
      </w:tblGrid>
      <w:tr w:rsidR="005D6DB2" w14:paraId="1564DD5F" w14:textId="77777777">
        <w:tc>
          <w:tcPr>
            <w:tcW w:w="0" w:type="auto"/>
            <w:shd w:val="clear" w:color="auto" w:fill="000000"/>
            <w:tcMar>
              <w:top w:w="150" w:type="dxa"/>
              <w:bottom w:w="150" w:type="dxa"/>
            </w:tcMar>
            <w:vAlign w:val="center"/>
          </w:tcPr>
          <w:p w14:paraId="0488F67D" w14:textId="77777777" w:rsidR="005D6DB2" w:rsidRDefault="00CA73A0">
            <w:r>
              <w:rPr>
                <w:rFonts w:ascii="Arial" w:hAnsi="Arial" w:cs="Arial"/>
                <w:b/>
                <w:bCs/>
                <w:color w:val="FFFFFF"/>
                <w:position w:val="-2"/>
                <w:sz w:val="18"/>
                <w:szCs w:val="18"/>
                <w:shd w:val="clear" w:color="auto" w:fill="000000"/>
              </w:rPr>
              <w:t>6. Ponudba s podizvajalci</w:t>
            </w:r>
          </w:p>
        </w:tc>
      </w:tr>
    </w:tbl>
    <w:p w14:paraId="598D55AF" w14:textId="77777777" w:rsidR="005D6DB2" w:rsidRDefault="00CA73A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E1D020D" w14:textId="77777777" w:rsidR="005D6DB2" w:rsidRDefault="00CA73A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5D6DB2" w14:paraId="0467A41D" w14:textId="77777777">
        <w:tc>
          <w:tcPr>
            <w:tcW w:w="0" w:type="auto"/>
            <w:tcMar>
              <w:top w:w="0" w:type="auto"/>
              <w:bottom w:w="0" w:type="auto"/>
            </w:tcMar>
          </w:tcPr>
          <w:p w14:paraId="59E480A4" w14:textId="77777777" w:rsidR="005D6DB2" w:rsidRDefault="00CA73A0" w:rsidP="00CA73A0">
            <w:pPr>
              <w:numPr>
                <w:ilvl w:val="0"/>
                <w:numId w:val="4"/>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E27FE34" w14:textId="77777777" w:rsidR="005D6DB2" w:rsidRDefault="00CA73A0" w:rsidP="00CA73A0">
            <w:pPr>
              <w:numPr>
                <w:ilvl w:val="0"/>
                <w:numId w:val="4"/>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F4FD693" w14:textId="77777777" w:rsidR="005D6DB2" w:rsidRDefault="00CA73A0" w:rsidP="00CA73A0">
            <w:pPr>
              <w:numPr>
                <w:ilvl w:val="0"/>
                <w:numId w:val="4"/>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4E79C65" w14:textId="77777777" w:rsidR="005D6DB2" w:rsidRDefault="00CA73A0" w:rsidP="00CA73A0">
            <w:pPr>
              <w:numPr>
                <w:ilvl w:val="0"/>
                <w:numId w:val="4"/>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170FA2B6" w14:textId="77777777" w:rsidR="005D6DB2" w:rsidRDefault="00CA73A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DE1E01B" w14:textId="77777777" w:rsidR="005D6DB2" w:rsidRDefault="00CA73A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D5F4A4A" w14:textId="77777777" w:rsidR="005D6DB2" w:rsidRDefault="00CA73A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BB1FAF4" w14:textId="77777777" w:rsidR="005D6DB2" w:rsidRDefault="00CA73A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5F56F6E" w14:textId="77777777" w:rsidR="005D6DB2" w:rsidRDefault="00CA73A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3C0B47D" w14:textId="77777777" w:rsidR="005D6DB2" w:rsidRDefault="00CA73A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2D8FE0B" w14:textId="77777777" w:rsidR="005D6DB2" w:rsidRDefault="00CA73A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5D6DB2" w14:paraId="7C83377E" w14:textId="77777777">
        <w:tc>
          <w:tcPr>
            <w:tcW w:w="0" w:type="auto"/>
            <w:tcMar>
              <w:top w:w="0" w:type="auto"/>
              <w:bottom w:w="0" w:type="auto"/>
            </w:tcMar>
          </w:tcPr>
          <w:p w14:paraId="0996D5A6" w14:textId="77777777" w:rsidR="005D6DB2" w:rsidRDefault="00CA73A0" w:rsidP="00CA73A0">
            <w:pPr>
              <w:numPr>
                <w:ilvl w:val="0"/>
                <w:numId w:val="5"/>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7A8EF946" w14:textId="77777777" w:rsidR="005D6DB2" w:rsidRDefault="00CA73A0" w:rsidP="00CA73A0">
            <w:pPr>
              <w:numPr>
                <w:ilvl w:val="0"/>
                <w:numId w:val="5"/>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9FDE691" w14:textId="77777777" w:rsidR="005D6DB2" w:rsidRDefault="00CA73A0" w:rsidP="00CA73A0">
            <w:pPr>
              <w:numPr>
                <w:ilvl w:val="0"/>
                <w:numId w:val="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0F4CF6A" w14:textId="77777777" w:rsidR="005D6DB2" w:rsidRDefault="00CA73A0">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lastRenderedPageBreak/>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5D6DB2" w14:paraId="75FD80B1" w14:textId="77777777">
        <w:tc>
          <w:tcPr>
            <w:tcW w:w="0" w:type="auto"/>
            <w:shd w:val="clear" w:color="auto" w:fill="000000"/>
            <w:tcMar>
              <w:top w:w="150" w:type="dxa"/>
              <w:bottom w:w="150" w:type="dxa"/>
            </w:tcMar>
            <w:vAlign w:val="center"/>
          </w:tcPr>
          <w:p w14:paraId="5AC5EC0C" w14:textId="77777777" w:rsidR="005D6DB2" w:rsidRDefault="00CA73A0">
            <w:r>
              <w:rPr>
                <w:rFonts w:ascii="Arial" w:hAnsi="Arial" w:cs="Arial"/>
                <w:b/>
                <w:bCs/>
                <w:color w:val="FFFFFF"/>
                <w:position w:val="-2"/>
                <w:sz w:val="18"/>
                <w:szCs w:val="18"/>
                <w:shd w:val="clear" w:color="auto" w:fill="000000"/>
              </w:rPr>
              <w:t>7. Ustavitev postopka, zavrnitev vseh ponudb, odstop od izvedbe javnega naročila</w:t>
            </w:r>
          </w:p>
        </w:tc>
      </w:tr>
    </w:tbl>
    <w:p w14:paraId="193EFB91" w14:textId="77777777" w:rsidR="005D6DB2" w:rsidRDefault="00CA73A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D6DB2" w14:paraId="2B3760FF" w14:textId="77777777">
        <w:tc>
          <w:tcPr>
            <w:tcW w:w="0" w:type="auto"/>
            <w:shd w:val="clear" w:color="auto" w:fill="000000"/>
            <w:tcMar>
              <w:top w:w="150" w:type="dxa"/>
              <w:bottom w:w="150" w:type="dxa"/>
            </w:tcMar>
            <w:vAlign w:val="center"/>
          </w:tcPr>
          <w:p w14:paraId="2045A77E" w14:textId="77777777" w:rsidR="005D6DB2" w:rsidRDefault="00CA73A0">
            <w:r>
              <w:rPr>
                <w:rFonts w:ascii="Arial" w:hAnsi="Arial" w:cs="Arial"/>
                <w:b/>
                <w:bCs/>
                <w:color w:val="FFFFFF"/>
                <w:position w:val="-2"/>
                <w:sz w:val="18"/>
                <w:szCs w:val="18"/>
                <w:shd w:val="clear" w:color="auto" w:fill="000000"/>
              </w:rPr>
              <w:t>8. Zmanjšanje obsega naročila</w:t>
            </w:r>
          </w:p>
        </w:tc>
      </w:tr>
    </w:tbl>
    <w:p w14:paraId="0690D069"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zmanjša</w:t>
      </w:r>
      <w:r w:rsidR="00883DB4">
        <w:rPr>
          <w:rFonts w:ascii="Arial" w:hAnsi="Arial" w:cs="Arial"/>
          <w:color w:val="000000"/>
          <w:sz w:val="18"/>
          <w:szCs w:val="18"/>
        </w:rPr>
        <w:t xml:space="preserve"> </w:t>
      </w:r>
      <w:r>
        <w:rPr>
          <w:rFonts w:ascii="Arial" w:hAnsi="Arial" w:cs="Arial"/>
          <w:color w:val="000000"/>
          <w:sz w:val="18"/>
          <w:szCs w:val="18"/>
        </w:rPr>
        <w:t>obseg naročila, ne da bi zato moral navajati posebne razloge. Ponudniki morajo to dejstvo upoštevati pri sestavi ponudbenih cen.</w:t>
      </w:r>
    </w:p>
    <w:p w14:paraId="7C980157" w14:textId="116A247C" w:rsidR="004E59B2" w:rsidRPr="00DB1D41" w:rsidRDefault="004E59B2" w:rsidP="004E59B2">
      <w:pPr>
        <w:spacing w:before="225" w:after="225"/>
        <w:jc w:val="both"/>
        <w:rPr>
          <w:rFonts w:eastAsia="Calibri" w:cs="Times New Roman"/>
        </w:rPr>
      </w:pPr>
      <w:r w:rsidRPr="00DB1D41">
        <w:rPr>
          <w:rFonts w:ascii="Arial" w:eastAsia="Calibri" w:hAnsi="Arial" w:cs="Arial"/>
          <w:color w:val="000000"/>
          <w:sz w:val="18"/>
          <w:szCs w:val="18"/>
        </w:rPr>
        <w:t xml:space="preserve">Naročnik si pridržuje pravico do spremembe linij in voznih redov, če se spremenijo </w:t>
      </w:r>
      <w:r w:rsidR="005E7E8D">
        <w:rPr>
          <w:rFonts w:ascii="Arial" w:eastAsia="Calibri" w:hAnsi="Arial" w:cs="Arial"/>
          <w:color w:val="000000"/>
          <w:sz w:val="18"/>
          <w:szCs w:val="18"/>
        </w:rPr>
        <w:t>njegove potrebe</w:t>
      </w:r>
      <w:r w:rsidR="00053966">
        <w:rPr>
          <w:rFonts w:ascii="Arial" w:eastAsia="Calibri" w:hAnsi="Arial" w:cs="Arial"/>
          <w:color w:val="000000"/>
          <w:sz w:val="18"/>
          <w:szCs w:val="18"/>
        </w:rPr>
        <w:t xml:space="preserve"> ali potrebe potnikov v občini Jesenice</w:t>
      </w:r>
      <w:r w:rsidRPr="00DB1D41">
        <w:rPr>
          <w:rFonts w:ascii="Arial" w:eastAsia="Calibri" w:hAnsi="Arial" w:cs="Arial"/>
          <w:color w:val="000000"/>
          <w:sz w:val="18"/>
          <w:szCs w:val="18"/>
        </w:rPr>
        <w:t>. V kolikor pride do spremembe obsega javnega naročila, se kot osnova za določitev ponudbene oziroma pogodbene cene upoštevajo cene, kot so podane v ponudbi prevoznika za</w:t>
      </w:r>
      <w:r>
        <w:rPr>
          <w:rFonts w:ascii="Arial" w:eastAsia="Calibri" w:hAnsi="Arial" w:cs="Arial"/>
          <w:color w:val="000000"/>
          <w:sz w:val="18"/>
          <w:szCs w:val="18"/>
        </w:rPr>
        <w:t xml:space="preserve"> predmetno javno naročilo</w:t>
      </w:r>
      <w:r w:rsidR="006429E2">
        <w:rPr>
          <w:rFonts w:ascii="Arial" w:eastAsia="Calibri" w:hAnsi="Arial" w:cs="Arial"/>
          <w:color w:val="000000"/>
          <w:sz w:val="18"/>
          <w:szCs w:val="18"/>
        </w:rPr>
        <w:t>.</w:t>
      </w:r>
      <w:r w:rsidRPr="00DB1D41">
        <w:rPr>
          <w:rFonts w:ascii="Arial" w:eastAsia="Calibri" w:hAnsi="Arial" w:cs="Arial"/>
          <w:color w:val="000000"/>
          <w:sz w:val="18"/>
          <w:szCs w:val="18"/>
        </w:rPr>
        <w:t xml:space="preserve"> Pri tem se pri povečanju oziroma zmanjšanju obsega predmetnega javnega naročila (konkretno povečanje ali zmanjšanje kilometrine) kot relevantna pot oziroma kilometrina upošteva najkrajša možna pot od začetnega </w:t>
      </w:r>
      <w:r w:rsidR="005E7E8D">
        <w:rPr>
          <w:rFonts w:ascii="Arial" w:eastAsia="Calibri" w:hAnsi="Arial" w:cs="Arial"/>
          <w:color w:val="000000"/>
          <w:sz w:val="18"/>
          <w:szCs w:val="18"/>
        </w:rPr>
        <w:t xml:space="preserve">do končnega </w:t>
      </w:r>
      <w:r w:rsidRPr="00DB1D41">
        <w:rPr>
          <w:rFonts w:ascii="Arial" w:eastAsia="Calibri" w:hAnsi="Arial" w:cs="Arial"/>
          <w:color w:val="000000"/>
          <w:sz w:val="18"/>
          <w:szCs w:val="18"/>
        </w:rPr>
        <w:t xml:space="preserve">postajališča </w:t>
      </w:r>
      <w:r w:rsidR="005E7E8D">
        <w:rPr>
          <w:rFonts w:ascii="Arial" w:eastAsia="Calibri" w:hAnsi="Arial" w:cs="Arial"/>
          <w:color w:val="000000"/>
          <w:sz w:val="18"/>
          <w:szCs w:val="18"/>
        </w:rPr>
        <w:t>posamezne linije</w:t>
      </w:r>
      <w:r w:rsidRPr="00DB1D41">
        <w:rPr>
          <w:rFonts w:ascii="Arial" w:eastAsia="Calibri" w:hAnsi="Arial" w:cs="Arial"/>
          <w:color w:val="000000"/>
          <w:sz w:val="18"/>
          <w:szCs w:val="18"/>
        </w:rPr>
        <w:t>. Obravnavno kilometrino bosta naročnik in prevoznik ugotovila skupaj na ogledu. </w:t>
      </w:r>
    </w:p>
    <w:p w14:paraId="6E786575" w14:textId="77777777" w:rsidR="004E59B2" w:rsidRPr="00DB1D41" w:rsidRDefault="004E59B2" w:rsidP="004E59B2">
      <w:pPr>
        <w:spacing w:before="225" w:after="225"/>
        <w:jc w:val="both"/>
        <w:rPr>
          <w:rFonts w:eastAsia="Calibri" w:cs="Times New Roman"/>
        </w:rPr>
      </w:pPr>
      <w:r w:rsidRPr="00DB1D41">
        <w:rPr>
          <w:rFonts w:ascii="Arial" w:eastAsia="Calibri" w:hAnsi="Arial" w:cs="Arial"/>
          <w:color w:val="000000"/>
          <w:sz w:val="18"/>
          <w:szCs w:val="18"/>
        </w:rPr>
        <w:t>Vsako spremembo obsega predmeta pogodbe bosta naročnik in prevoznik uredila z dodatkom k pogodbi.</w:t>
      </w:r>
    </w:p>
    <w:p w14:paraId="1BD92747" w14:textId="300672C7" w:rsidR="004E59B2" w:rsidRDefault="004E59B2" w:rsidP="004E59B2">
      <w:pPr>
        <w:spacing w:before="225" w:after="225" w:line="240" w:lineRule="auto"/>
        <w:jc w:val="both"/>
      </w:pPr>
      <w:r w:rsidRPr="00DB1D41">
        <w:rPr>
          <w:rFonts w:ascii="Arial" w:eastAsia="Calibri" w:hAnsi="Arial" w:cs="Arial"/>
          <w:color w:val="000000"/>
          <w:sz w:val="18"/>
          <w:szCs w:val="18"/>
        </w:rPr>
        <w:t xml:space="preserve">Naročnik bo prevoznika sproti obveščal o </w:t>
      </w:r>
      <w:r w:rsidR="00053966">
        <w:rPr>
          <w:rFonts w:ascii="Arial" w:eastAsia="Calibri" w:hAnsi="Arial" w:cs="Arial"/>
          <w:color w:val="000000"/>
          <w:sz w:val="18"/>
          <w:szCs w:val="18"/>
        </w:rPr>
        <w:t xml:space="preserve">morebitnih </w:t>
      </w:r>
      <w:r w:rsidRPr="00DB1D41">
        <w:rPr>
          <w:rFonts w:ascii="Arial" w:eastAsia="Calibri" w:hAnsi="Arial" w:cs="Arial"/>
          <w:color w:val="000000"/>
          <w:sz w:val="18"/>
          <w:szCs w:val="18"/>
        </w:rPr>
        <w:t>spremembah voznega reda, kar bosta naročnik in prevoznik</w:t>
      </w:r>
      <w:r w:rsidR="006429E2">
        <w:rPr>
          <w:rFonts w:ascii="Arial" w:eastAsia="Calibri" w:hAnsi="Arial" w:cs="Arial"/>
          <w:color w:val="000000"/>
          <w:sz w:val="18"/>
          <w:szCs w:val="18"/>
        </w:rPr>
        <w:t>,</w:t>
      </w:r>
      <w:r w:rsidRPr="00DB1D41">
        <w:rPr>
          <w:rFonts w:ascii="Arial" w:eastAsia="Calibri" w:hAnsi="Arial" w:cs="Arial"/>
          <w:color w:val="000000"/>
          <w:sz w:val="18"/>
          <w:szCs w:val="18"/>
        </w:rPr>
        <w:t xml:space="preserve"> v kolikor bo to potrebno, uredila z dodatkom k tej pogodbi.</w:t>
      </w:r>
    </w:p>
    <w:p w14:paraId="32619BC1" w14:textId="026E0BF2" w:rsidR="007535C0" w:rsidRPr="00E00E9E"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w:t>
      </w:r>
      <w:r w:rsidR="004E59B2">
        <w:rPr>
          <w:rFonts w:ascii="Arial" w:hAnsi="Arial" w:cs="Arial"/>
          <w:color w:val="000000"/>
          <w:sz w:val="18"/>
          <w:szCs w:val="18"/>
        </w:rPr>
        <w:t>i</w:t>
      </w:r>
      <w:r>
        <w:rPr>
          <w:rFonts w:ascii="Arial" w:hAnsi="Arial" w:cs="Arial"/>
          <w:color w:val="000000"/>
          <w:sz w:val="18"/>
          <w:szCs w:val="18"/>
        </w:rPr>
        <w:t xml:space="preserve"> dejstv</w:t>
      </w:r>
      <w:r w:rsidR="004E59B2">
        <w:rPr>
          <w:rFonts w:ascii="Arial" w:hAnsi="Arial" w:cs="Arial"/>
          <w:color w:val="000000"/>
          <w:sz w:val="18"/>
          <w:szCs w:val="18"/>
        </w:rPr>
        <w:t>i</w:t>
      </w:r>
      <w:r>
        <w:rPr>
          <w:rFonts w:ascii="Arial" w:hAnsi="Arial" w:cs="Arial"/>
          <w:color w:val="000000"/>
          <w:sz w:val="18"/>
          <w:szCs w:val="18"/>
        </w:rPr>
        <w:t xml:space="preserve"> seznanjen in nima pravice do uveljavljanja odškodnine v primeru, da se naročnik odloči za zmanjšanje</w:t>
      </w:r>
      <w:r w:rsidR="004E59B2">
        <w:rPr>
          <w:rFonts w:ascii="Arial" w:hAnsi="Arial" w:cs="Arial"/>
          <w:color w:val="000000"/>
          <w:sz w:val="18"/>
          <w:szCs w:val="18"/>
        </w:rPr>
        <w:t xml:space="preserve"> oziroma spremembo</w:t>
      </w:r>
      <w:r>
        <w:rPr>
          <w:rFonts w:ascii="Arial" w:hAnsi="Arial" w:cs="Arial"/>
          <w:color w:val="000000"/>
          <w:sz w:val="18"/>
          <w:szCs w:val="18"/>
        </w:rPr>
        <w:t xml:space="preserve"> obsega razpisanih </w:t>
      </w:r>
      <w:r w:rsidR="004E59B2">
        <w:rPr>
          <w:rFonts w:ascii="Arial" w:hAnsi="Arial" w:cs="Arial"/>
          <w:color w:val="000000"/>
          <w:sz w:val="18"/>
          <w:szCs w:val="18"/>
        </w:rPr>
        <w:t>storitev</w:t>
      </w:r>
      <w:r>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535"/>
      </w:tblGrid>
      <w:tr w:rsidR="005D6DB2" w14:paraId="70C199E5" w14:textId="77777777">
        <w:tc>
          <w:tcPr>
            <w:tcW w:w="0" w:type="auto"/>
            <w:shd w:val="clear" w:color="auto" w:fill="000000"/>
            <w:tcMar>
              <w:top w:w="150" w:type="dxa"/>
              <w:bottom w:w="150" w:type="dxa"/>
            </w:tcMar>
            <w:vAlign w:val="center"/>
          </w:tcPr>
          <w:p w14:paraId="65A11C25" w14:textId="77777777" w:rsidR="005D6DB2" w:rsidRDefault="00CA73A0">
            <w:r>
              <w:rPr>
                <w:rFonts w:ascii="Arial" w:hAnsi="Arial" w:cs="Arial"/>
                <w:b/>
                <w:bCs/>
                <w:color w:val="FFFFFF"/>
                <w:position w:val="-2"/>
                <w:sz w:val="18"/>
                <w:szCs w:val="18"/>
                <w:shd w:val="clear" w:color="auto" w:fill="000000"/>
              </w:rPr>
              <w:t>9. Dopolnjevanje, spreminjanje ter pojasnjevanje ponudb</w:t>
            </w:r>
          </w:p>
        </w:tc>
      </w:tr>
    </w:tbl>
    <w:p w14:paraId="4E39D9F5" w14:textId="77777777" w:rsidR="005D6DB2" w:rsidRDefault="00CA73A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C6B57E9" w14:textId="77777777" w:rsidR="005D6DB2" w:rsidRDefault="00CA73A0" w:rsidP="004E59B2">
      <w:pPr>
        <w:spacing w:before="120" w:after="120"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D183932" w14:textId="77777777" w:rsidR="005D6DB2" w:rsidRDefault="00CA73A0" w:rsidP="004E59B2">
      <w:pPr>
        <w:spacing w:before="120" w:after="120"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5570BCF" w14:textId="77777777" w:rsidR="005D6DB2" w:rsidRDefault="00CA73A0" w:rsidP="004E59B2">
      <w:pPr>
        <w:spacing w:before="120" w:after="120"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76CB31A" w14:textId="77777777" w:rsidR="005D6DB2" w:rsidRDefault="00CA73A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5D6DB2" w14:paraId="02174174" w14:textId="77777777">
        <w:tc>
          <w:tcPr>
            <w:tcW w:w="0" w:type="auto"/>
            <w:shd w:val="clear" w:color="auto" w:fill="000000"/>
            <w:tcMar>
              <w:top w:w="150" w:type="dxa"/>
              <w:bottom w:w="150" w:type="dxa"/>
            </w:tcMar>
            <w:vAlign w:val="center"/>
          </w:tcPr>
          <w:p w14:paraId="201FE169" w14:textId="77777777" w:rsidR="005D6DB2" w:rsidRDefault="00CA73A0">
            <w:r>
              <w:rPr>
                <w:rFonts w:ascii="Arial" w:hAnsi="Arial" w:cs="Arial"/>
                <w:b/>
                <w:bCs/>
                <w:color w:val="FFFFFF"/>
                <w:position w:val="-2"/>
                <w:sz w:val="18"/>
                <w:szCs w:val="18"/>
                <w:shd w:val="clear" w:color="auto" w:fill="000000"/>
              </w:rPr>
              <w:lastRenderedPageBreak/>
              <w:t>10. Obvestilo o oddaji naročila</w:t>
            </w:r>
          </w:p>
        </w:tc>
      </w:tr>
    </w:tbl>
    <w:p w14:paraId="5136BD7B" w14:textId="77777777" w:rsidR="005D6DB2" w:rsidRDefault="00CA73A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C0FF652" w14:textId="77777777" w:rsidR="005D6DB2" w:rsidRDefault="00CA73A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B698214" w14:textId="77777777" w:rsidR="005D6DB2" w:rsidRDefault="00CA73A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03F65A" w14:textId="6446A6EA" w:rsidR="007535C0"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580EC47E" w14:textId="77777777" w:rsidR="007535C0" w:rsidRDefault="007535C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D6DB2" w14:paraId="74768C26" w14:textId="77777777">
        <w:tc>
          <w:tcPr>
            <w:tcW w:w="0" w:type="auto"/>
            <w:shd w:val="clear" w:color="auto" w:fill="000000"/>
            <w:tcMar>
              <w:top w:w="150" w:type="dxa"/>
              <w:bottom w:w="150" w:type="dxa"/>
            </w:tcMar>
            <w:vAlign w:val="center"/>
          </w:tcPr>
          <w:p w14:paraId="499501E5" w14:textId="77777777" w:rsidR="005D6DB2" w:rsidRDefault="00CA73A0">
            <w:r>
              <w:rPr>
                <w:rFonts w:ascii="Arial" w:hAnsi="Arial" w:cs="Arial"/>
                <w:b/>
                <w:bCs/>
                <w:color w:val="FFFFFF"/>
                <w:position w:val="-2"/>
                <w:sz w:val="18"/>
                <w:szCs w:val="18"/>
                <w:shd w:val="clear" w:color="auto" w:fill="000000"/>
              </w:rPr>
              <w:t>11. Sklenitev pogodbe in spremembe pogodbe</w:t>
            </w:r>
          </w:p>
        </w:tc>
      </w:tr>
    </w:tbl>
    <w:p w14:paraId="02EB8578" w14:textId="68110E46" w:rsidR="005D6DB2" w:rsidRDefault="00CA73A0">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w:t>
      </w:r>
      <w:r w:rsidR="00DF6D5F">
        <w:rPr>
          <w:rFonts w:ascii="Arial" w:hAnsi="Arial" w:cs="Arial"/>
          <w:color w:val="000000"/>
          <w:sz w:val="18"/>
          <w:szCs w:val="18"/>
        </w:rPr>
        <w:t xml:space="preserve">za dobro in pravočasno izvedbo pogodbenih obveznosti </w:t>
      </w:r>
      <w:r>
        <w:rPr>
          <w:rFonts w:ascii="Arial" w:hAnsi="Arial" w:cs="Arial"/>
          <w:color w:val="000000"/>
          <w:sz w:val="18"/>
          <w:szCs w:val="18"/>
        </w:rPr>
        <w:t>naročniku in do izpolnitve morebitnih drugih pogojev, kot izhajajo iz vzorca pogodbe in te razpisne dokumentacije.</w:t>
      </w:r>
    </w:p>
    <w:p w14:paraId="206C0338" w14:textId="4DB651F0" w:rsidR="005D6DB2" w:rsidRDefault="00CA73A0">
      <w:pPr>
        <w:spacing w:before="225" w:after="225" w:line="240" w:lineRule="auto"/>
        <w:jc w:val="both"/>
      </w:pPr>
      <w:r>
        <w:rPr>
          <w:rFonts w:ascii="Arial" w:hAnsi="Arial" w:cs="Arial"/>
          <w:color w:val="000000"/>
          <w:sz w:val="18"/>
          <w:szCs w:val="18"/>
        </w:rPr>
        <w:t xml:space="preserve">Če se izbrani ponudnik </w:t>
      </w:r>
      <w:r w:rsidRPr="00DF6D5F">
        <w:rPr>
          <w:rFonts w:ascii="Arial" w:hAnsi="Arial" w:cs="Arial"/>
          <w:b/>
          <w:color w:val="000000"/>
          <w:sz w:val="18"/>
          <w:szCs w:val="18"/>
        </w:rPr>
        <w:t xml:space="preserve">v </w:t>
      </w:r>
      <w:r w:rsidR="00956225" w:rsidRPr="00DF6D5F">
        <w:rPr>
          <w:rFonts w:ascii="Arial" w:hAnsi="Arial" w:cs="Arial"/>
          <w:b/>
          <w:color w:val="000000"/>
          <w:sz w:val="18"/>
          <w:szCs w:val="18"/>
        </w:rPr>
        <w:t>šestih (6</w:t>
      </w:r>
      <w:r w:rsidRPr="00DF6D5F">
        <w:rPr>
          <w:rFonts w:ascii="Arial" w:hAnsi="Arial" w:cs="Arial"/>
          <w:b/>
          <w:color w:val="000000"/>
          <w:sz w:val="18"/>
          <w:szCs w:val="18"/>
        </w:rPr>
        <w:t>) delovnih dneh</w:t>
      </w:r>
      <w:r>
        <w:rPr>
          <w:rFonts w:ascii="Arial" w:hAnsi="Arial" w:cs="Arial"/>
          <w:color w:val="000000"/>
          <w:sz w:val="18"/>
          <w:szCs w:val="18"/>
        </w:rPr>
        <w:t xml:space="preserve"> od prejema poziva k podpisu pogodbe ne bo odzval z vračilom podpisane verzije pogodbe in jo poslal ali izročil na naslov/sedež naročnika (oddajna teorija), lahko naročnik šteje, da je izbrani ponudnik odstopil od ponudbe.</w:t>
      </w:r>
    </w:p>
    <w:p w14:paraId="6AC43EC7" w14:textId="2DBEE1FB" w:rsidR="005D6DB2" w:rsidRDefault="00CA73A0" w:rsidP="004E59B2">
      <w:pPr>
        <w:spacing w:before="120" w:after="120" w:line="240" w:lineRule="auto"/>
        <w:jc w:val="both"/>
      </w:pPr>
      <w:r>
        <w:rPr>
          <w:rFonts w:ascii="Arial" w:hAnsi="Arial" w:cs="Arial"/>
          <w:color w:val="000000"/>
          <w:sz w:val="18"/>
          <w:szCs w:val="18"/>
        </w:rPr>
        <w:t xml:space="preserve">V primeru, da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05A95B6C" w14:textId="19AD472B" w:rsidR="005D6DB2" w:rsidRDefault="006429E2" w:rsidP="004E59B2">
      <w:pPr>
        <w:spacing w:before="120" w:after="120" w:line="240" w:lineRule="auto"/>
        <w:jc w:val="both"/>
      </w:pPr>
      <w:r>
        <w:rPr>
          <w:rFonts w:ascii="Arial" w:hAnsi="Arial" w:cs="Arial"/>
          <w:color w:val="000000"/>
          <w:sz w:val="18"/>
          <w:szCs w:val="18"/>
        </w:rPr>
        <w:t>Pogodba</w:t>
      </w:r>
      <w:r w:rsidR="00CA73A0">
        <w:rPr>
          <w:rFonts w:ascii="Arial" w:hAnsi="Arial" w:cs="Arial"/>
          <w:color w:val="000000"/>
          <w:sz w:val="18"/>
          <w:szCs w:val="18"/>
        </w:rPr>
        <w:t xml:space="preserve"> o izvedbi javnega naročila spremeni </w:t>
      </w:r>
      <w:r>
        <w:rPr>
          <w:rFonts w:ascii="Arial" w:hAnsi="Arial" w:cs="Arial"/>
          <w:color w:val="000000"/>
          <w:sz w:val="18"/>
          <w:szCs w:val="18"/>
        </w:rPr>
        <w:t xml:space="preserve">se lahko spremeni </w:t>
      </w:r>
      <w:r w:rsidR="00CA73A0">
        <w:rPr>
          <w:rFonts w:ascii="Arial" w:hAnsi="Arial" w:cs="Arial"/>
          <w:color w:val="000000"/>
          <w:sz w:val="18"/>
          <w:szCs w:val="18"/>
        </w:rPr>
        <w:t xml:space="preserve">brez novega postopka javnega naročanja v katerem koli od </w:t>
      </w:r>
      <w:r>
        <w:rPr>
          <w:rFonts w:ascii="Arial" w:hAnsi="Arial" w:cs="Arial"/>
          <w:color w:val="000000"/>
          <w:sz w:val="18"/>
          <w:szCs w:val="18"/>
        </w:rPr>
        <w:t>primerov iz 95. člena ZJN-3.</w:t>
      </w:r>
    </w:p>
    <w:p w14:paraId="2661CBC2" w14:textId="77777777" w:rsidR="005D6DB2" w:rsidRPr="009A64E3" w:rsidRDefault="005D6DB2">
      <w:pPr>
        <w:rPr>
          <w:sz w:val="10"/>
          <w:szCs w:val="10"/>
        </w:rPr>
      </w:pPr>
    </w:p>
    <w:tbl>
      <w:tblPr>
        <w:tblStyle w:val="NormalTablePHPDOCX"/>
        <w:tblW w:w="2500" w:type="pct"/>
        <w:tblInd w:w="108" w:type="dxa"/>
        <w:tblLook w:val="04A0" w:firstRow="1" w:lastRow="0" w:firstColumn="1" w:lastColumn="0" w:noHBand="0" w:noVBand="1"/>
      </w:tblPr>
      <w:tblGrid>
        <w:gridCol w:w="4535"/>
      </w:tblGrid>
      <w:tr w:rsidR="005D6DB2" w14:paraId="7B51079F" w14:textId="77777777">
        <w:tc>
          <w:tcPr>
            <w:tcW w:w="0" w:type="auto"/>
            <w:shd w:val="clear" w:color="auto" w:fill="000000"/>
            <w:tcMar>
              <w:top w:w="150" w:type="dxa"/>
              <w:bottom w:w="150" w:type="dxa"/>
            </w:tcMar>
            <w:vAlign w:val="center"/>
          </w:tcPr>
          <w:p w14:paraId="10D2A001" w14:textId="77777777" w:rsidR="005D6DB2" w:rsidRDefault="00CA73A0">
            <w:r>
              <w:rPr>
                <w:rFonts w:ascii="Arial" w:hAnsi="Arial" w:cs="Arial"/>
                <w:b/>
                <w:bCs/>
                <w:color w:val="FFFFFF"/>
                <w:position w:val="-2"/>
                <w:sz w:val="18"/>
                <w:szCs w:val="18"/>
                <w:shd w:val="clear" w:color="auto" w:fill="000000"/>
              </w:rPr>
              <w:t>12. Zaupnost ponudbene dokumentacije</w:t>
            </w:r>
          </w:p>
        </w:tc>
      </w:tr>
    </w:tbl>
    <w:p w14:paraId="6E9E66FB" w14:textId="77777777" w:rsidR="005D6DB2" w:rsidRDefault="00CA73A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DE18DB7" w14:textId="77777777" w:rsidR="005D6DB2" w:rsidRDefault="00CA73A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10679EC" w14:textId="77777777" w:rsidR="005D6DB2" w:rsidRDefault="00CA73A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D6DB2" w14:paraId="59DFAC13" w14:textId="77777777">
        <w:tc>
          <w:tcPr>
            <w:tcW w:w="0" w:type="auto"/>
            <w:tcMar>
              <w:top w:w="0" w:type="auto"/>
              <w:bottom w:w="0" w:type="auto"/>
            </w:tcMar>
          </w:tcPr>
          <w:p w14:paraId="508047C6" w14:textId="77777777" w:rsidR="005D6DB2" w:rsidRDefault="00CA73A0" w:rsidP="00CA73A0">
            <w:pPr>
              <w:numPr>
                <w:ilvl w:val="0"/>
                <w:numId w:val="7"/>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44E4621" w14:textId="77777777" w:rsidR="005D6DB2" w:rsidRDefault="00CA73A0" w:rsidP="00CA73A0">
            <w:pPr>
              <w:numPr>
                <w:ilvl w:val="0"/>
                <w:numId w:val="7"/>
              </w:numPr>
              <w:rPr>
                <w:rFonts w:ascii="Arial" w:hAnsi="Arial" w:cs="Arial"/>
                <w:color w:val="000000"/>
                <w:sz w:val="18"/>
                <w:szCs w:val="18"/>
              </w:rPr>
            </w:pPr>
            <w:r>
              <w:rPr>
                <w:rFonts w:ascii="Arial" w:hAnsi="Arial" w:cs="Arial"/>
                <w:color w:val="000000"/>
                <w:sz w:val="18"/>
                <w:szCs w:val="18"/>
              </w:rPr>
              <w:t>ima tržno vrednost;</w:t>
            </w:r>
          </w:p>
          <w:p w14:paraId="29E5399B" w14:textId="77777777" w:rsidR="005D6DB2" w:rsidRPr="00780284" w:rsidRDefault="00CA73A0" w:rsidP="00CA73A0">
            <w:pPr>
              <w:numPr>
                <w:ilvl w:val="0"/>
                <w:numId w:val="7"/>
              </w:numPr>
              <w:rPr>
                <w:rFonts w:ascii="Arial" w:hAnsi="Arial" w:cs="Arial"/>
                <w:b/>
                <w:color w:val="000000"/>
                <w:sz w:val="18"/>
                <w:szCs w:val="18"/>
              </w:rPr>
            </w:pPr>
            <w:r w:rsidRPr="00780284">
              <w:rPr>
                <w:rFonts w:ascii="Arial" w:hAnsi="Arial" w:cs="Arial"/>
                <w:b/>
                <w:color w:val="000000"/>
                <w:sz w:val="18"/>
                <w:szCs w:val="18"/>
              </w:rPr>
              <w:t>imetnik poslovne skrivnosti je v danih okoliščinah razumno ukrepal, da jo ohrani kot skrivnost.</w:t>
            </w:r>
          </w:p>
        </w:tc>
      </w:tr>
    </w:tbl>
    <w:p w14:paraId="74D93AA7" w14:textId="77777777" w:rsidR="005D6DB2" w:rsidRDefault="00CA73A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CAC0C22" w14:textId="77777777" w:rsidR="005D6DB2" w:rsidRDefault="00CA73A0">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F5A4ABE" w14:textId="77777777" w:rsidR="005D6DB2" w:rsidRDefault="00CA73A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D6DB2" w14:paraId="7A5E175F" w14:textId="77777777">
        <w:tc>
          <w:tcPr>
            <w:tcW w:w="0" w:type="auto"/>
            <w:shd w:val="clear" w:color="auto" w:fill="000000"/>
            <w:tcMar>
              <w:top w:w="150" w:type="dxa"/>
              <w:bottom w:w="150" w:type="dxa"/>
            </w:tcMar>
            <w:vAlign w:val="center"/>
          </w:tcPr>
          <w:p w14:paraId="45F2456C" w14:textId="77777777" w:rsidR="005D6DB2" w:rsidRDefault="00CA73A0">
            <w:r>
              <w:rPr>
                <w:rFonts w:ascii="Arial" w:hAnsi="Arial" w:cs="Arial"/>
                <w:b/>
                <w:bCs/>
                <w:color w:val="FFFFFF"/>
                <w:position w:val="-2"/>
                <w:sz w:val="18"/>
                <w:szCs w:val="18"/>
                <w:shd w:val="clear" w:color="auto" w:fill="000000"/>
              </w:rPr>
              <w:t>13. Način predložitve dokumentov v ponudbi</w:t>
            </w:r>
          </w:p>
        </w:tc>
      </w:tr>
    </w:tbl>
    <w:p w14:paraId="1C61B3B2" w14:textId="4A5600FE" w:rsidR="006429E2" w:rsidRDefault="006429E2" w:rsidP="006429E2">
      <w:pPr>
        <w:spacing w:before="225" w:after="225" w:line="240" w:lineRule="auto"/>
        <w:jc w:val="both"/>
      </w:pPr>
      <w:r>
        <w:rPr>
          <w:rFonts w:ascii="Arial" w:hAnsi="Arial" w:cs="Arial"/>
          <w:color w:val="000000"/>
          <w:sz w:val="18"/>
          <w:szCs w:val="18"/>
        </w:rPr>
        <w:t xml:space="preserve">Pri oddaji ponudbe </w:t>
      </w:r>
      <w:r w:rsidRPr="006429E2">
        <w:rPr>
          <w:rFonts w:ascii="Arial" w:hAnsi="Arial" w:cs="Arial"/>
          <w:b/>
          <w:color w:val="000000"/>
          <w:sz w:val="18"/>
          <w:szCs w:val="18"/>
        </w:rPr>
        <w:t>morajo</w:t>
      </w:r>
      <w:r>
        <w:rPr>
          <w:rFonts w:ascii="Arial" w:hAnsi="Arial" w:cs="Arial"/>
          <w:color w:val="000000"/>
          <w:sz w:val="18"/>
          <w:szCs w:val="18"/>
        </w:rPr>
        <w:t xml:space="preserve"> ponudniki:</w:t>
      </w:r>
    </w:p>
    <w:tbl>
      <w:tblPr>
        <w:tblStyle w:val="NormalTablePHPDOCX"/>
        <w:tblW w:w="0" w:type="auto"/>
        <w:tblInd w:w="108" w:type="dxa"/>
        <w:tblLook w:val="04A0" w:firstRow="1" w:lastRow="0" w:firstColumn="1" w:lastColumn="0" w:noHBand="0" w:noVBand="1"/>
      </w:tblPr>
      <w:tblGrid>
        <w:gridCol w:w="8962"/>
      </w:tblGrid>
      <w:tr w:rsidR="005D6DB2" w14:paraId="25C1445F" w14:textId="77777777">
        <w:tc>
          <w:tcPr>
            <w:tcW w:w="0" w:type="auto"/>
            <w:tcMar>
              <w:top w:w="0" w:type="auto"/>
              <w:bottom w:w="0" w:type="auto"/>
            </w:tcMar>
          </w:tcPr>
          <w:p w14:paraId="2F91B747" w14:textId="49F91EE9" w:rsidR="006429E2" w:rsidRDefault="006429E2" w:rsidP="006429E2">
            <w:pPr>
              <w:numPr>
                <w:ilvl w:val="0"/>
                <w:numId w:val="8"/>
              </w:numPr>
              <w:jc w:val="both"/>
              <w:rPr>
                <w:rFonts w:ascii="Arial" w:hAnsi="Arial" w:cs="Arial"/>
                <w:color w:val="000000"/>
                <w:sz w:val="18"/>
                <w:szCs w:val="18"/>
              </w:rPr>
            </w:pPr>
            <w:r>
              <w:rPr>
                <w:rFonts w:ascii="Arial" w:hAnsi="Arial" w:cs="Arial"/>
                <w:color w:val="000000"/>
                <w:sz w:val="18"/>
                <w:szCs w:val="18"/>
              </w:rPr>
              <w:t>vse dokumente</w:t>
            </w:r>
            <w:r w:rsidR="00CA73A0">
              <w:rPr>
                <w:rFonts w:ascii="Arial" w:hAnsi="Arial" w:cs="Arial"/>
                <w:color w:val="000000"/>
                <w:sz w:val="18"/>
                <w:szCs w:val="18"/>
              </w:rPr>
              <w:t xml:space="preserve"> </w:t>
            </w:r>
            <w:r>
              <w:rPr>
                <w:rFonts w:ascii="Arial" w:hAnsi="Arial" w:cs="Arial"/>
                <w:color w:val="000000"/>
                <w:sz w:val="18"/>
                <w:szCs w:val="18"/>
              </w:rPr>
              <w:t>na mestih, kjer je to označeno, oddati podpisane</w:t>
            </w:r>
            <w:r w:rsidR="00CA73A0">
              <w:rPr>
                <w:rFonts w:ascii="Arial" w:hAnsi="Arial" w:cs="Arial"/>
                <w:color w:val="000000"/>
                <w:sz w:val="18"/>
                <w:szCs w:val="18"/>
              </w:rPr>
              <w:t xml:space="preserve"> s strani poobl</w:t>
            </w:r>
            <w:r>
              <w:rPr>
                <w:rFonts w:ascii="Arial" w:hAnsi="Arial" w:cs="Arial"/>
                <w:color w:val="000000"/>
                <w:sz w:val="18"/>
                <w:szCs w:val="18"/>
              </w:rPr>
              <w:t>aščene osebe in žigosane</w:t>
            </w:r>
            <w:r w:rsidR="00CA73A0">
              <w:rPr>
                <w:rFonts w:ascii="Arial" w:hAnsi="Arial" w:cs="Arial"/>
                <w:color w:val="000000"/>
                <w:sz w:val="18"/>
                <w:szCs w:val="18"/>
              </w:rPr>
              <w:t xml:space="preserve"> z žigom ponudnika;</w:t>
            </w:r>
          </w:p>
          <w:p w14:paraId="4431FC14" w14:textId="77777777" w:rsidR="006429E2" w:rsidRDefault="006429E2" w:rsidP="006429E2">
            <w:pPr>
              <w:jc w:val="both"/>
              <w:rPr>
                <w:rFonts w:ascii="Arial" w:hAnsi="Arial" w:cs="Arial"/>
                <w:color w:val="000000"/>
                <w:sz w:val="18"/>
                <w:szCs w:val="18"/>
              </w:rPr>
            </w:pPr>
          </w:p>
          <w:p w14:paraId="771628C6" w14:textId="1D0377D7" w:rsidR="006429E2" w:rsidRDefault="006429E2" w:rsidP="006429E2">
            <w:pPr>
              <w:jc w:val="both"/>
              <w:rPr>
                <w:rFonts w:ascii="Arial" w:hAnsi="Arial" w:cs="Arial"/>
                <w:color w:val="000000"/>
                <w:sz w:val="18"/>
                <w:szCs w:val="18"/>
              </w:rPr>
            </w:pPr>
            <w:r>
              <w:rPr>
                <w:rFonts w:ascii="Arial" w:hAnsi="Arial" w:cs="Arial"/>
                <w:color w:val="000000"/>
                <w:sz w:val="18"/>
                <w:szCs w:val="18"/>
              </w:rPr>
              <w:t>Zaželeno je tudi:</w:t>
            </w:r>
          </w:p>
          <w:p w14:paraId="291921CA" w14:textId="77777777" w:rsidR="006429E2" w:rsidRPr="006429E2" w:rsidRDefault="006429E2" w:rsidP="006429E2">
            <w:pPr>
              <w:jc w:val="both"/>
              <w:rPr>
                <w:rFonts w:ascii="Arial" w:hAnsi="Arial" w:cs="Arial"/>
                <w:color w:val="000000"/>
                <w:sz w:val="18"/>
                <w:szCs w:val="18"/>
              </w:rPr>
            </w:pPr>
          </w:p>
          <w:p w14:paraId="29560E6A" w14:textId="77777777" w:rsidR="005D6DB2" w:rsidRPr="00780284" w:rsidRDefault="00CA73A0" w:rsidP="00CA73A0">
            <w:pPr>
              <w:numPr>
                <w:ilvl w:val="0"/>
                <w:numId w:val="8"/>
              </w:numPr>
              <w:jc w:val="both"/>
              <w:rPr>
                <w:rFonts w:ascii="Arial" w:hAnsi="Arial" w:cs="Arial"/>
                <w:b/>
                <w:color w:val="000000"/>
                <w:sz w:val="18"/>
                <w:szCs w:val="18"/>
              </w:rPr>
            </w:pPr>
            <w:r>
              <w:rPr>
                <w:rFonts w:ascii="Arial" w:hAnsi="Arial" w:cs="Arial"/>
                <w:color w:val="000000"/>
                <w:sz w:val="18"/>
                <w:szCs w:val="18"/>
              </w:rPr>
              <w:t xml:space="preserve">da so vse strani v ponudbi oštevilčene z zaporednimi številkami, ponudnik pa v spremnem dopisu navede skupno </w:t>
            </w:r>
            <w:r w:rsidRPr="00780284">
              <w:rPr>
                <w:rFonts w:ascii="Arial" w:hAnsi="Arial" w:cs="Arial"/>
                <w:b/>
                <w:color w:val="000000"/>
                <w:sz w:val="18"/>
                <w:szCs w:val="18"/>
              </w:rPr>
              <w:t>število strani v ponudbi;</w:t>
            </w:r>
          </w:p>
          <w:p w14:paraId="6573C7B4" w14:textId="77777777" w:rsidR="005D6DB2" w:rsidRDefault="00CA73A0" w:rsidP="00CA73A0">
            <w:pPr>
              <w:numPr>
                <w:ilvl w:val="0"/>
                <w:numId w:val="8"/>
              </w:numPr>
              <w:jc w:val="both"/>
              <w:rPr>
                <w:rFonts w:ascii="Arial" w:hAnsi="Arial" w:cs="Arial"/>
                <w:color w:val="000000"/>
                <w:sz w:val="18"/>
                <w:szCs w:val="18"/>
              </w:rPr>
            </w:pPr>
            <w:r w:rsidRPr="00780284">
              <w:rPr>
                <w:rFonts w:ascii="Arial" w:hAnsi="Arial" w:cs="Arial"/>
                <w:b/>
                <w:color w:val="000000"/>
                <w:sz w:val="18"/>
                <w:szCs w:val="18"/>
              </w:rPr>
              <w:t>da ponudnik morebitne popravke opremi z žigom in podpisom svoje pooblaščene osebe.</w:t>
            </w:r>
          </w:p>
        </w:tc>
      </w:tr>
    </w:tbl>
    <w:p w14:paraId="0268AD48" w14:textId="2739F2F7" w:rsidR="005D6DB2" w:rsidRDefault="00CA73A0">
      <w:pPr>
        <w:spacing w:before="225" w:after="225" w:line="240" w:lineRule="auto"/>
        <w:jc w:val="both"/>
      </w:pPr>
      <w:r>
        <w:rPr>
          <w:rFonts w:ascii="Arial" w:hAnsi="Arial" w:cs="Arial"/>
          <w:color w:val="000000"/>
          <w:sz w:val="18"/>
          <w:szCs w:val="18"/>
        </w:rPr>
        <w:t xml:space="preserve">Odsotnost zgornjih zahtev ne pomeni neposrednega razloga za zavrnitev ponudbe, pač pa lahko v okviru ZJN-3 naročnik ponudnika pozove </w:t>
      </w:r>
      <w:r w:rsidR="00DF6D5F">
        <w:rPr>
          <w:rFonts w:ascii="Arial" w:hAnsi="Arial" w:cs="Arial"/>
          <w:color w:val="000000"/>
          <w:sz w:val="18"/>
          <w:szCs w:val="18"/>
        </w:rPr>
        <w:t>k</w:t>
      </w:r>
      <w:r>
        <w:rPr>
          <w:rFonts w:ascii="Arial" w:hAnsi="Arial" w:cs="Arial"/>
          <w:color w:val="000000"/>
          <w:sz w:val="18"/>
          <w:szCs w:val="18"/>
        </w:rPr>
        <w:t xml:space="preserve"> odprav</w:t>
      </w:r>
      <w:r w:rsidR="00DF6D5F">
        <w:rPr>
          <w:rFonts w:ascii="Arial" w:hAnsi="Arial" w:cs="Arial"/>
          <w:color w:val="000000"/>
          <w:sz w:val="18"/>
          <w:szCs w:val="18"/>
        </w:rPr>
        <w:t>i</w:t>
      </w:r>
      <w:r>
        <w:rPr>
          <w:rFonts w:ascii="Arial" w:hAnsi="Arial" w:cs="Arial"/>
          <w:color w:val="000000"/>
          <w:sz w:val="18"/>
          <w:szCs w:val="18"/>
        </w:rPr>
        <w:t xml:space="preserve"> teh pomanjkljivosti. Naročnik bo upošteval tudi takšno ponudbo, v kolikor bodo iz nje izhajale vse opredeljene vsebinske zahteve in vsi zahtevani dokumenti in bo ponudba vsaj v bistvenih delih podpisana s strani pooblaščene osebe ponudnika.</w:t>
      </w:r>
    </w:p>
    <w:p w14:paraId="04CC628D" w14:textId="77777777" w:rsidR="005D6DB2" w:rsidRDefault="00CA73A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FED61F7" w14:textId="77777777" w:rsidR="005D6DB2" w:rsidRDefault="00CA73A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57E4E21" w14:textId="598809C6" w:rsidR="00483124" w:rsidRDefault="00CA73A0" w:rsidP="00D82514">
      <w:pPr>
        <w:spacing w:before="120" w:after="120"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82514">
        <w:rPr>
          <w:rFonts w:ascii="Arial" w:hAnsi="Arial" w:cs="Arial"/>
          <w:color w:val="000000"/>
          <w:sz w:val="18"/>
          <w:szCs w:val="18"/>
        </w:rPr>
        <w:t>.</w:t>
      </w:r>
    </w:p>
    <w:p w14:paraId="52EBDD33" w14:textId="77777777" w:rsidR="00483124" w:rsidRPr="00483124" w:rsidRDefault="00483124" w:rsidP="00D82514">
      <w:pPr>
        <w:spacing w:before="120" w:after="12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5D6DB2" w14:paraId="65D085D8" w14:textId="77777777">
        <w:tc>
          <w:tcPr>
            <w:tcW w:w="0" w:type="auto"/>
            <w:shd w:val="clear" w:color="auto" w:fill="000000"/>
            <w:tcMar>
              <w:top w:w="150" w:type="dxa"/>
              <w:bottom w:w="150" w:type="dxa"/>
            </w:tcMar>
            <w:vAlign w:val="center"/>
          </w:tcPr>
          <w:p w14:paraId="21376954" w14:textId="77777777" w:rsidR="005D6DB2" w:rsidRDefault="00CA73A0">
            <w:r>
              <w:rPr>
                <w:rFonts w:ascii="Arial" w:hAnsi="Arial" w:cs="Arial"/>
                <w:b/>
                <w:bCs/>
                <w:color w:val="FFFFFF"/>
                <w:position w:val="-2"/>
                <w:sz w:val="18"/>
                <w:szCs w:val="18"/>
                <w:shd w:val="clear" w:color="auto" w:fill="000000"/>
              </w:rPr>
              <w:t>14. Veljavnost ponudbe</w:t>
            </w:r>
          </w:p>
        </w:tc>
      </w:tr>
    </w:tbl>
    <w:p w14:paraId="0BAB9081" w14:textId="77777777" w:rsidR="005D6DB2" w:rsidRDefault="00CA73A0">
      <w:pPr>
        <w:spacing w:before="225" w:after="225" w:line="240" w:lineRule="auto"/>
        <w:jc w:val="both"/>
      </w:pPr>
      <w:r>
        <w:rPr>
          <w:rFonts w:ascii="Arial" w:hAnsi="Arial" w:cs="Arial"/>
          <w:color w:val="000000"/>
          <w:sz w:val="18"/>
          <w:szCs w:val="18"/>
        </w:rPr>
        <w:t xml:space="preserve">Ponudba velja najmanj </w:t>
      </w:r>
      <w:r w:rsidRPr="00AD4A5E">
        <w:rPr>
          <w:rFonts w:ascii="Arial" w:hAnsi="Arial" w:cs="Arial"/>
          <w:b/>
          <w:color w:val="000000"/>
          <w:sz w:val="18"/>
          <w:szCs w:val="18"/>
        </w:rPr>
        <w:t>90 dni</w:t>
      </w:r>
      <w:r>
        <w:rPr>
          <w:rFonts w:ascii="Arial" w:hAnsi="Arial" w:cs="Arial"/>
          <w:color w:val="000000"/>
          <w:sz w:val="18"/>
          <w:szCs w:val="18"/>
        </w:rPr>
        <w:t xml:space="preserve"> od roka za predložitev ponudb. V primeru krajšega roka veljavnosti ponudbe se ponudba zavrne.</w:t>
      </w:r>
    </w:p>
    <w:p w14:paraId="4FD360F5" w14:textId="3A6A079B" w:rsidR="005D6DB2" w:rsidRDefault="00CA73A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w:t>
      </w:r>
      <w:r w:rsidR="008F20A3">
        <w:rPr>
          <w:rFonts w:ascii="Arial" w:hAnsi="Arial" w:cs="Arial"/>
          <w:color w:val="000000"/>
          <w:sz w:val="18"/>
          <w:szCs w:val="18"/>
        </w:rPr>
        <w:t>, ponudbo pa označi za nedopustno</w:t>
      </w:r>
      <w:r>
        <w:rPr>
          <w:rFonts w:ascii="Arial" w:hAnsi="Arial" w:cs="Arial"/>
          <w:color w:val="000000"/>
          <w:sz w:val="18"/>
          <w:szCs w:val="18"/>
        </w:rPr>
        <w:t>.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D6DB2" w14:paraId="3087B59C" w14:textId="77777777">
        <w:tc>
          <w:tcPr>
            <w:tcW w:w="0" w:type="auto"/>
            <w:shd w:val="clear" w:color="auto" w:fill="000000"/>
            <w:tcMar>
              <w:top w:w="150" w:type="dxa"/>
              <w:bottom w:w="150" w:type="dxa"/>
            </w:tcMar>
            <w:vAlign w:val="center"/>
          </w:tcPr>
          <w:p w14:paraId="7B3B6467" w14:textId="77777777" w:rsidR="005D6DB2" w:rsidRDefault="00CA73A0">
            <w:r>
              <w:rPr>
                <w:rFonts w:ascii="Arial" w:hAnsi="Arial" w:cs="Arial"/>
                <w:b/>
                <w:bCs/>
                <w:color w:val="FFFFFF"/>
                <w:position w:val="-2"/>
                <w:sz w:val="18"/>
                <w:szCs w:val="18"/>
                <w:shd w:val="clear" w:color="auto" w:fill="000000"/>
              </w:rPr>
              <w:t>15. Pravno varstvo</w:t>
            </w:r>
          </w:p>
        </w:tc>
      </w:tr>
    </w:tbl>
    <w:p w14:paraId="614EF49E" w14:textId="77777777" w:rsidR="005D6DB2" w:rsidRDefault="00CA73A0">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w:t>
      </w:r>
      <w:r>
        <w:rPr>
          <w:rFonts w:ascii="Arial" w:hAnsi="Arial" w:cs="Arial"/>
          <w:color w:val="000000"/>
          <w:sz w:val="18"/>
          <w:szCs w:val="18"/>
        </w:rPr>
        <w:lastRenderedPageBreak/>
        <w:t>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D0B2E29" w14:textId="77777777" w:rsidR="005D6DB2" w:rsidRDefault="00CA73A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0F6AFCA" w14:textId="77777777" w:rsidR="005D6DB2" w:rsidRDefault="00CA73A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2C2AA81" w14:textId="77777777" w:rsidR="005D6DB2" w:rsidRDefault="00CA73A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113F3B2" w14:textId="77777777" w:rsidR="005D6DB2" w:rsidRDefault="00CA73A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578F5E4" w14:textId="77777777" w:rsidR="005D6DB2" w:rsidRDefault="00CA73A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C7DF9FB" w14:textId="77777777" w:rsidR="005D6DB2" w:rsidRDefault="00CA73A0">
      <w:pPr>
        <w:spacing w:before="225" w:after="225" w:line="240" w:lineRule="auto"/>
        <w:jc w:val="both"/>
      </w:pPr>
      <w:r>
        <w:rPr>
          <w:rFonts w:ascii="Arial" w:hAnsi="Arial" w:cs="Arial"/>
          <w:color w:val="000000"/>
          <w:sz w:val="18"/>
          <w:szCs w:val="18"/>
        </w:rPr>
        <w:t>https://ejn.gov.si/sistem/pravno-varstvo.html</w:t>
      </w:r>
    </w:p>
    <w:p w14:paraId="77EBD6F7" w14:textId="77777777" w:rsidR="005D6DB2" w:rsidRDefault="00CA73A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DA2B832" w14:textId="77777777" w:rsidR="005D6DB2" w:rsidRDefault="00CA73A0">
      <w:pPr>
        <w:spacing w:before="225" w:after="225" w:line="240" w:lineRule="auto"/>
        <w:jc w:val="both"/>
      </w:pPr>
      <w:r>
        <w:rPr>
          <w:rFonts w:ascii="Arial" w:hAnsi="Arial" w:cs="Arial"/>
          <w:color w:val="000000"/>
          <w:sz w:val="18"/>
          <w:szCs w:val="18"/>
        </w:rPr>
        <w:t>Zahtevek za revizijo se lahko vloži v roku iz 25. člena ZPVPJN.</w:t>
      </w:r>
    </w:p>
    <w:p w14:paraId="56811062" w14:textId="77777777" w:rsidR="005D6DB2" w:rsidRDefault="00CA73A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05E5E9D" w14:textId="77777777" w:rsidR="005D6DB2" w:rsidRDefault="005D6DB2">
      <w:pPr>
        <w:sectPr w:rsidR="005D6DB2" w:rsidSect="007D26B2">
          <w:pgSz w:w="11906" w:h="16838"/>
          <w:pgMar w:top="1418" w:right="1418" w:bottom="1418" w:left="1418" w:header="567" w:footer="680" w:gutter="0"/>
          <w:cols w:space="708"/>
          <w:docGrid w:linePitch="360"/>
        </w:sectPr>
      </w:pPr>
    </w:p>
    <w:p w14:paraId="2F606CCD" w14:textId="77777777" w:rsidR="00E37969" w:rsidRPr="00A820C7" w:rsidRDefault="00CA73A0" w:rsidP="00E379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13ABE0E" w14:textId="77777777" w:rsidR="00E37969" w:rsidRDefault="00E37969" w:rsidP="00E37969">
      <w:pPr>
        <w:rPr>
          <w:rFonts w:ascii="Arial" w:hAnsi="Arial" w:cs="Arial"/>
          <w:sz w:val="18"/>
          <w:szCs w:val="18"/>
        </w:rPr>
      </w:pPr>
    </w:p>
    <w:p w14:paraId="5B51D769" w14:textId="77777777" w:rsidR="005D6DB2" w:rsidRDefault="00CA73A0">
      <w:pPr>
        <w:spacing w:before="225" w:after="225" w:line="240" w:lineRule="auto"/>
        <w:jc w:val="both"/>
        <w:rPr>
          <w:rFonts w:ascii="Arial" w:hAnsi="Arial" w:cs="Arial"/>
          <w:b/>
          <w:bCs/>
          <w:color w:val="000000"/>
          <w:sz w:val="18"/>
          <w:szCs w:val="18"/>
        </w:rPr>
      </w:pPr>
      <w:r>
        <w:rPr>
          <w:rFonts w:ascii="Arial" w:hAnsi="Arial" w:cs="Arial"/>
          <w:color w:val="000000"/>
          <w:sz w:val="18"/>
          <w:szCs w:val="18"/>
        </w:rPr>
        <w:t>Izbira ponudb bo potekala po naslednjem kriteriju:</w:t>
      </w:r>
      <w:r>
        <w:rPr>
          <w:rFonts w:ascii="Arial" w:hAnsi="Arial" w:cs="Arial"/>
          <w:b/>
          <w:bCs/>
          <w:color w:val="000000"/>
          <w:sz w:val="18"/>
          <w:szCs w:val="18"/>
        </w:rPr>
        <w:t> ekonomsko najugodnejša ponudba.</w:t>
      </w:r>
    </w:p>
    <w:p w14:paraId="6DB10995" w14:textId="096DB4AA" w:rsidR="00291696" w:rsidRDefault="00291696">
      <w:pPr>
        <w:spacing w:before="225" w:after="225" w:line="240" w:lineRule="auto"/>
        <w:jc w:val="both"/>
        <w:rPr>
          <w:rFonts w:ascii="Arial" w:hAnsi="Arial" w:cs="Arial"/>
          <w:color w:val="000000"/>
          <w:sz w:val="18"/>
          <w:szCs w:val="18"/>
        </w:rPr>
      </w:pPr>
      <w:r w:rsidRPr="00291696">
        <w:rPr>
          <w:rFonts w:ascii="Arial" w:hAnsi="Arial" w:cs="Arial"/>
          <w:color w:val="000000"/>
          <w:sz w:val="18"/>
          <w:szCs w:val="18"/>
        </w:rPr>
        <w:t xml:space="preserve">Naročnik bo izbral ekonomsko najugodnejšo ponudbo </w:t>
      </w:r>
      <w:r w:rsidR="004002BD">
        <w:rPr>
          <w:rFonts w:ascii="Arial" w:hAnsi="Arial" w:cs="Arial"/>
          <w:color w:val="000000"/>
          <w:sz w:val="18"/>
          <w:szCs w:val="18"/>
        </w:rPr>
        <w:t>za predmetno javno naročilo</w:t>
      </w:r>
      <w:r w:rsidRPr="00291696">
        <w:rPr>
          <w:rFonts w:ascii="Arial" w:hAnsi="Arial" w:cs="Arial"/>
          <w:color w:val="000000"/>
          <w:sz w:val="18"/>
          <w:szCs w:val="18"/>
        </w:rPr>
        <w:t xml:space="preserve"> na podlagi spodaj navedenih meril:</w:t>
      </w:r>
    </w:p>
    <w:tbl>
      <w:tblPr>
        <w:tblStyle w:val="NormalTablePHPDOCX"/>
        <w:tblW w:w="5000" w:type="pct"/>
        <w:tblInd w:w="108" w:type="dxa"/>
        <w:tblLook w:val="04A0" w:firstRow="1" w:lastRow="0" w:firstColumn="1" w:lastColumn="0" w:noHBand="0" w:noVBand="1"/>
      </w:tblPr>
      <w:tblGrid>
        <w:gridCol w:w="1087"/>
        <w:gridCol w:w="3442"/>
        <w:gridCol w:w="4529"/>
      </w:tblGrid>
      <w:tr w:rsidR="00DE65E9" w14:paraId="7D37FAA7" w14:textId="77777777" w:rsidTr="00E3796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99AC1" w14:textId="545C5A6F" w:rsidR="00DE65E9" w:rsidRPr="00095C6C" w:rsidRDefault="00085295" w:rsidP="00E37969">
            <w:proofErr w:type="spellStart"/>
            <w:r>
              <w:rPr>
                <w:rFonts w:ascii="Arial" w:hAnsi="Arial" w:cs="Arial"/>
                <w:color w:val="000000"/>
                <w:position w:val="-2"/>
                <w:sz w:val="18"/>
                <w:szCs w:val="18"/>
              </w:rPr>
              <w:t>Ponder</w:t>
            </w:r>
            <w:proofErr w:type="spellEnd"/>
            <w:r w:rsidR="004002BD">
              <w:rPr>
                <w:rFonts w:ascii="Arial" w:hAnsi="Arial" w:cs="Arial"/>
                <w:color w:val="000000"/>
                <w:position w:val="-2"/>
                <w:sz w:val="18"/>
                <w:szCs w:val="18"/>
              </w:rPr>
              <w:t xml:space="preserve"> </w:t>
            </w:r>
            <w:r w:rsidR="00DE65E9" w:rsidRPr="00095C6C">
              <w:rPr>
                <w:rFonts w:ascii="Arial" w:hAnsi="Arial" w:cs="Arial"/>
                <w:color w:val="000000"/>
                <w:position w:val="-2"/>
                <w:sz w:val="18"/>
                <w:szCs w:val="18"/>
              </w:rPr>
              <w:t>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2C13E" w14:textId="68AE9745" w:rsidR="00DE65E9" w:rsidRPr="00F6524D" w:rsidRDefault="00DE65E9" w:rsidP="00F6524D">
            <w:pPr>
              <w:jc w:val="center"/>
              <w:rPr>
                <w:rFonts w:ascii="Arial" w:hAnsi="Arial" w:cs="Arial"/>
                <w:color w:val="000000" w:themeColor="text1"/>
                <w:position w:val="-2"/>
                <w:sz w:val="18"/>
                <w:szCs w:val="18"/>
              </w:rPr>
            </w:pPr>
            <w:r w:rsidRPr="00095C6C">
              <w:rPr>
                <w:rFonts w:ascii="Arial" w:hAnsi="Arial" w:cs="Arial"/>
                <w:color w:val="000000" w:themeColor="text1"/>
                <w:position w:val="-2"/>
                <w:sz w:val="18"/>
                <w:szCs w:val="18"/>
              </w:rPr>
              <w:t xml:space="preserve">Najnižja ponudbena cena </w:t>
            </w:r>
            <w:r w:rsidR="009B5F40">
              <w:rPr>
                <w:rFonts w:ascii="Arial" w:hAnsi="Arial" w:cs="Arial"/>
                <w:color w:val="000000" w:themeColor="text1"/>
                <w:position w:val="-2"/>
                <w:sz w:val="18"/>
                <w:szCs w:val="18"/>
              </w:rPr>
              <w:t>na</w:t>
            </w:r>
            <w:r w:rsidR="00F6524D">
              <w:rPr>
                <w:rFonts w:ascii="Arial" w:hAnsi="Arial" w:cs="Arial"/>
                <w:color w:val="000000" w:themeColor="text1"/>
                <w:position w:val="-2"/>
                <w:sz w:val="18"/>
                <w:szCs w:val="18"/>
              </w:rPr>
              <w:t xml:space="preserve"> kilometer v EUR brez DDV</w:t>
            </w:r>
            <w:r w:rsidR="004002BD">
              <w:rPr>
                <w:rFonts w:ascii="Arial" w:hAnsi="Arial" w:cs="Arial"/>
                <w:color w:val="000000" w:themeColor="text1"/>
                <w:position w:val="-2"/>
                <w:sz w:val="18"/>
                <w:szCs w:val="18"/>
              </w:rPr>
              <w:t xml:space="preserve"> – 7</w:t>
            </w:r>
            <w:r w:rsidR="009A767B">
              <w:rPr>
                <w:rFonts w:ascii="Arial" w:hAnsi="Arial" w:cs="Arial"/>
                <w:color w:val="000000" w:themeColor="text1"/>
                <w:position w:val="-2"/>
                <w:sz w:val="18"/>
                <w:szCs w:val="18"/>
              </w:rPr>
              <w:t>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C4D46" w14:textId="68D4D405" w:rsidR="00DE65E9" w:rsidRPr="00095C6C" w:rsidRDefault="00DE65E9" w:rsidP="00E37969">
            <w:pPr>
              <w:spacing w:before="135" w:after="135"/>
              <w:jc w:val="center"/>
              <w:textAlignment w:val="center"/>
              <w:rPr>
                <w:rFonts w:ascii="Arial" w:hAnsi="Arial" w:cs="Arial"/>
                <w:color w:val="000000" w:themeColor="text1"/>
                <w:position w:val="-2"/>
                <w:sz w:val="18"/>
                <w:szCs w:val="18"/>
              </w:rPr>
            </w:pPr>
            <w:r w:rsidRPr="00095C6C">
              <w:rPr>
                <w:rFonts w:ascii="Arial" w:hAnsi="Arial" w:cs="Arial"/>
                <w:color w:val="000000" w:themeColor="text1"/>
                <w:position w:val="-2"/>
                <w:sz w:val="18"/>
                <w:szCs w:val="18"/>
              </w:rPr>
              <w:t xml:space="preserve">V okviru predmetnega </w:t>
            </w:r>
            <w:proofErr w:type="spellStart"/>
            <w:r w:rsidR="00085295">
              <w:rPr>
                <w:rFonts w:ascii="Arial" w:hAnsi="Arial" w:cs="Arial"/>
                <w:color w:val="000000" w:themeColor="text1"/>
                <w:position w:val="-2"/>
                <w:sz w:val="18"/>
                <w:szCs w:val="18"/>
              </w:rPr>
              <w:t>ponderja</w:t>
            </w:r>
            <w:proofErr w:type="spellEnd"/>
            <w:r w:rsidRPr="00095C6C">
              <w:rPr>
                <w:rFonts w:ascii="Arial" w:hAnsi="Arial" w:cs="Arial"/>
                <w:color w:val="000000" w:themeColor="text1"/>
                <w:position w:val="-2"/>
                <w:sz w:val="18"/>
                <w:szCs w:val="18"/>
              </w:rPr>
              <w:t xml:space="preserve"> se upošteva ponudbena cena </w:t>
            </w:r>
            <w:r w:rsidR="00F6524D">
              <w:rPr>
                <w:rFonts w:ascii="Arial" w:hAnsi="Arial" w:cs="Arial"/>
                <w:color w:val="000000" w:themeColor="text1"/>
                <w:position w:val="-2"/>
                <w:sz w:val="18"/>
                <w:szCs w:val="18"/>
              </w:rPr>
              <w:t xml:space="preserve">na kilometer </w:t>
            </w:r>
            <w:r w:rsidRPr="00095C6C">
              <w:rPr>
                <w:rFonts w:ascii="Arial" w:hAnsi="Arial" w:cs="Arial"/>
                <w:color w:val="000000" w:themeColor="text1"/>
                <w:position w:val="-2"/>
                <w:sz w:val="18"/>
                <w:szCs w:val="18"/>
              </w:rPr>
              <w:t xml:space="preserve">v EUR brez DDV, kot izhaja iz </w:t>
            </w:r>
            <w:r w:rsidR="009B5F40">
              <w:rPr>
                <w:rFonts w:ascii="Arial" w:hAnsi="Arial" w:cs="Arial"/>
                <w:color w:val="000000" w:themeColor="text1"/>
                <w:position w:val="-2"/>
                <w:sz w:val="18"/>
                <w:szCs w:val="18"/>
              </w:rPr>
              <w:t xml:space="preserve">obrazca Ponudba. </w:t>
            </w:r>
          </w:p>
          <w:p w14:paraId="792D69E4" w14:textId="2767A59F" w:rsidR="00DE65E9" w:rsidRPr="00095C6C" w:rsidRDefault="00DE65E9" w:rsidP="00E37969">
            <w:pPr>
              <w:spacing w:before="135" w:after="135"/>
              <w:jc w:val="center"/>
              <w:textAlignment w:val="center"/>
              <w:rPr>
                <w:color w:val="000000" w:themeColor="text1"/>
              </w:rPr>
            </w:pPr>
            <w:r w:rsidRPr="00095C6C">
              <w:rPr>
                <w:rFonts w:ascii="Arial" w:hAnsi="Arial" w:cs="Arial"/>
                <w:color w:val="000000" w:themeColor="text1"/>
                <w:position w:val="-2"/>
                <w:sz w:val="18"/>
                <w:szCs w:val="18"/>
              </w:rPr>
              <w:t xml:space="preserve">Ponudnik, ki bo ponudil </w:t>
            </w:r>
            <w:proofErr w:type="spellStart"/>
            <w:r w:rsidRPr="00095C6C">
              <w:rPr>
                <w:rFonts w:ascii="Arial" w:hAnsi="Arial" w:cs="Arial"/>
                <w:color w:val="000000" w:themeColor="text1"/>
                <w:position w:val="-2"/>
                <w:sz w:val="18"/>
                <w:szCs w:val="18"/>
              </w:rPr>
              <w:t>najnižjo</w:t>
            </w:r>
            <w:proofErr w:type="spellEnd"/>
            <w:r w:rsidRPr="00095C6C">
              <w:rPr>
                <w:rFonts w:ascii="Arial" w:hAnsi="Arial" w:cs="Arial"/>
                <w:color w:val="000000" w:themeColor="text1"/>
                <w:position w:val="-2"/>
                <w:sz w:val="18"/>
                <w:szCs w:val="18"/>
              </w:rPr>
              <w:t xml:space="preserve"> ponudbeno ceno za</w:t>
            </w:r>
            <w:r w:rsidR="00F6524D">
              <w:rPr>
                <w:rFonts w:ascii="Arial" w:hAnsi="Arial" w:cs="Arial"/>
                <w:color w:val="000000" w:themeColor="text1"/>
                <w:position w:val="-2"/>
                <w:sz w:val="18"/>
                <w:szCs w:val="18"/>
              </w:rPr>
              <w:t xml:space="preserve"> kilometer</w:t>
            </w:r>
            <w:r w:rsidR="00F6524D">
              <w:rPr>
                <w:rStyle w:val="Pripombasklic"/>
              </w:rPr>
              <w:t xml:space="preserve"> </w:t>
            </w:r>
            <w:r w:rsidRPr="00095C6C">
              <w:rPr>
                <w:rFonts w:ascii="Arial" w:hAnsi="Arial" w:cs="Arial"/>
                <w:color w:val="000000" w:themeColor="text1"/>
                <w:position w:val="-2"/>
                <w:sz w:val="18"/>
                <w:szCs w:val="18"/>
              </w:rPr>
              <w:t xml:space="preserve">bo </w:t>
            </w:r>
            <w:r w:rsidRPr="009E705D">
              <w:rPr>
                <w:rFonts w:ascii="Arial" w:hAnsi="Arial" w:cs="Arial"/>
                <w:position w:val="-2"/>
                <w:sz w:val="18"/>
                <w:szCs w:val="18"/>
              </w:rPr>
              <w:t xml:space="preserve">dobil </w:t>
            </w:r>
            <w:r w:rsidR="004002BD">
              <w:rPr>
                <w:rFonts w:ascii="Arial" w:hAnsi="Arial" w:cs="Arial"/>
                <w:b/>
                <w:position w:val="-2"/>
                <w:sz w:val="18"/>
                <w:szCs w:val="18"/>
              </w:rPr>
              <w:t>7</w:t>
            </w:r>
            <w:r w:rsidRPr="0002626D">
              <w:rPr>
                <w:rFonts w:ascii="Arial" w:hAnsi="Arial" w:cs="Arial"/>
                <w:b/>
                <w:position w:val="-2"/>
                <w:sz w:val="18"/>
                <w:szCs w:val="18"/>
              </w:rPr>
              <w:t xml:space="preserve">0 </w:t>
            </w:r>
            <w:proofErr w:type="spellStart"/>
            <w:r w:rsidRPr="0002626D">
              <w:rPr>
                <w:rFonts w:ascii="Arial" w:hAnsi="Arial" w:cs="Arial"/>
                <w:b/>
                <w:position w:val="-2"/>
                <w:sz w:val="18"/>
                <w:szCs w:val="18"/>
              </w:rPr>
              <w:t>točk</w:t>
            </w:r>
            <w:proofErr w:type="spellEnd"/>
            <w:r w:rsidRPr="009E705D">
              <w:rPr>
                <w:rFonts w:ascii="Arial" w:hAnsi="Arial" w:cs="Arial"/>
                <w:position w:val="-2"/>
                <w:sz w:val="18"/>
                <w:szCs w:val="18"/>
              </w:rPr>
              <w:t xml:space="preserve">. Ostali </w:t>
            </w:r>
            <w:r w:rsidRPr="00095C6C">
              <w:rPr>
                <w:rFonts w:ascii="Arial" w:hAnsi="Arial" w:cs="Arial"/>
                <w:color w:val="000000" w:themeColor="text1"/>
                <w:position w:val="-2"/>
                <w:sz w:val="18"/>
                <w:szCs w:val="18"/>
              </w:rPr>
              <w:t xml:space="preserve">ponudniki bodo dobili </w:t>
            </w:r>
            <w:proofErr w:type="spellStart"/>
            <w:r w:rsidRPr="00095C6C">
              <w:rPr>
                <w:rFonts w:ascii="Arial" w:hAnsi="Arial" w:cs="Arial"/>
                <w:color w:val="000000" w:themeColor="text1"/>
                <w:position w:val="-2"/>
                <w:sz w:val="18"/>
                <w:szCs w:val="18"/>
              </w:rPr>
              <w:t>točke</w:t>
            </w:r>
            <w:proofErr w:type="spellEnd"/>
            <w:r w:rsidRPr="00095C6C">
              <w:rPr>
                <w:rFonts w:ascii="Arial" w:hAnsi="Arial" w:cs="Arial"/>
                <w:color w:val="000000" w:themeColor="text1"/>
                <w:position w:val="-2"/>
                <w:sz w:val="18"/>
                <w:szCs w:val="18"/>
              </w:rPr>
              <w:t xml:space="preserve"> po formuli:</w:t>
            </w:r>
          </w:p>
          <w:p w14:paraId="5E444C82" w14:textId="1E80EB5F" w:rsidR="00DE65E9" w:rsidRPr="00095C6C" w:rsidRDefault="00DE65E9" w:rsidP="00883DB4">
            <w:pPr>
              <w:spacing w:before="135" w:after="135"/>
              <w:jc w:val="center"/>
              <w:textAlignment w:val="center"/>
              <w:rPr>
                <w:rFonts w:ascii="Arial" w:hAnsi="Arial" w:cs="Arial"/>
                <w:color w:val="000000" w:themeColor="text1"/>
                <w:sz w:val="18"/>
                <w:szCs w:val="18"/>
              </w:rPr>
            </w:pPr>
            <w:r w:rsidRPr="00095C6C">
              <w:rPr>
                <w:rFonts w:ascii="Arial" w:hAnsi="Arial" w:cs="Arial"/>
                <w:color w:val="000000" w:themeColor="text1"/>
                <w:position w:val="-2"/>
                <w:sz w:val="18"/>
                <w:szCs w:val="18"/>
              </w:rPr>
              <w:br/>
              <w:t>(</w:t>
            </w:r>
            <w:proofErr w:type="spellStart"/>
            <w:r w:rsidRPr="00095C6C">
              <w:rPr>
                <w:rFonts w:ascii="Arial" w:hAnsi="Arial" w:cs="Arial"/>
                <w:color w:val="000000" w:themeColor="text1"/>
                <w:position w:val="-2"/>
                <w:sz w:val="18"/>
                <w:szCs w:val="18"/>
              </w:rPr>
              <w:t>najnižja</w:t>
            </w:r>
            <w:proofErr w:type="spellEnd"/>
            <w:r w:rsidRPr="00095C6C">
              <w:rPr>
                <w:rFonts w:ascii="Arial" w:hAnsi="Arial" w:cs="Arial"/>
                <w:color w:val="000000" w:themeColor="text1"/>
                <w:position w:val="-2"/>
                <w:sz w:val="18"/>
                <w:szCs w:val="18"/>
              </w:rPr>
              <w:t xml:space="preserve"> ponujena cena/ponujena cena) x </w:t>
            </w:r>
            <w:r w:rsidR="004002BD">
              <w:rPr>
                <w:rFonts w:ascii="Arial" w:hAnsi="Arial" w:cs="Arial"/>
                <w:color w:val="000000" w:themeColor="text1"/>
                <w:position w:val="-2"/>
                <w:sz w:val="18"/>
                <w:szCs w:val="18"/>
              </w:rPr>
              <w:t>7</w:t>
            </w:r>
            <w:r w:rsidRPr="00095C6C">
              <w:rPr>
                <w:rFonts w:ascii="Arial" w:hAnsi="Arial" w:cs="Arial"/>
                <w:color w:val="000000" w:themeColor="text1"/>
                <w:position w:val="-2"/>
                <w:sz w:val="18"/>
                <w:szCs w:val="18"/>
              </w:rPr>
              <w:t xml:space="preserve">0 = </w:t>
            </w:r>
            <w:proofErr w:type="spellStart"/>
            <w:r w:rsidRPr="00095C6C">
              <w:rPr>
                <w:rFonts w:ascii="Arial" w:hAnsi="Arial" w:cs="Arial"/>
                <w:color w:val="000000" w:themeColor="text1"/>
                <w:position w:val="-2"/>
                <w:sz w:val="18"/>
                <w:szCs w:val="18"/>
              </w:rPr>
              <w:t>število</w:t>
            </w:r>
            <w:proofErr w:type="spellEnd"/>
            <w:r w:rsidRPr="00095C6C">
              <w:rPr>
                <w:rFonts w:ascii="Arial" w:hAnsi="Arial" w:cs="Arial"/>
                <w:color w:val="000000" w:themeColor="text1"/>
                <w:position w:val="-2"/>
                <w:sz w:val="18"/>
                <w:szCs w:val="18"/>
              </w:rPr>
              <w:t xml:space="preserve"> </w:t>
            </w:r>
            <w:proofErr w:type="spellStart"/>
            <w:r w:rsidRPr="00095C6C">
              <w:rPr>
                <w:rFonts w:ascii="Arial" w:hAnsi="Arial" w:cs="Arial"/>
                <w:color w:val="000000" w:themeColor="text1"/>
                <w:position w:val="-2"/>
                <w:sz w:val="18"/>
                <w:szCs w:val="18"/>
              </w:rPr>
              <w:t>točk</w:t>
            </w:r>
            <w:proofErr w:type="spellEnd"/>
          </w:p>
        </w:tc>
      </w:tr>
      <w:tr w:rsidR="004002BD" w:rsidRPr="004002BD" w14:paraId="354782CF" w14:textId="77777777" w:rsidTr="00E3796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DE6F2" w14:textId="504C50BB" w:rsidR="004002BD" w:rsidRPr="00095C6C" w:rsidRDefault="00085295" w:rsidP="00E37969">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sidR="004002BD">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3719D" w14:textId="6199A0B5" w:rsidR="004002BD" w:rsidRPr="004002BD" w:rsidRDefault="004002BD" w:rsidP="004002BD">
            <w:pPr>
              <w:jc w:val="center"/>
              <w:rPr>
                <w:rFonts w:ascii="Arial" w:hAnsi="Arial" w:cs="Arial"/>
                <w:sz w:val="18"/>
                <w:szCs w:val="18"/>
              </w:rPr>
            </w:pPr>
            <w:r w:rsidRPr="004002BD">
              <w:rPr>
                <w:rStyle w:val="fontstyle01"/>
                <w:rFonts w:ascii="Arial" w:hAnsi="Arial" w:cs="Arial"/>
                <w:sz w:val="18"/>
                <w:szCs w:val="18"/>
              </w:rPr>
              <w:t>Alternativni viri energije - 20 točk</w:t>
            </w:r>
          </w:p>
          <w:p w14:paraId="6C71ACF3" w14:textId="77777777" w:rsidR="004002BD" w:rsidRPr="004002BD" w:rsidRDefault="004002BD" w:rsidP="00F6524D">
            <w:pPr>
              <w:jc w:val="center"/>
              <w:rPr>
                <w:rFonts w:ascii="Arial" w:hAnsi="Arial" w:cs="Arial"/>
                <w:color w:val="000000" w:themeColor="text1"/>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AAF3D" w14:textId="7CF1D755" w:rsidR="004002BD" w:rsidRPr="004002BD" w:rsidRDefault="004002BD" w:rsidP="004002BD">
            <w:pPr>
              <w:jc w:val="center"/>
              <w:rPr>
                <w:rFonts w:ascii="Arial" w:hAnsi="Arial" w:cs="Arial"/>
                <w:sz w:val="18"/>
                <w:szCs w:val="18"/>
              </w:rPr>
            </w:pPr>
            <w:r w:rsidRPr="004002BD">
              <w:rPr>
                <w:rStyle w:val="fontstyle01"/>
                <w:rFonts w:ascii="Arial" w:hAnsi="Arial" w:cs="Arial"/>
                <w:sz w:val="18"/>
                <w:szCs w:val="18"/>
              </w:rPr>
              <w:t xml:space="preserve">Gospodarski subjekt, ki bo ponudil vozilo </w:t>
            </w:r>
            <w:r>
              <w:rPr>
                <w:rStyle w:val="fontstyle01"/>
                <w:rFonts w:ascii="Arial" w:hAnsi="Arial" w:cs="Arial"/>
                <w:sz w:val="18"/>
                <w:szCs w:val="18"/>
              </w:rPr>
              <w:t>z alternativnim virom energije, ki bo skladu s Tabelo</w:t>
            </w:r>
            <w:r w:rsidRPr="004002BD">
              <w:rPr>
                <w:rStyle w:val="fontstyle01"/>
                <w:rFonts w:ascii="Arial" w:hAnsi="Arial" w:cs="Arial"/>
                <w:sz w:val="18"/>
                <w:szCs w:val="18"/>
              </w:rPr>
              <w:t xml:space="preserve"> 1 Priloge 2 Uredbe o ze</w:t>
            </w:r>
            <w:r>
              <w:rPr>
                <w:rStyle w:val="fontstyle01"/>
                <w:rFonts w:ascii="Arial" w:hAnsi="Arial" w:cs="Arial"/>
                <w:sz w:val="18"/>
                <w:szCs w:val="18"/>
              </w:rPr>
              <w:t>lenem javnem naročanju,</w:t>
            </w:r>
            <w:r w:rsidRPr="004002BD">
              <w:rPr>
                <w:rStyle w:val="fontstyle01"/>
                <w:rFonts w:ascii="Arial" w:hAnsi="Arial" w:cs="Arial"/>
                <w:sz w:val="18"/>
                <w:szCs w:val="18"/>
              </w:rPr>
              <w:t xml:space="preserve"> prejme </w:t>
            </w:r>
            <w:r w:rsidRPr="00AA18CA">
              <w:rPr>
                <w:rStyle w:val="fontstyle01"/>
                <w:rFonts w:ascii="Arial" w:hAnsi="Arial" w:cs="Arial"/>
                <w:b/>
                <w:sz w:val="18"/>
                <w:szCs w:val="18"/>
              </w:rPr>
              <w:t>20 točk.</w:t>
            </w:r>
          </w:p>
          <w:p w14:paraId="6004DAB7" w14:textId="385E8A08" w:rsidR="004002BD" w:rsidRPr="004002BD" w:rsidRDefault="004002BD" w:rsidP="00AA18CA">
            <w:pPr>
              <w:spacing w:before="135" w:after="135"/>
              <w:jc w:val="center"/>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Ponudnik</w:t>
            </w:r>
            <w:r w:rsidRPr="004002BD">
              <w:rPr>
                <w:rFonts w:ascii="Arial" w:hAnsi="Arial" w:cs="Arial"/>
                <w:color w:val="000000" w:themeColor="text1"/>
                <w:position w:val="-2"/>
                <w:sz w:val="18"/>
                <w:szCs w:val="18"/>
              </w:rPr>
              <w:t xml:space="preserve">, ki </w:t>
            </w:r>
            <w:r>
              <w:rPr>
                <w:rFonts w:ascii="Arial" w:hAnsi="Arial" w:cs="Arial"/>
                <w:color w:val="000000" w:themeColor="text1"/>
                <w:position w:val="-2"/>
                <w:sz w:val="18"/>
                <w:szCs w:val="18"/>
              </w:rPr>
              <w:t xml:space="preserve">takega vozila ne ponudi, </w:t>
            </w:r>
            <w:r w:rsidRPr="004002BD">
              <w:rPr>
                <w:rFonts w:ascii="Arial" w:hAnsi="Arial" w:cs="Arial"/>
                <w:color w:val="000000" w:themeColor="text1"/>
                <w:position w:val="-2"/>
                <w:sz w:val="18"/>
                <w:szCs w:val="18"/>
              </w:rPr>
              <w:t xml:space="preserve">v okviru </w:t>
            </w:r>
            <w:r>
              <w:rPr>
                <w:rFonts w:ascii="Arial" w:hAnsi="Arial" w:cs="Arial"/>
                <w:color w:val="000000" w:themeColor="text1"/>
                <w:position w:val="-2"/>
                <w:sz w:val="18"/>
                <w:szCs w:val="18"/>
              </w:rPr>
              <w:t xml:space="preserve">predmetnega </w:t>
            </w:r>
            <w:proofErr w:type="spellStart"/>
            <w:r w:rsidR="00085295">
              <w:rPr>
                <w:rFonts w:ascii="Arial" w:hAnsi="Arial" w:cs="Arial"/>
                <w:color w:val="000000"/>
                <w:position w:val="-2"/>
                <w:sz w:val="18"/>
                <w:szCs w:val="18"/>
              </w:rPr>
              <w:t>ponderja</w:t>
            </w:r>
            <w:proofErr w:type="spellEnd"/>
            <w:r w:rsidR="00085295">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ne prejme</w:t>
            </w:r>
            <w:r w:rsidRPr="004002BD">
              <w:rPr>
                <w:rFonts w:ascii="Arial" w:hAnsi="Arial" w:cs="Arial"/>
                <w:color w:val="000000" w:themeColor="text1"/>
                <w:position w:val="-2"/>
                <w:sz w:val="18"/>
                <w:szCs w:val="18"/>
              </w:rPr>
              <w:t xml:space="preserve"> dodatnih točk.</w:t>
            </w:r>
          </w:p>
        </w:tc>
      </w:tr>
      <w:tr w:rsidR="00DE65E9" w14:paraId="4376B22C" w14:textId="77777777" w:rsidTr="00E3796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7DA4B" w14:textId="1BB9A062" w:rsidR="00DE65E9" w:rsidRPr="00095C6C" w:rsidRDefault="00085295" w:rsidP="00E37969">
            <w:pPr>
              <w:rPr>
                <w:rFonts w:ascii="Arial" w:hAnsi="Arial" w:cs="Arial"/>
                <w:color w:val="FF0000"/>
                <w:position w:val="-2"/>
                <w:sz w:val="18"/>
                <w:szCs w:val="18"/>
              </w:rPr>
            </w:pPr>
            <w:proofErr w:type="spellStart"/>
            <w:r>
              <w:rPr>
                <w:rFonts w:ascii="Arial" w:hAnsi="Arial" w:cs="Arial"/>
                <w:color w:val="000000"/>
                <w:position w:val="-2"/>
                <w:sz w:val="18"/>
                <w:szCs w:val="18"/>
              </w:rPr>
              <w:t>Ponder</w:t>
            </w:r>
            <w:proofErr w:type="spellEnd"/>
            <w:r w:rsidR="004002BD">
              <w:rPr>
                <w:rFonts w:ascii="Arial" w:hAnsi="Arial" w:cs="Arial"/>
                <w:color w:val="000000" w:themeColor="text1"/>
                <w:position w:val="-2"/>
                <w:sz w:val="18"/>
                <w:szCs w:val="18"/>
              </w:rPr>
              <w:t xml:space="preserve"> 3</w:t>
            </w:r>
            <w:r w:rsidR="00DE65E9" w:rsidRPr="00095C6C">
              <w:rPr>
                <w:rFonts w:ascii="Arial" w:hAnsi="Arial" w:cs="Arial"/>
                <w:color w:val="000000" w:themeColor="text1"/>
                <w:position w:val="-2"/>
                <w:sz w:val="18"/>
                <w:szCs w:val="18"/>
              </w:rPr>
              <w:t xml:space="preserve">: </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E5260" w14:textId="77736157" w:rsidR="006E6458" w:rsidRDefault="00DE65E9" w:rsidP="00E37969">
            <w:pPr>
              <w:jc w:val="center"/>
              <w:rPr>
                <w:rFonts w:ascii="Arial" w:hAnsi="Arial" w:cs="Arial"/>
                <w:color w:val="000000" w:themeColor="text1"/>
                <w:position w:val="-2"/>
                <w:sz w:val="18"/>
                <w:szCs w:val="18"/>
              </w:rPr>
            </w:pPr>
            <w:r w:rsidRPr="00095C6C">
              <w:rPr>
                <w:rFonts w:ascii="Arial" w:hAnsi="Arial" w:cs="Arial"/>
                <w:color w:val="000000" w:themeColor="text1"/>
                <w:position w:val="-2"/>
                <w:sz w:val="18"/>
                <w:szCs w:val="18"/>
              </w:rPr>
              <w:t>Družbeno odgovorno podjetje</w:t>
            </w:r>
            <w:r w:rsidR="004002BD">
              <w:rPr>
                <w:rFonts w:ascii="Arial" w:hAnsi="Arial" w:cs="Arial"/>
                <w:color w:val="000000" w:themeColor="text1"/>
                <w:position w:val="-2"/>
                <w:sz w:val="18"/>
                <w:szCs w:val="18"/>
              </w:rPr>
              <w:t xml:space="preserve"> – 10</w:t>
            </w:r>
            <w:r w:rsidR="009A767B">
              <w:rPr>
                <w:rFonts w:ascii="Arial" w:hAnsi="Arial" w:cs="Arial"/>
                <w:color w:val="000000" w:themeColor="text1"/>
                <w:position w:val="-2"/>
                <w:sz w:val="18"/>
                <w:szCs w:val="18"/>
              </w:rPr>
              <w:t xml:space="preserve"> točk</w:t>
            </w:r>
          </w:p>
          <w:p w14:paraId="2ABEA761" w14:textId="77777777" w:rsidR="00DE65E9" w:rsidRPr="006E6458" w:rsidRDefault="00DE65E9" w:rsidP="006E6458">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B12A1" w14:textId="3C50715B" w:rsidR="00DE65E9" w:rsidRPr="00095C6C" w:rsidRDefault="00DE65E9" w:rsidP="00E37969">
            <w:pPr>
              <w:spacing w:before="135" w:after="135"/>
              <w:jc w:val="center"/>
              <w:textAlignment w:val="center"/>
              <w:rPr>
                <w:rFonts w:ascii="Arial" w:hAnsi="Arial" w:cs="Arial"/>
                <w:color w:val="000000" w:themeColor="text1"/>
                <w:position w:val="-2"/>
                <w:sz w:val="18"/>
                <w:szCs w:val="18"/>
              </w:rPr>
            </w:pPr>
            <w:r w:rsidRPr="00095C6C">
              <w:rPr>
                <w:rFonts w:ascii="Arial" w:hAnsi="Arial" w:cs="Arial"/>
                <w:color w:val="000000" w:themeColor="text1"/>
                <w:position w:val="-2"/>
                <w:sz w:val="18"/>
                <w:szCs w:val="18"/>
              </w:rPr>
              <w:t xml:space="preserve">V okviru predmetnega </w:t>
            </w:r>
            <w:proofErr w:type="spellStart"/>
            <w:r w:rsidRPr="00095C6C">
              <w:rPr>
                <w:rFonts w:ascii="Arial" w:hAnsi="Arial" w:cs="Arial"/>
                <w:color w:val="000000" w:themeColor="text1"/>
                <w:position w:val="-2"/>
                <w:sz w:val="18"/>
                <w:szCs w:val="18"/>
              </w:rPr>
              <w:t>ponderja</w:t>
            </w:r>
            <w:proofErr w:type="spellEnd"/>
            <w:r w:rsidRPr="00095C6C">
              <w:rPr>
                <w:rFonts w:ascii="Arial" w:hAnsi="Arial" w:cs="Arial"/>
                <w:color w:val="000000" w:themeColor="text1"/>
                <w:position w:val="-2"/>
                <w:sz w:val="18"/>
                <w:szCs w:val="18"/>
              </w:rPr>
              <w:t xml:space="preserve"> prejmejo ponudniki, ki imajo pridobljen certifikat na področju družbene </w:t>
            </w:r>
            <w:r w:rsidRPr="0002626D">
              <w:rPr>
                <w:rFonts w:ascii="Arial" w:hAnsi="Arial" w:cs="Arial"/>
                <w:position w:val="-2"/>
                <w:sz w:val="18"/>
                <w:szCs w:val="18"/>
              </w:rPr>
              <w:t xml:space="preserve">odgovornosti </w:t>
            </w:r>
            <w:r w:rsidR="00AA18CA">
              <w:rPr>
                <w:rFonts w:ascii="Arial" w:hAnsi="Arial" w:cs="Arial"/>
                <w:b/>
                <w:position w:val="-2"/>
                <w:sz w:val="18"/>
                <w:szCs w:val="18"/>
              </w:rPr>
              <w:t>1</w:t>
            </w:r>
            <w:r w:rsidR="001E043F" w:rsidRPr="0002626D">
              <w:rPr>
                <w:rFonts w:ascii="Arial" w:hAnsi="Arial" w:cs="Arial"/>
                <w:b/>
                <w:position w:val="-2"/>
                <w:sz w:val="18"/>
                <w:szCs w:val="18"/>
              </w:rPr>
              <w:t>0</w:t>
            </w:r>
            <w:r w:rsidR="00883DB4" w:rsidRPr="0002626D">
              <w:rPr>
                <w:rFonts w:ascii="Arial" w:hAnsi="Arial" w:cs="Arial"/>
                <w:b/>
                <w:position w:val="-2"/>
                <w:sz w:val="18"/>
                <w:szCs w:val="18"/>
              </w:rPr>
              <w:t xml:space="preserve"> </w:t>
            </w:r>
            <w:r w:rsidRPr="0002626D">
              <w:rPr>
                <w:rFonts w:ascii="Arial" w:hAnsi="Arial" w:cs="Arial"/>
                <w:b/>
                <w:position w:val="-2"/>
                <w:sz w:val="18"/>
                <w:szCs w:val="18"/>
              </w:rPr>
              <w:t>točk</w:t>
            </w:r>
            <w:r w:rsidRPr="0002626D">
              <w:rPr>
                <w:rFonts w:ascii="Arial" w:hAnsi="Arial" w:cs="Arial"/>
                <w:position w:val="-2"/>
                <w:sz w:val="18"/>
                <w:szCs w:val="18"/>
              </w:rPr>
              <w:t xml:space="preserve">. Kot </w:t>
            </w:r>
            <w:r w:rsidRPr="00095C6C">
              <w:rPr>
                <w:rFonts w:ascii="Arial" w:hAnsi="Arial" w:cs="Arial"/>
                <w:color w:val="000000" w:themeColor="text1"/>
                <w:position w:val="-2"/>
                <w:sz w:val="18"/>
                <w:szCs w:val="18"/>
              </w:rPr>
              <w:t>relevanten certifikat se upošteva certifikat Družini prijazno podjetje ali enakovreden (kot na primer SA 8000, standard GRI, AA1000, OHSAS 18001, najboljši delodajale</w:t>
            </w:r>
            <w:r w:rsidR="0012345C">
              <w:rPr>
                <w:rFonts w:ascii="Arial" w:hAnsi="Arial" w:cs="Arial"/>
                <w:color w:val="000000" w:themeColor="text1"/>
                <w:position w:val="-2"/>
                <w:sz w:val="18"/>
                <w:szCs w:val="18"/>
              </w:rPr>
              <w:t>c, Priznanje RS za poslovno odli</w:t>
            </w:r>
            <w:r w:rsidRPr="00095C6C">
              <w:rPr>
                <w:rFonts w:ascii="Arial" w:hAnsi="Arial" w:cs="Arial"/>
                <w:color w:val="000000" w:themeColor="text1"/>
                <w:position w:val="-2"/>
                <w:sz w:val="18"/>
                <w:szCs w:val="18"/>
              </w:rPr>
              <w:t>čnost itn.)</w:t>
            </w:r>
          </w:p>
          <w:p w14:paraId="4C967797" w14:textId="0670865C" w:rsidR="00DE65E9" w:rsidRPr="00095C6C" w:rsidRDefault="00DE65E9" w:rsidP="00085295">
            <w:pPr>
              <w:spacing w:before="135" w:after="135"/>
              <w:jc w:val="center"/>
              <w:textAlignment w:val="center"/>
              <w:rPr>
                <w:rFonts w:ascii="Arial" w:hAnsi="Arial" w:cs="Arial"/>
                <w:color w:val="000000" w:themeColor="text1"/>
                <w:position w:val="-2"/>
                <w:sz w:val="18"/>
                <w:szCs w:val="18"/>
              </w:rPr>
            </w:pPr>
            <w:r w:rsidRPr="00095C6C">
              <w:rPr>
                <w:rFonts w:ascii="Arial" w:hAnsi="Arial" w:cs="Arial"/>
                <w:color w:val="000000" w:themeColor="text1"/>
                <w:position w:val="-2"/>
                <w:sz w:val="18"/>
                <w:szCs w:val="18"/>
              </w:rPr>
              <w:t xml:space="preserve">Ponudniki, ki certifikata v ponudbi ne bodo predložili, v okviru predmetnega </w:t>
            </w:r>
            <w:proofErr w:type="spellStart"/>
            <w:r w:rsidR="00085295">
              <w:rPr>
                <w:rFonts w:ascii="Arial" w:hAnsi="Arial" w:cs="Arial"/>
                <w:color w:val="000000" w:themeColor="text1"/>
                <w:position w:val="-2"/>
                <w:sz w:val="18"/>
                <w:szCs w:val="18"/>
              </w:rPr>
              <w:t>ponderj</w:t>
            </w:r>
            <w:r w:rsidRPr="00095C6C">
              <w:rPr>
                <w:rFonts w:ascii="Arial" w:hAnsi="Arial" w:cs="Arial"/>
                <w:color w:val="000000" w:themeColor="text1"/>
                <w:position w:val="-2"/>
                <w:sz w:val="18"/>
                <w:szCs w:val="18"/>
              </w:rPr>
              <w:t>a</w:t>
            </w:r>
            <w:proofErr w:type="spellEnd"/>
            <w:r w:rsidRPr="00095C6C">
              <w:rPr>
                <w:rFonts w:ascii="Arial" w:hAnsi="Arial" w:cs="Arial"/>
                <w:color w:val="000000" w:themeColor="text1"/>
                <w:position w:val="-2"/>
                <w:sz w:val="18"/>
                <w:szCs w:val="18"/>
              </w:rPr>
              <w:t xml:space="preserve"> ne prejmejo dodatnih točk.</w:t>
            </w:r>
          </w:p>
        </w:tc>
      </w:tr>
    </w:tbl>
    <w:p w14:paraId="3B9E256A" w14:textId="621FBA55" w:rsidR="00DE65E9" w:rsidRDefault="00DE65E9" w:rsidP="00DE65E9">
      <w:pPr>
        <w:spacing w:before="225" w:after="225" w:line="240" w:lineRule="auto"/>
        <w:jc w:val="both"/>
      </w:pPr>
      <w:r>
        <w:rPr>
          <w:rFonts w:ascii="Arial" w:hAnsi="Arial" w:cs="Arial"/>
          <w:color w:val="000000"/>
          <w:sz w:val="18"/>
          <w:szCs w:val="18"/>
        </w:rPr>
        <w:t xml:space="preserve">V primeru enakovrednih ponudb se izbere ponudba, ki je ugodnejša glede na </w:t>
      </w:r>
      <w:proofErr w:type="spellStart"/>
      <w:r w:rsidR="00085295">
        <w:rPr>
          <w:rFonts w:ascii="Arial" w:hAnsi="Arial" w:cs="Arial"/>
          <w:color w:val="000000"/>
          <w:sz w:val="18"/>
          <w:szCs w:val="18"/>
        </w:rPr>
        <w:t>Ponder</w:t>
      </w:r>
      <w:proofErr w:type="spellEnd"/>
      <w:r>
        <w:rPr>
          <w:rFonts w:ascii="Arial" w:hAnsi="Arial" w:cs="Arial"/>
          <w:color w:val="000000"/>
          <w:sz w:val="18"/>
          <w:szCs w:val="18"/>
        </w:rPr>
        <w:t xml:space="preserve"> 1.</w:t>
      </w:r>
    </w:p>
    <w:p w14:paraId="3D0E2EC5" w14:textId="77777777" w:rsidR="00291696" w:rsidRDefault="00291696" w:rsidP="00291696">
      <w:pPr>
        <w:spacing w:before="225" w:after="225" w:line="240" w:lineRule="auto"/>
        <w:jc w:val="both"/>
        <w:rPr>
          <w:rFonts w:ascii="Arial" w:hAnsi="Arial" w:cs="Arial"/>
          <w:color w:val="000000"/>
          <w:sz w:val="18"/>
          <w:szCs w:val="18"/>
        </w:rPr>
      </w:pPr>
    </w:p>
    <w:p w14:paraId="285F029F" w14:textId="39D3632F" w:rsidR="007535C0" w:rsidRDefault="007535C0" w:rsidP="004002BD"/>
    <w:p w14:paraId="39431254" w14:textId="77777777" w:rsidR="004002BD" w:rsidRDefault="004002BD">
      <w:pPr>
        <w:rPr>
          <w:rFonts w:ascii="Arial" w:eastAsiaTheme="majorEastAsia" w:hAnsi="Arial" w:cs="Arial"/>
          <w:b/>
          <w:bCs/>
          <w:color w:val="FFFFFF" w:themeColor="background1"/>
          <w:sz w:val="26"/>
          <w:szCs w:val="28"/>
        </w:rPr>
      </w:pPr>
      <w:r>
        <w:rPr>
          <w:rFonts w:ascii="Arial" w:hAnsi="Arial" w:cs="Arial"/>
          <w:color w:val="FFFFFF" w:themeColor="background1"/>
        </w:rPr>
        <w:br w:type="page"/>
      </w:r>
    </w:p>
    <w:p w14:paraId="0150B495" w14:textId="7D90DB89" w:rsidR="00F40851" w:rsidRPr="00A820C7" w:rsidRDefault="00F40851" w:rsidP="00F4085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Pogoji za priznanje usposobljenosti</w:t>
      </w:r>
    </w:p>
    <w:p w14:paraId="102C580D" w14:textId="77777777" w:rsidR="005D6DB2" w:rsidRDefault="00CA73A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3AACBD"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6018E9D" w14:textId="3273D730" w:rsidR="002C11B2" w:rsidRPr="003A2013" w:rsidRDefault="002C11B2" w:rsidP="002C11B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04"/>
      </w:tblGrid>
      <w:tr w:rsidR="005D6DB2" w14:paraId="5A00703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4C8E4DA" w14:textId="77777777" w:rsidR="005D6DB2" w:rsidRDefault="00CA73A0">
            <w:r>
              <w:rPr>
                <w:rFonts w:ascii="Arial" w:hAnsi="Arial" w:cs="Arial"/>
                <w:color w:val="FFFFFF"/>
                <w:position w:val="-2"/>
                <w:sz w:val="18"/>
                <w:szCs w:val="18"/>
              </w:rPr>
              <w:t>Razlogi za izključitev</w:t>
            </w:r>
          </w:p>
        </w:tc>
      </w:tr>
    </w:tbl>
    <w:p w14:paraId="5DDCB7FA"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21A0A04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8AEA27" w14:textId="77777777" w:rsidR="005D6DB2" w:rsidRDefault="00CA73A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5CF6F" w14:textId="77777777" w:rsidR="005D6DB2" w:rsidRDefault="00CA73A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3C339324" w14:textId="77777777" w:rsidR="005D6DB2" w:rsidRDefault="00CA73A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6DB2" w14:paraId="00FE37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263BE"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94B95" w14:textId="77777777" w:rsidR="001508FE" w:rsidRPr="003A2013" w:rsidRDefault="001508FE" w:rsidP="001508FE">
            <w:pPr>
              <w:spacing w:before="135" w:after="135"/>
              <w:jc w:val="both"/>
              <w:textAlignment w:val="center"/>
            </w:pPr>
            <w:r w:rsidRPr="003A2013">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4D4591FB" w14:textId="77777777" w:rsidR="005D6DB2" w:rsidRDefault="001508FE" w:rsidP="002A30EE">
            <w:pPr>
              <w:spacing w:before="135" w:after="135"/>
              <w:jc w:val="both"/>
              <w:textAlignment w:val="center"/>
            </w:pPr>
            <w:r w:rsidRPr="003A2013">
              <w:rPr>
                <w:rFonts w:ascii="Arial" w:hAnsi="Arial" w:cs="Arial"/>
                <w:color w:val="000000"/>
                <w:position w:val="-2"/>
                <w:sz w:val="18"/>
                <w:szCs w:val="18"/>
              </w:rPr>
              <w:t>Preverbo izpolnjevanja pogojev bo naročnik izvedel sam. Naročnik si pridržuje pravico, da v sklopu preverjanj</w:t>
            </w:r>
            <w:r w:rsidR="002A30EE">
              <w:rPr>
                <w:rFonts w:ascii="Arial" w:hAnsi="Arial" w:cs="Arial"/>
                <w:color w:val="000000"/>
                <w:position w:val="-2"/>
                <w:sz w:val="18"/>
                <w:szCs w:val="18"/>
              </w:rPr>
              <w:t>a</w:t>
            </w:r>
            <w:r w:rsidRPr="003A2013">
              <w:rPr>
                <w:rFonts w:ascii="Arial" w:hAnsi="Arial" w:cs="Arial"/>
                <w:color w:val="000000"/>
                <w:position w:val="-2"/>
                <w:sz w:val="18"/>
                <w:szCs w:val="18"/>
              </w:rPr>
              <w:t xml:space="preserv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D6DB2" w14:paraId="7E40E6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28995"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4E09C" w14:textId="77777777" w:rsidR="005D6DB2" w:rsidRDefault="00CA73A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A39B0F4" w14:textId="77777777" w:rsidR="005D6DB2" w:rsidRDefault="00CA73A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2464E91" w14:textId="77777777" w:rsidR="005D6DB2" w:rsidRDefault="00CA73A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D6DB2" w14:paraId="629352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7A1D6"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847EA"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612BA62F" w14:textId="77777777" w:rsidR="005D6DB2" w:rsidRDefault="00CA73A0">
            <w:pPr>
              <w:spacing w:before="135" w:after="135"/>
              <w:jc w:val="both"/>
              <w:textAlignment w:val="center"/>
            </w:pPr>
            <w:r>
              <w:rPr>
                <w:rFonts w:ascii="Arial" w:hAnsi="Arial" w:cs="Arial"/>
                <w:color w:val="000000"/>
                <w:position w:val="-2"/>
                <w:sz w:val="18"/>
                <w:szCs w:val="18"/>
              </w:rPr>
              <w:t>Velja enako kot za vodilnega partnerja.</w:t>
            </w:r>
          </w:p>
        </w:tc>
      </w:tr>
      <w:tr w:rsidR="005D6DB2" w14:paraId="16A43A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2161B" w14:textId="77777777" w:rsidR="005D6DB2" w:rsidRDefault="00CA73A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6D676"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217E3FBD" w14:textId="77777777" w:rsidR="001508FE" w:rsidRPr="003A2013" w:rsidRDefault="001508FE" w:rsidP="001508FE">
            <w:pPr>
              <w:spacing w:before="135" w:after="135"/>
              <w:jc w:val="both"/>
              <w:textAlignment w:val="center"/>
            </w:pPr>
            <w:r w:rsidRPr="003A2013">
              <w:rPr>
                <w:rFonts w:ascii="Arial" w:hAnsi="Arial" w:cs="Arial"/>
                <w:color w:val="000000"/>
                <w:position w:val="-2"/>
                <w:sz w:val="18"/>
                <w:szCs w:val="18"/>
              </w:rPr>
              <w:t>Izjava zakonitega zastopnika gospodarskega subjekta (obrazec Izjava pooblaščene osebe podizvajalca v zvezi z izpolnjevanjem obveznih pogojev za podizvajalce in ESPD) v zvezi s kaznivimi dejanji iz prvega odstavka 75. člena ZJN-3 in obrazec Seznam članov organov in zastopnikov gospodarskega subjekta.</w:t>
            </w:r>
          </w:p>
          <w:p w14:paraId="03600B75" w14:textId="77777777" w:rsidR="005D6DB2" w:rsidRDefault="001508FE" w:rsidP="001508FE">
            <w:pPr>
              <w:spacing w:before="135" w:after="135"/>
              <w:jc w:val="both"/>
              <w:textAlignment w:val="center"/>
            </w:pPr>
            <w:r w:rsidRPr="003A2013">
              <w:rPr>
                <w:rFonts w:ascii="Arial" w:hAnsi="Arial" w:cs="Arial"/>
                <w:color w:val="000000"/>
                <w:position w:val="-2"/>
                <w:sz w:val="18"/>
                <w:szCs w:val="18"/>
              </w:rPr>
              <w:t>Naročnik bo zavrnil vsakega podizvajalca, če zanj obstajajo razlogi za izključitev iz prvega odstavka 75. člena ZJN-3.</w:t>
            </w:r>
          </w:p>
        </w:tc>
      </w:tr>
    </w:tbl>
    <w:p w14:paraId="3557E247"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23EC03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909E28" w14:textId="77777777" w:rsidR="005D6DB2" w:rsidRDefault="00CA73A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00845" w14:textId="77777777" w:rsidR="005D6DB2" w:rsidRDefault="00CA73A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C1A318E" w14:textId="77777777" w:rsidR="005D6DB2" w:rsidRDefault="00CA73A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6DB2" w14:paraId="4CCEE9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B790F"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0AD7" w14:textId="77777777" w:rsidR="005D6DB2" w:rsidRDefault="00CA73A0">
            <w:pPr>
              <w:spacing w:before="135" w:after="135"/>
              <w:jc w:val="both"/>
              <w:textAlignment w:val="center"/>
            </w:pPr>
            <w:r>
              <w:rPr>
                <w:rFonts w:ascii="Arial" w:hAnsi="Arial" w:cs="Arial"/>
                <w:color w:val="000000"/>
                <w:position w:val="-2"/>
                <w:sz w:val="18"/>
                <w:szCs w:val="18"/>
              </w:rPr>
              <w:t>Izpolnjen in podpisan Obrazec  KROVNA IZJAVA in ESPD.</w:t>
            </w:r>
          </w:p>
          <w:p w14:paraId="175CC482" w14:textId="7BA7C197" w:rsidR="005D6DB2" w:rsidRDefault="00CA73A0">
            <w:pPr>
              <w:spacing w:before="135" w:after="135"/>
              <w:jc w:val="both"/>
              <w:textAlignment w:val="center"/>
            </w:pPr>
            <w:r>
              <w:rPr>
                <w:rFonts w:ascii="Arial" w:hAnsi="Arial" w:cs="Arial"/>
                <w:color w:val="000000"/>
                <w:position w:val="-2"/>
                <w:sz w:val="18"/>
                <w:szCs w:val="18"/>
              </w:rPr>
              <w:t>Gospodarski subjekt lahko predloži potrdilo Finančne uprave RS</w:t>
            </w:r>
            <w:r w:rsidR="008E6265">
              <w:rPr>
                <w:rFonts w:ascii="Arial" w:hAnsi="Arial" w:cs="Arial"/>
                <w:color w:val="000000"/>
                <w:position w:val="-2"/>
                <w:sz w:val="18"/>
                <w:szCs w:val="18"/>
              </w:rPr>
              <w:t>,</w:t>
            </w:r>
            <w:r>
              <w:rPr>
                <w:rFonts w:ascii="Arial" w:hAnsi="Arial" w:cs="Arial"/>
                <w:color w:val="000000"/>
                <w:position w:val="-2"/>
                <w:sz w:val="18"/>
                <w:szCs w:val="18"/>
              </w:rPr>
              <w:t xml:space="preserve"> iz katerega bo razvidno, da ne obstajajo razlogi za izključitev.</w:t>
            </w:r>
          </w:p>
          <w:p w14:paraId="5CEB6001" w14:textId="77777777" w:rsidR="005D6DB2" w:rsidRDefault="00CA73A0">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5D6DB2" w14:paraId="5BB91D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90C24"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381D1" w14:textId="77777777" w:rsidR="005D6DB2" w:rsidRDefault="00CA73A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318065E" w14:textId="77777777" w:rsidR="005D6DB2" w:rsidRDefault="00CA73A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D6DB2" w14:paraId="1D7BA5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AE643"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080F1"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28DF66E8" w14:textId="77777777" w:rsidR="005D6DB2" w:rsidRDefault="00CA73A0">
            <w:pPr>
              <w:spacing w:before="135" w:after="135"/>
              <w:jc w:val="both"/>
              <w:textAlignment w:val="center"/>
            </w:pPr>
            <w:r>
              <w:rPr>
                <w:rFonts w:ascii="Arial" w:hAnsi="Arial" w:cs="Arial"/>
                <w:color w:val="000000"/>
                <w:position w:val="-2"/>
                <w:sz w:val="18"/>
                <w:szCs w:val="18"/>
              </w:rPr>
              <w:t>Izpolnjen in podpisan Obrazec  KROVNA IZJAVA in ESPD.</w:t>
            </w:r>
          </w:p>
        </w:tc>
      </w:tr>
      <w:tr w:rsidR="005D6DB2" w14:paraId="2BC8AE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71E72"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7C3F1"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3414EE29" w14:textId="77777777" w:rsidR="005D6DB2" w:rsidRDefault="00CA73A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22016D3E" w14:textId="77777777" w:rsidR="005D6DB2" w:rsidRDefault="00CA73A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CEAA36B"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0E611F5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8C0EFE" w14:textId="77777777" w:rsidR="005D6DB2" w:rsidRDefault="00CA73A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81F48" w14:textId="77777777" w:rsidR="005D6DB2" w:rsidRDefault="00CA73A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644F469" w14:textId="77777777" w:rsidR="005D6DB2" w:rsidRDefault="00CA73A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6DB2" w14:paraId="21DD8A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AF842"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2DEA8" w14:textId="77777777" w:rsidR="005D6DB2" w:rsidRDefault="00CA73A0">
            <w:pPr>
              <w:spacing w:before="135" w:after="135"/>
              <w:jc w:val="both"/>
              <w:textAlignment w:val="center"/>
            </w:pPr>
            <w:r>
              <w:rPr>
                <w:rFonts w:ascii="Arial" w:hAnsi="Arial" w:cs="Arial"/>
                <w:color w:val="000000"/>
                <w:position w:val="-2"/>
                <w:sz w:val="18"/>
                <w:szCs w:val="18"/>
              </w:rPr>
              <w:t>Izpolnjen in podpisan Obrazec  KROVNA IZJAVA in ESPD.</w:t>
            </w:r>
          </w:p>
          <w:p w14:paraId="17F4B557" w14:textId="77777777" w:rsidR="005D6DB2" w:rsidRDefault="00CA73A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D6DB2" w14:paraId="4D894B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6A89C"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F3ADE" w14:textId="77777777" w:rsidR="005D6DB2" w:rsidRDefault="00CA73A0">
            <w:pPr>
              <w:jc w:val="both"/>
              <w:textAlignment w:val="center"/>
            </w:pPr>
            <w:r>
              <w:rPr>
                <w:rFonts w:ascii="Arial" w:hAnsi="Arial" w:cs="Arial"/>
                <w:color w:val="000000"/>
                <w:position w:val="-2"/>
                <w:sz w:val="18"/>
                <w:szCs w:val="18"/>
              </w:rPr>
              <w:t> </w:t>
            </w:r>
          </w:p>
          <w:p w14:paraId="01023A75" w14:textId="77777777" w:rsidR="005D6DB2" w:rsidRDefault="00CA73A0">
            <w:r>
              <w:rPr>
                <w:rFonts w:ascii="Arial" w:hAnsi="Arial" w:cs="Arial"/>
                <w:color w:val="000000"/>
                <w:position w:val="-2"/>
                <w:sz w:val="18"/>
                <w:szCs w:val="18"/>
              </w:rPr>
              <w:t xml:space="preserve"> /</w:t>
            </w:r>
          </w:p>
        </w:tc>
      </w:tr>
      <w:tr w:rsidR="005D6DB2" w14:paraId="1F2AB0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0EB7B"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68C7A"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4E07E00A" w14:textId="77777777" w:rsidR="005D6DB2" w:rsidRDefault="00CA73A0">
            <w:pPr>
              <w:spacing w:before="135" w:after="135"/>
              <w:jc w:val="both"/>
              <w:textAlignment w:val="center"/>
            </w:pPr>
            <w:r>
              <w:rPr>
                <w:rFonts w:ascii="Arial" w:hAnsi="Arial" w:cs="Arial"/>
                <w:color w:val="000000"/>
                <w:position w:val="-2"/>
                <w:sz w:val="18"/>
                <w:szCs w:val="18"/>
              </w:rPr>
              <w:t>Izpolnjen in podpisan Obrazec  KROVNA IZJAVA in ESPD.</w:t>
            </w:r>
          </w:p>
        </w:tc>
      </w:tr>
      <w:tr w:rsidR="005D6DB2" w14:paraId="39D36C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41805"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A48E3"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552B1AD5" w14:textId="77777777" w:rsidR="005D6DB2" w:rsidRDefault="00CA73A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71B14C92" w14:textId="77777777" w:rsidR="005D6DB2" w:rsidRDefault="00CA73A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EE922C1"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7C5E83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E7395A" w14:textId="77777777" w:rsidR="005D6DB2" w:rsidRDefault="00CA73A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0199F" w14:textId="77777777" w:rsidR="005D6DB2" w:rsidRDefault="00CA73A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33C021" w14:textId="77777777" w:rsidR="005D6DB2" w:rsidRDefault="00CA73A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6DB2" w14:paraId="535364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66365"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001EB" w14:textId="77777777" w:rsidR="005D6DB2" w:rsidRDefault="00CA73A0">
            <w:pPr>
              <w:spacing w:before="135" w:after="135"/>
              <w:jc w:val="both"/>
              <w:textAlignment w:val="center"/>
            </w:pPr>
            <w:r>
              <w:rPr>
                <w:rFonts w:ascii="Arial" w:hAnsi="Arial" w:cs="Arial"/>
                <w:color w:val="000000"/>
                <w:position w:val="-2"/>
                <w:sz w:val="18"/>
                <w:szCs w:val="18"/>
              </w:rPr>
              <w:t>Izpolnjen in podpisan Obrazec  KROVNA IZJAVA in ESPD.</w:t>
            </w:r>
          </w:p>
          <w:p w14:paraId="7366613F" w14:textId="6DBABB95" w:rsidR="005D6DB2" w:rsidRDefault="00CA73A0">
            <w:pPr>
              <w:spacing w:before="135" w:after="135"/>
              <w:jc w:val="both"/>
              <w:textAlignment w:val="center"/>
            </w:pPr>
            <w:r>
              <w:rPr>
                <w:rFonts w:ascii="Arial" w:hAnsi="Arial" w:cs="Arial"/>
                <w:color w:val="000000"/>
                <w:position w:val="-2"/>
                <w:sz w:val="18"/>
                <w:szCs w:val="18"/>
              </w:rPr>
              <w:t>Gospodarski subjekt lahko v ponudbi predloži potrdilo Inšpektorata RS za delo</w:t>
            </w:r>
            <w:r w:rsidR="008E6265">
              <w:rPr>
                <w:rFonts w:ascii="Arial" w:hAnsi="Arial" w:cs="Arial"/>
                <w:color w:val="000000"/>
                <w:position w:val="-2"/>
                <w:sz w:val="18"/>
                <w:szCs w:val="18"/>
              </w:rPr>
              <w:t>,</w:t>
            </w:r>
            <w:r>
              <w:rPr>
                <w:rFonts w:ascii="Arial" w:hAnsi="Arial" w:cs="Arial"/>
                <w:color w:val="000000"/>
                <w:position w:val="-2"/>
                <w:sz w:val="18"/>
                <w:szCs w:val="18"/>
              </w:rPr>
              <w:t xml:space="preserve"> iz katerega bo razvidno, da ne obstajajo razlogi za izključitev.</w:t>
            </w:r>
          </w:p>
          <w:p w14:paraId="39AD95AA" w14:textId="77777777" w:rsidR="005D6DB2" w:rsidRDefault="00CA73A0">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5D6DB2" w14:paraId="2104BE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F72"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0E1D6" w14:textId="77777777" w:rsidR="005D6DB2" w:rsidRDefault="00CA73A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5D6DB2" w14:paraId="598354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8A851" w14:textId="77777777" w:rsidR="005D6DB2" w:rsidRDefault="00CA73A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E08C9"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2A13ED4C" w14:textId="77777777" w:rsidR="005D6DB2" w:rsidRDefault="00CA73A0">
            <w:pPr>
              <w:spacing w:before="135" w:after="135"/>
              <w:jc w:val="both"/>
              <w:textAlignment w:val="center"/>
            </w:pPr>
            <w:r>
              <w:rPr>
                <w:rFonts w:ascii="Arial" w:hAnsi="Arial" w:cs="Arial"/>
                <w:color w:val="000000"/>
                <w:position w:val="-2"/>
                <w:sz w:val="18"/>
                <w:szCs w:val="18"/>
              </w:rPr>
              <w:t>Izpolnjen in podpisan Obrazec  KROVNA IZJAVA in ESPD.</w:t>
            </w:r>
          </w:p>
        </w:tc>
      </w:tr>
      <w:tr w:rsidR="005D6DB2" w14:paraId="603A37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F2F76"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C818E"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6FD30D8F" w14:textId="77777777" w:rsidR="005D6DB2" w:rsidRDefault="00CA73A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p w14:paraId="0EBC1339" w14:textId="77777777" w:rsidR="005D6DB2" w:rsidRDefault="00CA73A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468EE73" w14:textId="77777777" w:rsidR="005D6DB2" w:rsidRDefault="005D6DB2"/>
    <w:tbl>
      <w:tblPr>
        <w:tblStyle w:val="NormalTablePHPDOCX"/>
        <w:tblW w:w="2500" w:type="pct"/>
        <w:tblInd w:w="108" w:type="dxa"/>
        <w:tblLook w:val="04A0" w:firstRow="1" w:lastRow="0" w:firstColumn="1" w:lastColumn="0" w:noHBand="0" w:noVBand="1"/>
      </w:tblPr>
      <w:tblGrid>
        <w:gridCol w:w="4504"/>
      </w:tblGrid>
      <w:tr w:rsidR="005D6DB2" w14:paraId="1C3D7E9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8908B51" w14:textId="77777777" w:rsidR="005D6DB2" w:rsidRDefault="00CA73A0">
            <w:r>
              <w:rPr>
                <w:rFonts w:ascii="Arial" w:hAnsi="Arial" w:cs="Arial"/>
                <w:color w:val="FFFFFF"/>
                <w:position w:val="-2"/>
                <w:sz w:val="18"/>
                <w:szCs w:val="18"/>
              </w:rPr>
              <w:t>Poslovna in finančna sposobnost</w:t>
            </w:r>
          </w:p>
        </w:tc>
      </w:tr>
    </w:tbl>
    <w:p w14:paraId="7E2E2A5D"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438032A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1C24E0" w14:textId="77777777" w:rsidR="005D6DB2" w:rsidRDefault="00CA73A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Neblokiranost</w:t>
            </w:r>
            <w:proofErr w:type="spellEnd"/>
            <w:r>
              <w:rPr>
                <w:rFonts w:ascii="Arial" w:hAnsi="Arial" w:cs="Arial"/>
                <w:b/>
                <w:bCs/>
                <w:color w:val="FFFFFF"/>
                <w:position w:val="-2"/>
                <w:sz w:val="18"/>
                <w:szCs w:val="18"/>
              </w:rPr>
              <w:t xml:space="preserv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F7F36" w14:textId="2FBB3B8A" w:rsidR="005D6DB2" w:rsidRDefault="00CA73A0">
            <w:pPr>
              <w:spacing w:before="135" w:after="135"/>
              <w:jc w:val="both"/>
              <w:textAlignment w:val="center"/>
            </w:pPr>
            <w:r>
              <w:rPr>
                <w:rFonts w:ascii="Arial" w:hAnsi="Arial" w:cs="Arial"/>
                <w:color w:val="000000"/>
                <w:position w:val="-2"/>
                <w:sz w:val="18"/>
                <w:szCs w:val="18"/>
              </w:rPr>
              <w:t>Gospodarski subjekt, ki nastopa v ponudbi</w:t>
            </w:r>
            <w:r w:rsidR="008E6265">
              <w:rPr>
                <w:rFonts w:ascii="Arial" w:hAnsi="Arial" w:cs="Arial"/>
                <w:color w:val="000000"/>
                <w:position w:val="-2"/>
                <w:sz w:val="18"/>
                <w:szCs w:val="18"/>
              </w:rPr>
              <w:t>,</w:t>
            </w:r>
            <w:r>
              <w:rPr>
                <w:rFonts w:ascii="Arial" w:hAnsi="Arial" w:cs="Arial"/>
                <w:color w:val="000000"/>
                <w:position w:val="-2"/>
                <w:sz w:val="18"/>
                <w:szCs w:val="18"/>
              </w:rPr>
              <w:t xml:space="preserve"> mora izkazati, da v obdobju zadnjih šestih (6) mesecev pred datumom izdaje dokazila (dokazilo ne sme biti starejše od 30 dni od roka za oddajo ponudb), ni imel blokiranega poslovnega računa oziroma dospelih neporavnanih obveznosti.</w:t>
            </w:r>
          </w:p>
        </w:tc>
      </w:tr>
      <w:tr w:rsidR="005D6DB2" w14:paraId="1DC71F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40A36"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86F6B" w14:textId="77777777" w:rsidR="005D6DB2" w:rsidRDefault="00CA73A0">
            <w:pPr>
              <w:spacing w:before="135" w:after="135"/>
              <w:jc w:val="both"/>
              <w:textAlignment w:val="center"/>
            </w:pPr>
            <w:r>
              <w:rPr>
                <w:rFonts w:ascii="Arial" w:hAnsi="Arial" w:cs="Arial"/>
                <w:color w:val="000000"/>
                <w:position w:val="-2"/>
                <w:sz w:val="18"/>
                <w:szCs w:val="18"/>
              </w:rPr>
              <w:t>Potrdila vseh bank, pri katerih ima gospodarski subjekt odprte poslovne račune iz katerih izhaja, da ta v obdobju zadnjih šestih (6) mesecev pred datumom izdaje dokazila ni imel blokiranega poslovnega računa oziroma dospelih neporavnanih obveznosti ali adekvatno dokazilo (na primer obrazec BON-2, obrazec S.Bon-1/P itn.).</w:t>
            </w:r>
          </w:p>
        </w:tc>
      </w:tr>
      <w:tr w:rsidR="005D6DB2" w14:paraId="011B8E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BBF53"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7D35C" w14:textId="77777777" w:rsidR="005D6DB2" w:rsidRDefault="00CA73A0">
            <w:pPr>
              <w:jc w:val="both"/>
              <w:textAlignment w:val="center"/>
            </w:pPr>
            <w:r>
              <w:rPr>
                <w:rFonts w:ascii="Arial" w:hAnsi="Arial" w:cs="Arial"/>
                <w:color w:val="000000"/>
                <w:position w:val="-2"/>
                <w:sz w:val="18"/>
                <w:szCs w:val="18"/>
              </w:rPr>
              <w:t> </w:t>
            </w:r>
          </w:p>
          <w:p w14:paraId="03341BCF" w14:textId="77777777" w:rsidR="005D6DB2" w:rsidRDefault="00CA73A0">
            <w:r>
              <w:rPr>
                <w:rFonts w:ascii="Arial" w:hAnsi="Arial" w:cs="Arial"/>
                <w:color w:val="000000"/>
                <w:position w:val="-2"/>
                <w:sz w:val="18"/>
                <w:szCs w:val="18"/>
              </w:rPr>
              <w:t xml:space="preserve"> /</w:t>
            </w:r>
          </w:p>
        </w:tc>
      </w:tr>
      <w:tr w:rsidR="005D6DB2" w14:paraId="160166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ADE46"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DE031"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6FAE8A6D" w14:textId="77777777" w:rsidR="005D6DB2" w:rsidRDefault="00CA73A0">
            <w:pPr>
              <w:jc w:val="both"/>
              <w:textAlignment w:val="center"/>
            </w:pPr>
            <w:r>
              <w:rPr>
                <w:rFonts w:ascii="Arial" w:hAnsi="Arial" w:cs="Arial"/>
                <w:color w:val="000000"/>
                <w:position w:val="-2"/>
                <w:sz w:val="18"/>
                <w:szCs w:val="18"/>
              </w:rPr>
              <w:t> </w:t>
            </w:r>
          </w:p>
        </w:tc>
      </w:tr>
      <w:tr w:rsidR="005D6DB2" w14:paraId="62E718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E62B5"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D86A1" w14:textId="77777777" w:rsidR="005D6DB2" w:rsidRDefault="00CA73A0">
            <w:pPr>
              <w:spacing w:before="135" w:after="135"/>
              <w:jc w:val="both"/>
              <w:textAlignment w:val="center"/>
            </w:pPr>
            <w:r>
              <w:rPr>
                <w:rFonts w:ascii="Arial" w:hAnsi="Arial" w:cs="Arial"/>
                <w:color w:val="000000"/>
                <w:position w:val="-2"/>
                <w:sz w:val="18"/>
                <w:szCs w:val="18"/>
              </w:rPr>
              <w:t>NI POTREBNO izpolnjevati pogoja</w:t>
            </w:r>
          </w:p>
          <w:p w14:paraId="4212B644" w14:textId="77777777" w:rsidR="005D6DB2" w:rsidRDefault="00CA73A0">
            <w:pPr>
              <w:jc w:val="both"/>
              <w:textAlignment w:val="center"/>
            </w:pPr>
            <w:r>
              <w:rPr>
                <w:rFonts w:ascii="Arial" w:hAnsi="Arial" w:cs="Arial"/>
                <w:color w:val="000000"/>
                <w:position w:val="-2"/>
                <w:sz w:val="18"/>
                <w:szCs w:val="18"/>
              </w:rPr>
              <w:t> </w:t>
            </w:r>
          </w:p>
        </w:tc>
      </w:tr>
    </w:tbl>
    <w:p w14:paraId="5695AA7D"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1921552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6BA6AF5" w14:textId="77777777" w:rsidR="005D6DB2" w:rsidRDefault="00CA73A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601E8" w14:textId="77777777" w:rsidR="005D6DB2" w:rsidRDefault="00CA73A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3A4175F" w14:textId="77777777" w:rsidR="005D6DB2" w:rsidRDefault="00CA73A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5D6DB2" w14:paraId="2540BC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D8BFF" w14:textId="77777777" w:rsidR="005D6DB2" w:rsidRDefault="00CA73A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077A7" w14:textId="7BA90BC1" w:rsidR="005D6DB2" w:rsidRDefault="0002626D">
            <w:pPr>
              <w:spacing w:before="135" w:after="135"/>
              <w:jc w:val="both"/>
              <w:textAlignment w:val="center"/>
            </w:pPr>
            <w:r>
              <w:rPr>
                <w:rFonts w:ascii="Arial" w:hAnsi="Arial" w:cs="Arial"/>
                <w:color w:val="000000"/>
                <w:position w:val="-2"/>
                <w:sz w:val="18"/>
                <w:szCs w:val="18"/>
              </w:rPr>
              <w:t>Izpolnjen in podpisan Obrazec</w:t>
            </w:r>
            <w:r w:rsidR="006050F5">
              <w:rPr>
                <w:rFonts w:ascii="Arial" w:hAnsi="Arial" w:cs="Arial"/>
                <w:color w:val="000000"/>
                <w:position w:val="-2"/>
                <w:sz w:val="18"/>
                <w:szCs w:val="18"/>
              </w:rPr>
              <w:t> KROVNA IZJAVA in ESPD.</w:t>
            </w:r>
          </w:p>
          <w:p w14:paraId="417AF61E" w14:textId="77777777" w:rsidR="005D6DB2" w:rsidRDefault="00CA73A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D6DB2" w14:paraId="798F7A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9B881"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7FFF6" w14:textId="77777777" w:rsidR="005D6DB2" w:rsidRDefault="00CA73A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3A344B4" w14:textId="77777777" w:rsidR="005D6DB2" w:rsidRDefault="00CA73A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D6DB2" w14:paraId="78C335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9CADF"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87C97"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4CD093CE" w14:textId="77777777" w:rsidR="005D6DB2" w:rsidRDefault="00CA73A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D6DB2" w14:paraId="44087E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5DB3C"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8947E"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2A957DD1" w14:textId="77777777" w:rsidR="005D6DB2" w:rsidRDefault="00CA73A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4F5BAC5"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4D50744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20ADCCD" w14:textId="77777777" w:rsidR="005D6DB2" w:rsidRDefault="00CA73A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57804" w14:textId="77777777" w:rsidR="005D6DB2" w:rsidRDefault="00CA73A0">
            <w:pPr>
              <w:spacing w:before="135" w:after="135"/>
              <w:jc w:val="both"/>
              <w:textAlignment w:val="center"/>
            </w:pPr>
            <w:r>
              <w:rPr>
                <w:rFonts w:ascii="Arial" w:hAnsi="Arial" w:cs="Arial"/>
                <w:color w:val="000000"/>
                <w:position w:val="-2"/>
                <w:sz w:val="18"/>
                <w:szCs w:val="18"/>
              </w:rPr>
              <w:t>Samostojni ponudnik oziroma v primeru ponudbe skupine ponudnikov vodilni partner in vsi ostali partnerji imajo tekočo bonitetno oceno:</w:t>
            </w:r>
          </w:p>
          <w:tbl>
            <w:tblPr>
              <w:tblStyle w:val="NormalTablePHPDOCX"/>
              <w:tblW w:w="5000" w:type="pct"/>
              <w:tblLook w:val="04A0" w:firstRow="1" w:lastRow="0" w:firstColumn="1" w:lastColumn="0" w:noHBand="0" w:noVBand="1"/>
            </w:tblPr>
            <w:tblGrid>
              <w:gridCol w:w="7224"/>
            </w:tblGrid>
            <w:tr w:rsidR="005D6DB2" w14:paraId="3F8045F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5D6DB2" w14:paraId="5E760A48"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5D6DB2" w14:paraId="7BFF3C2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728"/>
                              </w:tblGrid>
                              <w:tr w:rsidR="005D6DB2" w14:paraId="06C6B0EE" w14:textId="77777777">
                                <w:tc>
                                  <w:tcPr>
                                    <w:tcW w:w="0" w:type="auto"/>
                                    <w:tcMar>
                                      <w:top w:w="0" w:type="auto"/>
                                      <w:bottom w:w="0" w:type="auto"/>
                                    </w:tcMar>
                                  </w:tcPr>
                                  <w:p w14:paraId="639A1F99" w14:textId="77777777" w:rsidR="005D6DB2" w:rsidRDefault="00CA73A0" w:rsidP="00CA73A0">
                                    <w:pPr>
                                      <w:numPr>
                                        <w:ilvl w:val="0"/>
                                        <w:numId w:val="9"/>
                                      </w:numPr>
                                      <w:rPr>
                                        <w:rFonts w:ascii="Arial" w:hAnsi="Arial" w:cs="Arial"/>
                                        <w:color w:val="000000"/>
                                        <w:sz w:val="18"/>
                                        <w:szCs w:val="18"/>
                                      </w:rPr>
                                    </w:pPr>
                                    <w:r>
                                      <w:rPr>
                                        <w:rFonts w:ascii="Arial" w:hAnsi="Arial" w:cs="Arial"/>
                                        <w:color w:val="000000"/>
                                        <w:position w:val="-2"/>
                                        <w:sz w:val="18"/>
                                        <w:szCs w:val="18"/>
                                      </w:rPr>
                                      <w:t>izdano s strani AJPES najmanj SB6 ali</w:t>
                                    </w:r>
                                  </w:p>
                                  <w:p w14:paraId="2ABB0ADF" w14:textId="77777777" w:rsidR="005D6DB2" w:rsidRDefault="00CA73A0" w:rsidP="00CA73A0">
                                    <w:pPr>
                                      <w:numPr>
                                        <w:ilvl w:val="0"/>
                                        <w:numId w:val="9"/>
                                      </w:numPr>
                                      <w:rPr>
                                        <w:rFonts w:ascii="Arial" w:hAnsi="Arial" w:cs="Arial"/>
                                        <w:color w:val="000000"/>
                                        <w:sz w:val="18"/>
                                        <w:szCs w:val="18"/>
                                      </w:rPr>
                                    </w:pPr>
                                    <w:r>
                                      <w:rPr>
                                        <w:rFonts w:ascii="Arial" w:hAnsi="Arial" w:cs="Arial"/>
                                        <w:color w:val="000000"/>
                                        <w:position w:val="-2"/>
                                        <w:sz w:val="18"/>
                                        <w:szCs w:val="18"/>
                                      </w:rPr>
                                      <w:t xml:space="preserve">izdano s strani </w:t>
                                    </w:r>
                                    <w:proofErr w:type="spellStart"/>
                                    <w:r>
                                      <w:rPr>
                                        <w:rFonts w:ascii="Arial" w:hAnsi="Arial" w:cs="Arial"/>
                                        <w:color w:val="000000"/>
                                        <w:position w:val="-2"/>
                                        <w:sz w:val="18"/>
                                        <w:szCs w:val="18"/>
                                      </w:rPr>
                                      <w:t>Standard&amp;Poor`s</w:t>
                                    </w:r>
                                    <w:proofErr w:type="spellEnd"/>
                                    <w:r>
                                      <w:rPr>
                                        <w:rFonts w:ascii="Arial" w:hAnsi="Arial" w:cs="Arial"/>
                                        <w:color w:val="000000"/>
                                        <w:position w:val="-2"/>
                                        <w:sz w:val="18"/>
                                        <w:szCs w:val="18"/>
                                      </w:rPr>
                                      <w:t xml:space="preserve"> najmanj BB ali</w:t>
                                    </w:r>
                                  </w:p>
                                  <w:p w14:paraId="649CE221" w14:textId="77777777" w:rsidR="005D6DB2" w:rsidRDefault="00CA73A0" w:rsidP="00CA73A0">
                                    <w:pPr>
                                      <w:numPr>
                                        <w:ilvl w:val="0"/>
                                        <w:numId w:val="9"/>
                                      </w:numPr>
                                      <w:rPr>
                                        <w:rFonts w:ascii="Arial" w:hAnsi="Arial" w:cs="Arial"/>
                                        <w:color w:val="000000"/>
                                        <w:sz w:val="18"/>
                                        <w:szCs w:val="18"/>
                                      </w:rPr>
                                    </w:pPr>
                                    <w:r>
                                      <w:rPr>
                                        <w:rFonts w:ascii="Arial" w:hAnsi="Arial" w:cs="Arial"/>
                                        <w:color w:val="000000"/>
                                        <w:position w:val="-2"/>
                                        <w:sz w:val="18"/>
                                        <w:szCs w:val="18"/>
                                      </w:rPr>
                                      <w:t xml:space="preserve">izdano s strani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najmanj BB ali</w:t>
                                    </w:r>
                                  </w:p>
                                  <w:p w14:paraId="719BF303" w14:textId="77777777" w:rsidR="005D6DB2" w:rsidRDefault="00CA73A0" w:rsidP="00CA73A0">
                                    <w:pPr>
                                      <w:numPr>
                                        <w:ilvl w:val="0"/>
                                        <w:numId w:val="9"/>
                                      </w:numPr>
                                      <w:rPr>
                                        <w:rFonts w:ascii="Arial" w:hAnsi="Arial" w:cs="Arial"/>
                                        <w:color w:val="000000"/>
                                        <w:sz w:val="18"/>
                                        <w:szCs w:val="18"/>
                                      </w:rPr>
                                    </w:pPr>
                                    <w:r>
                                      <w:rPr>
                                        <w:rFonts w:ascii="Arial" w:hAnsi="Arial" w:cs="Arial"/>
                                        <w:color w:val="000000"/>
                                        <w:position w:val="-2"/>
                                        <w:sz w:val="18"/>
                                        <w:szCs w:val="18"/>
                                      </w:rPr>
                                      <w:t xml:space="preserve">izdano s strani </w:t>
                                    </w:r>
                                    <w:proofErr w:type="spellStart"/>
                                    <w:r>
                                      <w:rPr>
                                        <w:rFonts w:ascii="Arial" w:hAnsi="Arial" w:cs="Arial"/>
                                        <w:color w:val="000000"/>
                                        <w:position w:val="-2"/>
                                        <w:sz w:val="18"/>
                                        <w:szCs w:val="18"/>
                                      </w:rPr>
                                      <w:t>Moody`s</w:t>
                                    </w:r>
                                    <w:proofErr w:type="spellEnd"/>
                                    <w:r>
                                      <w:rPr>
                                        <w:rFonts w:ascii="Arial" w:hAnsi="Arial" w:cs="Arial"/>
                                        <w:color w:val="000000"/>
                                        <w:position w:val="-2"/>
                                        <w:sz w:val="18"/>
                                        <w:szCs w:val="18"/>
                                      </w:rPr>
                                      <w:t xml:space="preserve"> najmanj Ba.</w:t>
                                    </w:r>
                                  </w:p>
                                </w:tc>
                              </w:tr>
                            </w:tbl>
                            <w:p w14:paraId="0F7E513D" w14:textId="77777777" w:rsidR="005D6DB2" w:rsidRDefault="005D6DB2"/>
                          </w:tc>
                        </w:tr>
                      </w:tbl>
                      <w:p w14:paraId="09B42181" w14:textId="77777777" w:rsidR="005D6DB2" w:rsidRDefault="005D6DB2"/>
                    </w:tc>
                  </w:tr>
                </w:tbl>
                <w:p w14:paraId="717563BD" w14:textId="77777777" w:rsidR="005D6DB2" w:rsidRDefault="005D6DB2"/>
              </w:tc>
            </w:tr>
          </w:tbl>
          <w:p w14:paraId="3708FBC2" w14:textId="77777777" w:rsidR="005D6DB2" w:rsidRDefault="005D6DB2"/>
          <w:p w14:paraId="6EAF11F2" w14:textId="77777777" w:rsidR="005D6DB2" w:rsidRDefault="00CA73A0">
            <w:pPr>
              <w:spacing w:before="135" w:after="135"/>
              <w:jc w:val="both"/>
              <w:textAlignment w:val="center"/>
            </w:pPr>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tc>
      </w:tr>
      <w:tr w:rsidR="005D6DB2" w14:paraId="38F35F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91837"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2C2B6" w14:textId="77777777" w:rsidR="005D6DB2" w:rsidRDefault="00CA73A0">
            <w:pPr>
              <w:spacing w:before="135" w:after="135"/>
              <w:jc w:val="both"/>
              <w:textAlignment w:val="center"/>
            </w:pPr>
            <w:r>
              <w:rPr>
                <w:rFonts w:ascii="Arial" w:hAnsi="Arial" w:cs="Arial"/>
                <w:color w:val="000000"/>
                <w:position w:val="-2"/>
                <w:sz w:val="18"/>
                <w:szCs w:val="18"/>
              </w:rPr>
              <w:t>Bonitetna ocena s strani bonitetne hiše.</w:t>
            </w:r>
          </w:p>
          <w:p w14:paraId="4DA47398" w14:textId="296506DB" w:rsidR="005D6DB2" w:rsidRDefault="008E6265">
            <w:pPr>
              <w:spacing w:before="135" w:after="135"/>
              <w:jc w:val="both"/>
              <w:textAlignment w:val="center"/>
            </w:pPr>
            <w:r>
              <w:rPr>
                <w:rFonts w:ascii="Arial" w:hAnsi="Arial" w:cs="Arial"/>
                <w:color w:val="000000"/>
                <w:position w:val="-2"/>
                <w:sz w:val="18"/>
                <w:szCs w:val="18"/>
              </w:rPr>
              <w:t>Dokazilo o izpolnjevanju pogoja</w:t>
            </w:r>
            <w:r w:rsidR="00CA73A0">
              <w:rPr>
                <w:rFonts w:ascii="Arial" w:hAnsi="Arial" w:cs="Arial"/>
                <w:color w:val="000000"/>
                <w:position w:val="-2"/>
                <w:sz w:val="18"/>
                <w:szCs w:val="18"/>
              </w:rPr>
              <w:t xml:space="preserve"> ne sme biti starejše od dneva objave javnega naročila na Portalu javnih naročil.</w:t>
            </w:r>
          </w:p>
        </w:tc>
      </w:tr>
      <w:tr w:rsidR="005D6DB2" w14:paraId="256D67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292AE"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209C8" w14:textId="77777777" w:rsidR="005D6DB2" w:rsidRDefault="00CA73A0">
            <w:pPr>
              <w:jc w:val="both"/>
              <w:textAlignment w:val="center"/>
            </w:pPr>
            <w:r>
              <w:rPr>
                <w:rFonts w:ascii="Arial" w:hAnsi="Arial" w:cs="Arial"/>
                <w:color w:val="000000"/>
                <w:position w:val="-2"/>
                <w:sz w:val="18"/>
                <w:szCs w:val="18"/>
              </w:rPr>
              <w:t> </w:t>
            </w:r>
          </w:p>
          <w:p w14:paraId="152E1F24" w14:textId="77777777" w:rsidR="005D6DB2" w:rsidRDefault="00CA73A0">
            <w:r>
              <w:rPr>
                <w:rFonts w:ascii="Arial" w:hAnsi="Arial" w:cs="Arial"/>
                <w:color w:val="000000"/>
                <w:position w:val="-2"/>
                <w:sz w:val="18"/>
                <w:szCs w:val="18"/>
              </w:rPr>
              <w:t xml:space="preserve"> /</w:t>
            </w:r>
          </w:p>
        </w:tc>
      </w:tr>
      <w:tr w:rsidR="005D6DB2" w14:paraId="625F61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CF36F"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3DDC3" w14:textId="77777777" w:rsidR="005D6DB2" w:rsidRDefault="00CA73A0">
            <w:pPr>
              <w:spacing w:before="135" w:after="135"/>
              <w:jc w:val="both"/>
              <w:textAlignment w:val="center"/>
            </w:pPr>
            <w:r>
              <w:rPr>
                <w:rFonts w:ascii="Arial" w:hAnsi="Arial" w:cs="Arial"/>
                <w:color w:val="000000"/>
                <w:position w:val="-2"/>
                <w:sz w:val="18"/>
                <w:szCs w:val="18"/>
              </w:rPr>
              <w:t>MORAJO izpolnjevati pogoj</w:t>
            </w:r>
          </w:p>
          <w:p w14:paraId="31DF662C" w14:textId="77777777" w:rsidR="005D6DB2" w:rsidRDefault="00CA73A0">
            <w:pPr>
              <w:jc w:val="both"/>
              <w:textAlignment w:val="center"/>
            </w:pPr>
            <w:r>
              <w:rPr>
                <w:rFonts w:ascii="Arial" w:hAnsi="Arial" w:cs="Arial"/>
                <w:color w:val="000000"/>
                <w:position w:val="-2"/>
                <w:sz w:val="18"/>
                <w:szCs w:val="18"/>
              </w:rPr>
              <w:t> </w:t>
            </w:r>
          </w:p>
        </w:tc>
      </w:tr>
      <w:tr w:rsidR="005D6DB2" w14:paraId="26A842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6E730"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FD263" w14:textId="77777777" w:rsidR="005D6DB2" w:rsidRDefault="00CA73A0">
            <w:pPr>
              <w:spacing w:before="135" w:after="135"/>
              <w:jc w:val="both"/>
              <w:textAlignment w:val="center"/>
            </w:pPr>
            <w:r>
              <w:rPr>
                <w:rFonts w:ascii="Arial" w:hAnsi="Arial" w:cs="Arial"/>
                <w:color w:val="000000"/>
                <w:position w:val="-2"/>
                <w:sz w:val="18"/>
                <w:szCs w:val="18"/>
              </w:rPr>
              <w:t>NI POTREBNO izpolnjevati pogoja</w:t>
            </w:r>
          </w:p>
          <w:p w14:paraId="7246F169" w14:textId="77777777" w:rsidR="005D6DB2" w:rsidRDefault="00CA73A0">
            <w:pPr>
              <w:jc w:val="both"/>
              <w:textAlignment w:val="center"/>
            </w:pPr>
            <w:r>
              <w:rPr>
                <w:rFonts w:ascii="Arial" w:hAnsi="Arial" w:cs="Arial"/>
                <w:color w:val="000000"/>
                <w:position w:val="-2"/>
                <w:sz w:val="18"/>
                <w:szCs w:val="18"/>
              </w:rPr>
              <w:t> </w:t>
            </w:r>
          </w:p>
        </w:tc>
      </w:tr>
    </w:tbl>
    <w:p w14:paraId="2007592F" w14:textId="77777777" w:rsidR="005D6DB2" w:rsidRDefault="005D6DB2"/>
    <w:tbl>
      <w:tblPr>
        <w:tblStyle w:val="NormalTablePHPDOCX"/>
        <w:tblW w:w="2500" w:type="pct"/>
        <w:tblInd w:w="108" w:type="dxa"/>
        <w:tblLook w:val="04A0" w:firstRow="1" w:lastRow="0" w:firstColumn="1" w:lastColumn="0" w:noHBand="0" w:noVBand="1"/>
      </w:tblPr>
      <w:tblGrid>
        <w:gridCol w:w="4504"/>
      </w:tblGrid>
      <w:tr w:rsidR="005D6DB2" w14:paraId="5AF2E34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4F520A9" w14:textId="77777777" w:rsidR="005D6DB2" w:rsidRDefault="00CA73A0">
            <w:r>
              <w:rPr>
                <w:rFonts w:ascii="Arial" w:hAnsi="Arial" w:cs="Arial"/>
                <w:color w:val="FFFFFF"/>
                <w:position w:val="-2"/>
                <w:sz w:val="18"/>
                <w:szCs w:val="18"/>
              </w:rPr>
              <w:t>Tehnična sposobnost</w:t>
            </w:r>
          </w:p>
        </w:tc>
      </w:tr>
    </w:tbl>
    <w:p w14:paraId="33056273" w14:textId="77777777" w:rsidR="005D6DB2" w:rsidRDefault="005D6DB2"/>
    <w:tbl>
      <w:tblPr>
        <w:tblStyle w:val="NormalTablePHPDOCX"/>
        <w:tblW w:w="9300" w:type="dxa"/>
        <w:tblInd w:w="108" w:type="dxa"/>
        <w:tblLook w:val="04A0" w:firstRow="1" w:lastRow="0" w:firstColumn="1" w:lastColumn="0" w:noHBand="0" w:noVBand="1"/>
      </w:tblPr>
      <w:tblGrid>
        <w:gridCol w:w="1860"/>
        <w:gridCol w:w="7440"/>
      </w:tblGrid>
      <w:tr w:rsidR="005D6DB2" w14:paraId="090E9A9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9E98D6" w14:textId="6967D948" w:rsidR="005D6DB2" w:rsidRDefault="00CA73A0" w:rsidP="00652A3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usposobljenost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A3963" w14:textId="0FA627FD" w:rsidR="002C64C2" w:rsidRPr="002C64C2" w:rsidRDefault="002C64C2" w:rsidP="002C64C2">
            <w:pPr>
              <w:spacing w:before="135" w:after="135"/>
              <w:jc w:val="both"/>
              <w:textAlignment w:val="center"/>
              <w:rPr>
                <w:rFonts w:ascii="Arial" w:hAnsi="Arial" w:cs="Arial"/>
                <w:color w:val="000000"/>
                <w:position w:val="-2"/>
                <w:sz w:val="18"/>
                <w:szCs w:val="18"/>
              </w:rPr>
            </w:pPr>
            <w:r w:rsidRPr="002C64C2">
              <w:rPr>
                <w:rFonts w:ascii="Arial" w:hAnsi="Arial" w:cs="Arial"/>
                <w:color w:val="000000"/>
                <w:position w:val="-2"/>
                <w:sz w:val="18"/>
                <w:szCs w:val="18"/>
              </w:rPr>
              <w:t>Gospodarski subjekt, ki nastopa v ponudbi</w:t>
            </w:r>
            <w:r w:rsidR="008E6265">
              <w:rPr>
                <w:rFonts w:ascii="Arial" w:hAnsi="Arial" w:cs="Arial"/>
                <w:color w:val="000000"/>
                <w:position w:val="-2"/>
                <w:sz w:val="18"/>
                <w:szCs w:val="18"/>
              </w:rPr>
              <w:t>,</w:t>
            </w:r>
            <w:r w:rsidRPr="002C64C2">
              <w:rPr>
                <w:rFonts w:ascii="Arial" w:hAnsi="Arial" w:cs="Arial"/>
                <w:color w:val="000000"/>
                <w:position w:val="-2"/>
                <w:sz w:val="18"/>
                <w:szCs w:val="18"/>
              </w:rPr>
              <w:t xml:space="preserve"> mora biti tehnično in kadrovsko usposobljen za izvedbo javnega naročila</w:t>
            </w:r>
            <w:r w:rsidR="00CC1C90">
              <w:rPr>
                <w:rFonts w:ascii="Arial" w:hAnsi="Arial" w:cs="Arial"/>
                <w:color w:val="000000"/>
                <w:position w:val="-2"/>
                <w:sz w:val="18"/>
                <w:szCs w:val="18"/>
              </w:rPr>
              <w:t>.</w:t>
            </w:r>
            <w:r w:rsidRPr="002C64C2">
              <w:rPr>
                <w:rFonts w:ascii="Arial" w:hAnsi="Arial" w:cs="Arial"/>
                <w:color w:val="000000"/>
                <w:position w:val="-2"/>
                <w:sz w:val="18"/>
                <w:szCs w:val="18"/>
              </w:rPr>
              <w:t xml:space="preserve"> </w:t>
            </w:r>
          </w:p>
          <w:p w14:paraId="13585752" w14:textId="74AD2916" w:rsidR="002C64C2" w:rsidRDefault="00CC1C90" w:rsidP="002C64C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w:t>
            </w:r>
            <w:r w:rsidR="002C64C2" w:rsidRPr="002C64C2">
              <w:rPr>
                <w:rFonts w:ascii="Arial" w:hAnsi="Arial" w:cs="Arial"/>
                <w:color w:val="000000"/>
                <w:position w:val="-2"/>
                <w:sz w:val="18"/>
                <w:szCs w:val="18"/>
              </w:rPr>
              <w:t xml:space="preserve">ora razpolagati z </w:t>
            </w:r>
            <w:r w:rsidR="00956225">
              <w:rPr>
                <w:rFonts w:ascii="Arial" w:hAnsi="Arial" w:cs="Arial"/>
                <w:color w:val="000000"/>
                <w:position w:val="-2"/>
                <w:sz w:val="18"/>
                <w:szCs w:val="18"/>
              </w:rPr>
              <w:t>vozilom</w:t>
            </w:r>
            <w:r w:rsidR="008E6265">
              <w:rPr>
                <w:rFonts w:ascii="Arial" w:hAnsi="Arial" w:cs="Arial"/>
                <w:color w:val="000000"/>
                <w:position w:val="-2"/>
                <w:sz w:val="18"/>
                <w:szCs w:val="18"/>
              </w:rPr>
              <w:t>, ki ustreza</w:t>
            </w:r>
            <w:r w:rsidR="002C64C2" w:rsidRPr="002C64C2">
              <w:rPr>
                <w:rFonts w:ascii="Arial" w:hAnsi="Arial" w:cs="Arial"/>
                <w:color w:val="000000"/>
                <w:position w:val="-2"/>
                <w:sz w:val="18"/>
                <w:szCs w:val="18"/>
              </w:rPr>
              <w:t xml:space="preserve"> vsem veljavnim predpisom, ki urejajo področje cestnega prometa in vozil v cestnem prometu in predpisom, ki urejajo področje prevoza potnikov v cestnem prometu</w:t>
            </w:r>
            <w:r w:rsidR="00956225">
              <w:rPr>
                <w:rFonts w:ascii="Arial" w:hAnsi="Arial" w:cs="Arial"/>
                <w:color w:val="000000"/>
                <w:position w:val="-2"/>
                <w:sz w:val="18"/>
                <w:szCs w:val="18"/>
              </w:rPr>
              <w:t>.</w:t>
            </w:r>
            <w:r w:rsidR="002C64C2" w:rsidRPr="002C64C2">
              <w:rPr>
                <w:rFonts w:ascii="Arial" w:hAnsi="Arial" w:cs="Arial"/>
                <w:color w:val="000000"/>
                <w:position w:val="-2"/>
                <w:sz w:val="18"/>
                <w:szCs w:val="18"/>
              </w:rPr>
              <w:t xml:space="preserve"> V kolikor ponudnik </w:t>
            </w:r>
            <w:r>
              <w:rPr>
                <w:rFonts w:ascii="Arial" w:hAnsi="Arial" w:cs="Arial"/>
                <w:color w:val="000000"/>
                <w:position w:val="-2"/>
                <w:sz w:val="18"/>
                <w:szCs w:val="18"/>
              </w:rPr>
              <w:t>vozila</w:t>
            </w:r>
            <w:r w:rsidR="008E6265">
              <w:rPr>
                <w:rFonts w:ascii="Arial" w:hAnsi="Arial" w:cs="Arial"/>
                <w:color w:val="000000"/>
                <w:position w:val="-2"/>
                <w:sz w:val="18"/>
                <w:szCs w:val="18"/>
              </w:rPr>
              <w:t>,</w:t>
            </w:r>
            <w:r w:rsidR="002C64C2" w:rsidRPr="002C64C2">
              <w:rPr>
                <w:rFonts w:ascii="Arial" w:hAnsi="Arial" w:cs="Arial"/>
                <w:color w:val="000000"/>
                <w:position w:val="-2"/>
                <w:sz w:val="18"/>
                <w:szCs w:val="18"/>
              </w:rPr>
              <w:t xml:space="preserve"> s katerim dokazuje izpolnjevanje zahtev naročnika</w:t>
            </w:r>
            <w:r w:rsidR="008E6265">
              <w:rPr>
                <w:rFonts w:ascii="Arial" w:hAnsi="Arial" w:cs="Arial"/>
                <w:color w:val="000000"/>
                <w:position w:val="-2"/>
                <w:sz w:val="18"/>
                <w:szCs w:val="18"/>
              </w:rPr>
              <w:t>,</w:t>
            </w:r>
            <w:r w:rsidR="002C64C2" w:rsidRPr="002C64C2">
              <w:rPr>
                <w:rFonts w:ascii="Arial" w:hAnsi="Arial" w:cs="Arial"/>
                <w:color w:val="000000"/>
                <w:position w:val="-2"/>
                <w:sz w:val="18"/>
                <w:szCs w:val="18"/>
              </w:rPr>
              <w:t xml:space="preserve"> nima v lasti, mora imeti zanj sklenjeno pogodbo (leasing, najemno</w:t>
            </w:r>
            <w:r>
              <w:rPr>
                <w:rFonts w:ascii="Arial" w:hAnsi="Arial" w:cs="Arial"/>
                <w:color w:val="000000"/>
                <w:position w:val="-2"/>
                <w:sz w:val="18"/>
                <w:szCs w:val="18"/>
              </w:rPr>
              <w:t xml:space="preserve"> pogodbo</w:t>
            </w:r>
            <w:r w:rsidR="002C64C2" w:rsidRPr="002C64C2">
              <w:rPr>
                <w:rFonts w:ascii="Arial" w:hAnsi="Arial" w:cs="Arial"/>
                <w:color w:val="000000"/>
                <w:position w:val="-2"/>
                <w:sz w:val="18"/>
                <w:szCs w:val="18"/>
              </w:rPr>
              <w:t>) za celotno obdobje izvajanja javnega naročil</w:t>
            </w:r>
            <w:r>
              <w:rPr>
                <w:rFonts w:ascii="Arial" w:hAnsi="Arial" w:cs="Arial"/>
                <w:color w:val="000000"/>
                <w:position w:val="-2"/>
                <w:sz w:val="18"/>
                <w:szCs w:val="18"/>
              </w:rPr>
              <w:t>a, v</w:t>
            </w:r>
            <w:r w:rsidR="002C64C2" w:rsidRPr="002C64C2">
              <w:rPr>
                <w:rFonts w:ascii="Arial" w:hAnsi="Arial" w:cs="Arial"/>
                <w:color w:val="000000"/>
                <w:position w:val="-2"/>
                <w:sz w:val="18"/>
                <w:szCs w:val="18"/>
              </w:rPr>
              <w:t xml:space="preserve"> kolikor gre za najemno pogodbo, oziroma mora iz pogodbe izhajati, da bo po preteku pogodbe, ponudnik lastnik vozila.</w:t>
            </w:r>
          </w:p>
          <w:p w14:paraId="3F1A9BC9" w14:textId="062A431F" w:rsidR="005D6DB2" w:rsidRPr="00452A0D" w:rsidRDefault="00CA73A0" w:rsidP="002C64C2">
            <w:pPr>
              <w:spacing w:before="135" w:after="135"/>
              <w:jc w:val="both"/>
              <w:textAlignment w:val="center"/>
              <w:rPr>
                <w:rFonts w:ascii="Arial" w:hAnsi="Arial" w:cs="Arial"/>
                <w:b/>
                <w:color w:val="000000"/>
                <w:position w:val="-2"/>
                <w:sz w:val="18"/>
                <w:szCs w:val="18"/>
              </w:rPr>
            </w:pPr>
            <w:r w:rsidRPr="00452A0D">
              <w:rPr>
                <w:rFonts w:ascii="Arial" w:hAnsi="Arial" w:cs="Arial"/>
                <w:b/>
                <w:color w:val="000000"/>
                <w:position w:val="-2"/>
                <w:sz w:val="18"/>
                <w:szCs w:val="18"/>
              </w:rPr>
              <w:t>Zahteve naročnika glede vrste vozil</w:t>
            </w:r>
            <w:r w:rsidR="00DD48CE" w:rsidRPr="00452A0D">
              <w:rPr>
                <w:rFonts w:ascii="Arial" w:hAnsi="Arial" w:cs="Arial"/>
                <w:b/>
                <w:color w:val="000000"/>
                <w:position w:val="-2"/>
                <w:sz w:val="18"/>
                <w:szCs w:val="18"/>
              </w:rPr>
              <w:t>a</w:t>
            </w:r>
            <w:r w:rsidRPr="00452A0D">
              <w:rPr>
                <w:rFonts w:ascii="Arial" w:hAnsi="Arial" w:cs="Arial"/>
                <w:b/>
                <w:color w:val="000000"/>
                <w:position w:val="-2"/>
                <w:sz w:val="18"/>
                <w:szCs w:val="18"/>
              </w:rPr>
              <w:t>:</w:t>
            </w:r>
          </w:p>
          <w:p w14:paraId="34D30BD3" w14:textId="5CC3E550" w:rsidR="004E582C" w:rsidRPr="00452A0D" w:rsidRDefault="00A7667C" w:rsidP="004E582C">
            <w:pPr>
              <w:pStyle w:val="Odstavekseznama"/>
              <w:numPr>
                <w:ilvl w:val="0"/>
                <w:numId w:val="46"/>
              </w:numPr>
              <w:jc w:val="both"/>
              <w:rPr>
                <w:rFonts w:ascii="Arial" w:hAnsi="Arial" w:cs="Arial"/>
                <w:sz w:val="18"/>
                <w:szCs w:val="18"/>
              </w:rPr>
            </w:pPr>
            <w:r w:rsidRPr="00452A0D">
              <w:rPr>
                <w:rFonts w:ascii="Arial" w:hAnsi="Arial" w:cs="Arial"/>
                <w:position w:val="-2"/>
                <w:sz w:val="18"/>
                <w:szCs w:val="18"/>
              </w:rPr>
              <w:t>N</w:t>
            </w:r>
            <w:r w:rsidR="002C64C2" w:rsidRPr="00452A0D">
              <w:rPr>
                <w:rFonts w:ascii="Arial" w:hAnsi="Arial" w:cs="Arial"/>
                <w:position w:val="-2"/>
                <w:sz w:val="18"/>
                <w:szCs w:val="18"/>
              </w:rPr>
              <w:t xml:space="preserve">aročnik zahteva </w:t>
            </w:r>
            <w:r w:rsidR="00883DB4" w:rsidRPr="00452A0D">
              <w:rPr>
                <w:rFonts w:ascii="Arial" w:hAnsi="Arial" w:cs="Arial"/>
                <w:position w:val="-2"/>
                <w:sz w:val="18"/>
                <w:szCs w:val="18"/>
              </w:rPr>
              <w:t xml:space="preserve">izvedbo prevozov z enim (1) </w:t>
            </w:r>
            <w:r w:rsidR="00797CF1" w:rsidRPr="00452A0D">
              <w:rPr>
                <w:rFonts w:ascii="Arial" w:hAnsi="Arial" w:cs="Arial"/>
                <w:position w:val="-2"/>
                <w:sz w:val="18"/>
                <w:szCs w:val="18"/>
              </w:rPr>
              <w:t>manjši</w:t>
            </w:r>
            <w:r w:rsidR="00883DB4" w:rsidRPr="00452A0D">
              <w:rPr>
                <w:rFonts w:ascii="Arial" w:hAnsi="Arial" w:cs="Arial"/>
                <w:position w:val="-2"/>
                <w:sz w:val="18"/>
                <w:szCs w:val="18"/>
              </w:rPr>
              <w:t>m</w:t>
            </w:r>
            <w:r w:rsidR="00797CF1" w:rsidRPr="00452A0D">
              <w:rPr>
                <w:rFonts w:ascii="Arial" w:hAnsi="Arial" w:cs="Arial"/>
                <w:position w:val="-2"/>
                <w:sz w:val="18"/>
                <w:szCs w:val="18"/>
              </w:rPr>
              <w:t xml:space="preserve"> </w:t>
            </w:r>
            <w:r w:rsidR="00D6692D" w:rsidRPr="00452A0D">
              <w:rPr>
                <w:rFonts w:ascii="Arial" w:hAnsi="Arial" w:cs="Arial"/>
                <w:position w:val="-2"/>
                <w:sz w:val="18"/>
                <w:szCs w:val="18"/>
              </w:rPr>
              <w:t xml:space="preserve">nizkopodnim </w:t>
            </w:r>
            <w:proofErr w:type="spellStart"/>
            <w:r w:rsidR="00CC1C90">
              <w:rPr>
                <w:rFonts w:ascii="Arial" w:hAnsi="Arial" w:cs="Arial"/>
                <w:position w:val="-2"/>
                <w:sz w:val="18"/>
                <w:szCs w:val="18"/>
              </w:rPr>
              <w:t>enonivojskim</w:t>
            </w:r>
            <w:proofErr w:type="spellEnd"/>
            <w:r w:rsidR="00CC1C90">
              <w:rPr>
                <w:rFonts w:ascii="Arial" w:hAnsi="Arial" w:cs="Arial"/>
                <w:position w:val="-2"/>
                <w:sz w:val="18"/>
                <w:szCs w:val="18"/>
              </w:rPr>
              <w:t xml:space="preserve"> </w:t>
            </w:r>
            <w:r w:rsidR="00D6692D" w:rsidRPr="00452A0D">
              <w:rPr>
                <w:rFonts w:ascii="Arial" w:hAnsi="Arial" w:cs="Arial"/>
                <w:position w:val="-2"/>
                <w:sz w:val="18"/>
                <w:szCs w:val="18"/>
              </w:rPr>
              <w:t>avto</w:t>
            </w:r>
            <w:r w:rsidR="00797CF1" w:rsidRPr="00452A0D">
              <w:rPr>
                <w:rFonts w:ascii="Arial" w:hAnsi="Arial" w:cs="Arial"/>
                <w:position w:val="-2"/>
                <w:sz w:val="18"/>
                <w:szCs w:val="18"/>
              </w:rPr>
              <w:t>bus</w:t>
            </w:r>
            <w:r w:rsidR="00883DB4" w:rsidRPr="00452A0D">
              <w:rPr>
                <w:rFonts w:ascii="Arial" w:hAnsi="Arial" w:cs="Arial"/>
                <w:position w:val="-2"/>
                <w:sz w:val="18"/>
                <w:szCs w:val="18"/>
              </w:rPr>
              <w:t>om</w:t>
            </w:r>
            <w:r w:rsidR="00D6692D" w:rsidRPr="00452A0D">
              <w:rPr>
                <w:rFonts w:ascii="Arial" w:hAnsi="Arial" w:cs="Arial"/>
                <w:position w:val="-2"/>
                <w:sz w:val="18"/>
                <w:szCs w:val="18"/>
              </w:rPr>
              <w:t xml:space="preserve"> dolžine </w:t>
            </w:r>
            <w:r w:rsidR="00CC1C90">
              <w:rPr>
                <w:rFonts w:ascii="Arial" w:hAnsi="Arial" w:cs="Arial"/>
                <w:position w:val="-2"/>
                <w:sz w:val="18"/>
                <w:szCs w:val="18"/>
              </w:rPr>
              <w:t>od 8m do</w:t>
            </w:r>
            <w:r w:rsidR="00D6692D" w:rsidRPr="00452A0D">
              <w:rPr>
                <w:rFonts w:ascii="Arial" w:hAnsi="Arial" w:cs="Arial"/>
                <w:position w:val="-2"/>
                <w:sz w:val="18"/>
                <w:szCs w:val="18"/>
              </w:rPr>
              <w:t xml:space="preserve"> 10m, </w:t>
            </w:r>
            <w:r w:rsidRPr="00452A0D">
              <w:rPr>
                <w:rFonts w:ascii="Arial" w:hAnsi="Arial" w:cs="Arial"/>
                <w:position w:val="-2"/>
                <w:sz w:val="18"/>
                <w:szCs w:val="18"/>
              </w:rPr>
              <w:t xml:space="preserve">s kapaciteto </w:t>
            </w:r>
            <w:r w:rsidR="004E582C" w:rsidRPr="00452A0D">
              <w:rPr>
                <w:rFonts w:ascii="Arial" w:hAnsi="Arial" w:cs="Arial"/>
                <w:position w:val="-2"/>
                <w:sz w:val="18"/>
                <w:szCs w:val="18"/>
              </w:rPr>
              <w:t>najmanj</w:t>
            </w:r>
            <w:r w:rsidR="00452A0D">
              <w:rPr>
                <w:rFonts w:ascii="Arial" w:hAnsi="Arial" w:cs="Arial"/>
                <w:position w:val="-2"/>
                <w:sz w:val="18"/>
                <w:szCs w:val="18"/>
              </w:rPr>
              <w:t xml:space="preserve"> 30 sedišč, 3</w:t>
            </w:r>
            <w:r w:rsidRPr="00452A0D">
              <w:rPr>
                <w:rFonts w:ascii="Arial" w:hAnsi="Arial" w:cs="Arial"/>
                <w:position w:val="-2"/>
                <w:sz w:val="18"/>
                <w:szCs w:val="18"/>
              </w:rPr>
              <w:t xml:space="preserve">0 stojišč (voznik ni vključen) in 1 prostorom za </w:t>
            </w:r>
            <w:r w:rsidR="00452A0D">
              <w:rPr>
                <w:rFonts w:ascii="Arial" w:hAnsi="Arial" w:cs="Arial"/>
                <w:position w:val="-2"/>
                <w:sz w:val="18"/>
                <w:szCs w:val="18"/>
              </w:rPr>
              <w:t xml:space="preserve">invalidski ali </w:t>
            </w:r>
            <w:bookmarkStart w:id="0" w:name="_GoBack"/>
            <w:r w:rsidR="00452A0D">
              <w:rPr>
                <w:rFonts w:ascii="Arial" w:hAnsi="Arial" w:cs="Arial"/>
                <w:position w:val="-2"/>
                <w:sz w:val="18"/>
                <w:szCs w:val="18"/>
              </w:rPr>
              <w:t>otro</w:t>
            </w:r>
            <w:bookmarkEnd w:id="0"/>
            <w:r w:rsidR="00452A0D">
              <w:rPr>
                <w:rFonts w:ascii="Arial" w:hAnsi="Arial" w:cs="Arial"/>
                <w:position w:val="-2"/>
                <w:sz w:val="18"/>
                <w:szCs w:val="18"/>
              </w:rPr>
              <w:t>ški voziček</w:t>
            </w:r>
            <w:r w:rsidR="004E582C" w:rsidRPr="00452A0D">
              <w:rPr>
                <w:rFonts w:ascii="Arial" w:hAnsi="Arial" w:cs="Arial"/>
                <w:position w:val="-2"/>
                <w:sz w:val="18"/>
                <w:szCs w:val="18"/>
              </w:rPr>
              <w:t xml:space="preserve">, s klima napravo </w:t>
            </w:r>
            <w:r w:rsidR="00D6692D" w:rsidRPr="00452A0D">
              <w:rPr>
                <w:rFonts w:ascii="Arial" w:hAnsi="Arial" w:cs="Arial"/>
                <w:position w:val="-2"/>
                <w:sz w:val="18"/>
                <w:szCs w:val="18"/>
              </w:rPr>
              <w:t xml:space="preserve">in prikazovalnikom smeri vožnje. Vozilo mora biti uvrščeno v emisijski razred </w:t>
            </w:r>
            <w:r w:rsidR="00D6692D" w:rsidRPr="00452A0D">
              <w:rPr>
                <w:rFonts w:ascii="Arial" w:hAnsi="Arial" w:cs="Arial"/>
                <w:b/>
                <w:position w:val="-2"/>
                <w:sz w:val="18"/>
                <w:szCs w:val="18"/>
              </w:rPr>
              <w:t>najmanj</w:t>
            </w:r>
            <w:r w:rsidR="00D6692D" w:rsidRPr="00452A0D">
              <w:rPr>
                <w:rFonts w:ascii="Arial" w:hAnsi="Arial" w:cs="Arial"/>
                <w:position w:val="-2"/>
                <w:sz w:val="18"/>
                <w:szCs w:val="18"/>
              </w:rPr>
              <w:t xml:space="preserve"> EURO 6.</w:t>
            </w:r>
          </w:p>
          <w:p w14:paraId="09C453BD" w14:textId="1F797612" w:rsidR="00A1384A" w:rsidRDefault="004E582C" w:rsidP="004E582C">
            <w:pPr>
              <w:pStyle w:val="Odstavekseznama"/>
              <w:jc w:val="both"/>
              <w:rPr>
                <w:rFonts w:ascii="Arial" w:hAnsi="Arial" w:cs="Arial"/>
                <w:sz w:val="18"/>
                <w:szCs w:val="18"/>
              </w:rPr>
            </w:pPr>
            <w:r>
              <w:rPr>
                <w:rFonts w:ascii="Arial" w:hAnsi="Arial" w:cs="Arial"/>
                <w:sz w:val="18"/>
                <w:szCs w:val="18"/>
              </w:rPr>
              <w:t xml:space="preserve"> </w:t>
            </w:r>
          </w:p>
          <w:p w14:paraId="1CE49AAD" w14:textId="1A845FEF" w:rsidR="005D6DB2" w:rsidRPr="004E582C" w:rsidRDefault="00956225" w:rsidP="00CC1C90">
            <w:pPr>
              <w:jc w:val="both"/>
              <w:rPr>
                <w:rFonts w:ascii="Arial" w:hAnsi="Arial" w:cs="Arial"/>
                <w:sz w:val="18"/>
                <w:szCs w:val="18"/>
              </w:rPr>
            </w:pPr>
            <w:r w:rsidRPr="00A1384A">
              <w:rPr>
                <w:rFonts w:ascii="Arial" w:hAnsi="Arial" w:cs="Arial"/>
                <w:sz w:val="18"/>
                <w:szCs w:val="18"/>
              </w:rPr>
              <w:t>Vezano na zahtevano vozilo</w:t>
            </w:r>
            <w:r w:rsidR="008E6265" w:rsidRPr="00A1384A">
              <w:rPr>
                <w:rFonts w:ascii="Arial" w:hAnsi="Arial" w:cs="Arial"/>
                <w:sz w:val="18"/>
                <w:szCs w:val="18"/>
              </w:rPr>
              <w:t>,</w:t>
            </w:r>
            <w:r w:rsidR="008E354B" w:rsidRPr="00A1384A">
              <w:rPr>
                <w:rFonts w:ascii="Arial" w:hAnsi="Arial" w:cs="Arial"/>
                <w:sz w:val="18"/>
                <w:szCs w:val="18"/>
              </w:rPr>
              <w:t xml:space="preserve"> s katerimi se opravlja prevoze</w:t>
            </w:r>
            <w:r w:rsidR="00CC1C90">
              <w:rPr>
                <w:rFonts w:ascii="Arial" w:hAnsi="Arial" w:cs="Arial"/>
                <w:sz w:val="18"/>
                <w:szCs w:val="18"/>
              </w:rPr>
              <w:t>,</w:t>
            </w:r>
            <w:r w:rsidR="008E354B" w:rsidRPr="00A1384A">
              <w:rPr>
                <w:rFonts w:ascii="Arial" w:hAnsi="Arial" w:cs="Arial"/>
                <w:sz w:val="18"/>
                <w:szCs w:val="18"/>
              </w:rPr>
              <w:t xml:space="preserve"> naročnik izpostavlja, da morajo ponudniki v ponudbi navesti vozil</w:t>
            </w:r>
            <w:r w:rsidR="004E582C">
              <w:rPr>
                <w:rFonts w:ascii="Arial" w:hAnsi="Arial" w:cs="Arial"/>
                <w:sz w:val="18"/>
                <w:szCs w:val="18"/>
              </w:rPr>
              <w:t>o</w:t>
            </w:r>
            <w:r w:rsidR="008E354B" w:rsidRPr="00A1384A">
              <w:rPr>
                <w:rFonts w:ascii="Arial" w:hAnsi="Arial" w:cs="Arial"/>
                <w:sz w:val="18"/>
                <w:szCs w:val="18"/>
              </w:rPr>
              <w:t xml:space="preserve">, ki </w:t>
            </w:r>
            <w:r w:rsidR="00CC1C90">
              <w:rPr>
                <w:rFonts w:ascii="Arial" w:hAnsi="Arial" w:cs="Arial"/>
                <w:sz w:val="18"/>
                <w:szCs w:val="18"/>
              </w:rPr>
              <w:t>je</w:t>
            </w:r>
            <w:r w:rsidR="008E354B" w:rsidRPr="00A1384A">
              <w:rPr>
                <w:rFonts w:ascii="Arial" w:hAnsi="Arial" w:cs="Arial"/>
                <w:sz w:val="18"/>
                <w:szCs w:val="18"/>
              </w:rPr>
              <w:t xml:space="preserve"> skladn</w:t>
            </w:r>
            <w:r w:rsidR="004E582C">
              <w:rPr>
                <w:rFonts w:ascii="Arial" w:hAnsi="Arial" w:cs="Arial"/>
                <w:sz w:val="18"/>
                <w:szCs w:val="18"/>
              </w:rPr>
              <w:t>o</w:t>
            </w:r>
            <w:r w:rsidR="008E354B" w:rsidRPr="00A1384A">
              <w:rPr>
                <w:rFonts w:ascii="Arial" w:hAnsi="Arial" w:cs="Arial"/>
                <w:sz w:val="18"/>
                <w:szCs w:val="18"/>
              </w:rPr>
              <w:t xml:space="preserve"> z zahtevami veljavnega Pravilnika o delih in opremi vozil ter ostalo veljavno zakonodajo na zadevnem področju.</w:t>
            </w:r>
          </w:p>
        </w:tc>
      </w:tr>
      <w:tr w:rsidR="005D6DB2" w14:paraId="4EFA65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C7D9A" w14:textId="77777777" w:rsidR="005D6DB2" w:rsidRDefault="00CA73A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B3703" w14:textId="0DF70EA8" w:rsidR="005D6DB2" w:rsidRDefault="00CA73A0" w:rsidP="004E582C">
            <w:pPr>
              <w:spacing w:before="135" w:after="135"/>
              <w:jc w:val="both"/>
              <w:textAlignment w:val="center"/>
            </w:pPr>
            <w:r>
              <w:rPr>
                <w:rFonts w:ascii="Arial" w:hAnsi="Arial" w:cs="Arial"/>
                <w:color w:val="000000"/>
                <w:position w:val="-2"/>
                <w:sz w:val="18"/>
                <w:szCs w:val="18"/>
              </w:rPr>
              <w:t>Izpolnjen, podpisan in žigosan obrazec SEZNAM VOZNIKOV IN VOZIL in optični odčit</w:t>
            </w:r>
            <w:r w:rsidR="00CC1C90">
              <w:rPr>
                <w:rFonts w:ascii="Arial" w:hAnsi="Arial" w:cs="Arial"/>
                <w:color w:val="000000"/>
                <w:position w:val="-2"/>
                <w:sz w:val="18"/>
                <w:szCs w:val="18"/>
              </w:rPr>
              <w:t>ek</w:t>
            </w:r>
            <w:r>
              <w:rPr>
                <w:rFonts w:ascii="Arial" w:hAnsi="Arial" w:cs="Arial"/>
                <w:color w:val="000000"/>
                <w:position w:val="-2"/>
                <w:sz w:val="18"/>
                <w:szCs w:val="18"/>
              </w:rPr>
              <w:t xml:space="preserve"> </w:t>
            </w:r>
            <w:r w:rsidR="004E582C">
              <w:rPr>
                <w:rFonts w:ascii="Arial" w:hAnsi="Arial" w:cs="Arial"/>
                <w:color w:val="000000"/>
                <w:position w:val="-2"/>
                <w:sz w:val="18"/>
                <w:szCs w:val="18"/>
              </w:rPr>
              <w:t>VELJAVNEGA PROMETNETA DOVOLJENJA</w:t>
            </w:r>
            <w:r w:rsidR="0035042A">
              <w:rPr>
                <w:rFonts w:ascii="Arial" w:hAnsi="Arial" w:cs="Arial"/>
                <w:color w:val="000000"/>
                <w:position w:val="-2"/>
                <w:sz w:val="18"/>
                <w:szCs w:val="18"/>
              </w:rPr>
              <w:t>,</w:t>
            </w:r>
            <w:r w:rsidR="004E582C">
              <w:rPr>
                <w:rFonts w:ascii="Arial" w:hAnsi="Arial" w:cs="Arial"/>
                <w:color w:val="000000"/>
                <w:position w:val="-2"/>
                <w:sz w:val="18"/>
                <w:szCs w:val="18"/>
              </w:rPr>
              <w:t xml:space="preserve"> navedenega</w:t>
            </w:r>
            <w:r>
              <w:rPr>
                <w:rFonts w:ascii="Arial" w:hAnsi="Arial" w:cs="Arial"/>
                <w:color w:val="000000"/>
                <w:position w:val="-2"/>
                <w:sz w:val="18"/>
                <w:szCs w:val="18"/>
              </w:rPr>
              <w:t xml:space="preserve"> v Obrazcu SEZNAM VOZNIKOV IN VOZIL, s katerimi se bo izvajala storitev, ki je predmet javnega naročanja oz. v primeru, da ponudnik ni lastnik vozil, v ponudbi poleg prometnega dovoljenja predloži tudi pogodbo</w:t>
            </w:r>
            <w:r w:rsidR="008F20A3">
              <w:rPr>
                <w:rFonts w:ascii="Arial" w:hAnsi="Arial" w:cs="Arial"/>
                <w:color w:val="000000"/>
                <w:position w:val="-2"/>
                <w:sz w:val="18"/>
                <w:szCs w:val="18"/>
              </w:rPr>
              <w:t>,</w:t>
            </w:r>
            <w:r>
              <w:rPr>
                <w:rFonts w:ascii="Arial" w:hAnsi="Arial" w:cs="Arial"/>
                <w:color w:val="000000"/>
                <w:position w:val="-2"/>
                <w:sz w:val="18"/>
                <w:szCs w:val="18"/>
              </w:rPr>
              <w:t xml:space="preserve"> iz katere izhaja razpolaganje z vozilom.</w:t>
            </w:r>
          </w:p>
        </w:tc>
      </w:tr>
      <w:tr w:rsidR="005D6DB2" w14:paraId="4C8618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5B40C"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91F8E" w14:textId="77777777" w:rsidR="005D6DB2" w:rsidRDefault="00CA73A0">
            <w:pPr>
              <w:jc w:val="both"/>
              <w:textAlignment w:val="center"/>
            </w:pPr>
            <w:r>
              <w:rPr>
                <w:rFonts w:ascii="Arial" w:hAnsi="Arial" w:cs="Arial"/>
                <w:color w:val="000000"/>
                <w:position w:val="-2"/>
                <w:sz w:val="18"/>
                <w:szCs w:val="18"/>
              </w:rPr>
              <w:t> </w:t>
            </w:r>
          </w:p>
          <w:p w14:paraId="712C5357" w14:textId="77777777" w:rsidR="005D6DB2" w:rsidRDefault="00CA73A0">
            <w:r>
              <w:rPr>
                <w:rFonts w:ascii="Arial" w:hAnsi="Arial" w:cs="Arial"/>
                <w:color w:val="000000"/>
                <w:position w:val="-2"/>
                <w:sz w:val="18"/>
                <w:szCs w:val="18"/>
              </w:rPr>
              <w:t xml:space="preserve"> /</w:t>
            </w:r>
          </w:p>
        </w:tc>
      </w:tr>
      <w:tr w:rsidR="005D6DB2" w14:paraId="37D003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09089"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5AB3E" w14:textId="77777777" w:rsidR="005D6DB2" w:rsidRDefault="00CA73A0">
            <w:pPr>
              <w:spacing w:before="135" w:after="135"/>
              <w:jc w:val="both"/>
              <w:textAlignment w:val="center"/>
            </w:pPr>
            <w:r>
              <w:rPr>
                <w:rFonts w:ascii="Arial" w:hAnsi="Arial" w:cs="Arial"/>
                <w:color w:val="000000"/>
                <w:position w:val="-2"/>
                <w:sz w:val="18"/>
                <w:szCs w:val="18"/>
              </w:rPr>
              <w:t>KUMULATIVNO izpolnjevanje pogoja</w:t>
            </w:r>
          </w:p>
          <w:p w14:paraId="53672A56" w14:textId="77777777" w:rsidR="005D6DB2" w:rsidRDefault="00CA73A0">
            <w:pPr>
              <w:jc w:val="both"/>
              <w:textAlignment w:val="center"/>
            </w:pPr>
            <w:r>
              <w:rPr>
                <w:rFonts w:ascii="Arial" w:hAnsi="Arial" w:cs="Arial"/>
                <w:color w:val="000000"/>
                <w:position w:val="-2"/>
                <w:sz w:val="18"/>
                <w:szCs w:val="18"/>
              </w:rPr>
              <w:t> </w:t>
            </w:r>
          </w:p>
        </w:tc>
      </w:tr>
      <w:tr w:rsidR="005D6DB2" w14:paraId="5A3853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8F269"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890B2" w14:textId="77777777" w:rsidR="005D6DB2" w:rsidRDefault="00CA73A0">
            <w:pPr>
              <w:spacing w:before="135" w:after="135"/>
              <w:jc w:val="both"/>
              <w:textAlignment w:val="center"/>
            </w:pPr>
            <w:r>
              <w:rPr>
                <w:rFonts w:ascii="Arial" w:hAnsi="Arial" w:cs="Arial"/>
                <w:color w:val="000000"/>
                <w:position w:val="-2"/>
                <w:sz w:val="18"/>
                <w:szCs w:val="18"/>
              </w:rPr>
              <w:t>KUMULATIVNO izpolnjevanje pogoja</w:t>
            </w:r>
          </w:p>
          <w:p w14:paraId="7003BB60" w14:textId="77777777" w:rsidR="005D6DB2" w:rsidRDefault="00CA73A0">
            <w:pPr>
              <w:jc w:val="both"/>
              <w:textAlignment w:val="center"/>
            </w:pPr>
            <w:r>
              <w:rPr>
                <w:rFonts w:ascii="Arial" w:hAnsi="Arial" w:cs="Arial"/>
                <w:color w:val="000000"/>
                <w:position w:val="-2"/>
                <w:sz w:val="18"/>
                <w:szCs w:val="18"/>
              </w:rPr>
              <w:t> </w:t>
            </w:r>
          </w:p>
        </w:tc>
      </w:tr>
    </w:tbl>
    <w:p w14:paraId="3DE278BD" w14:textId="77777777" w:rsidR="005D6DB2" w:rsidRDefault="005D6DB2" w:rsidP="00F6524D">
      <w:pPr>
        <w:spacing w:after="0"/>
      </w:pPr>
    </w:p>
    <w:tbl>
      <w:tblPr>
        <w:tblStyle w:val="NormalTablePHPDOCX"/>
        <w:tblW w:w="9300" w:type="dxa"/>
        <w:tblInd w:w="108" w:type="dxa"/>
        <w:tblLook w:val="04A0" w:firstRow="1" w:lastRow="0" w:firstColumn="1" w:lastColumn="0" w:noHBand="0" w:noVBand="1"/>
      </w:tblPr>
      <w:tblGrid>
        <w:gridCol w:w="1860"/>
        <w:gridCol w:w="7440"/>
      </w:tblGrid>
      <w:tr w:rsidR="005D6DB2" w14:paraId="6C2912E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43ECAB8" w14:textId="7344F240" w:rsidR="005D6DB2" w:rsidRDefault="00CA73A0" w:rsidP="00A1384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r>
            <w:r w:rsidR="00A1384A">
              <w:rPr>
                <w:rFonts w:ascii="Arial" w:hAnsi="Arial" w:cs="Arial"/>
                <w:b/>
                <w:bCs/>
                <w:color w:val="FFFFFF"/>
                <w:position w:val="-2"/>
                <w:sz w:val="18"/>
                <w:szCs w:val="18"/>
              </w:rPr>
              <w:t>Strokovni kader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1A0EC" w14:textId="59F9F994" w:rsidR="005D6DB2" w:rsidRDefault="00A1384A" w:rsidP="00A1384A">
            <w:pPr>
              <w:jc w:val="both"/>
              <w:rPr>
                <w:rStyle w:val="fontstyle01"/>
                <w:rFonts w:ascii="Arial" w:hAnsi="Arial" w:cs="Arial"/>
                <w:sz w:val="18"/>
              </w:rPr>
            </w:pPr>
            <w:r w:rsidRPr="00A1384A">
              <w:rPr>
                <w:rStyle w:val="fontstyle01"/>
                <w:rFonts w:ascii="Arial" w:hAnsi="Arial" w:cs="Arial"/>
                <w:sz w:val="18"/>
              </w:rPr>
              <w:t>Gospodarsk</w:t>
            </w:r>
            <w:r w:rsidR="003A1C12">
              <w:rPr>
                <w:rStyle w:val="fontstyle01"/>
                <w:rFonts w:ascii="Arial" w:hAnsi="Arial" w:cs="Arial"/>
                <w:sz w:val="18"/>
              </w:rPr>
              <w:t xml:space="preserve">i subjekt mora </w:t>
            </w:r>
            <w:r w:rsidR="003A1C12" w:rsidRPr="003A1C12">
              <w:rPr>
                <w:rStyle w:val="fontstyle01"/>
                <w:rFonts w:ascii="Arial" w:hAnsi="Arial" w:cs="Arial"/>
                <w:b/>
                <w:sz w:val="18"/>
              </w:rPr>
              <w:t>v zadnjem</w:t>
            </w:r>
            <w:r w:rsidR="004276BF">
              <w:rPr>
                <w:rStyle w:val="fontstyle01"/>
                <w:rFonts w:ascii="Arial" w:hAnsi="Arial" w:cs="Arial"/>
                <w:b/>
                <w:sz w:val="18"/>
              </w:rPr>
              <w:t xml:space="preserve"> (1)</w:t>
            </w:r>
            <w:r w:rsidR="003A1C12" w:rsidRPr="003A1C12">
              <w:rPr>
                <w:rStyle w:val="fontstyle01"/>
                <w:rFonts w:ascii="Arial" w:hAnsi="Arial" w:cs="Arial"/>
                <w:b/>
                <w:sz w:val="18"/>
              </w:rPr>
              <w:t xml:space="preserve"> letu</w:t>
            </w:r>
            <w:r w:rsidR="003A1C12">
              <w:rPr>
                <w:rStyle w:val="fontstyle01"/>
                <w:rFonts w:ascii="Arial" w:hAnsi="Arial" w:cs="Arial"/>
                <w:sz w:val="18"/>
              </w:rPr>
              <w:t xml:space="preserve"> pred objavo </w:t>
            </w:r>
            <w:r w:rsidR="003A1C12" w:rsidRPr="00523723">
              <w:rPr>
                <w:rFonts w:ascii="Arial" w:hAnsi="Arial" w:cs="Arial"/>
                <w:sz w:val="18"/>
                <w:szCs w:val="18"/>
              </w:rPr>
              <w:t>tega naročila na Portalu javnih naročil</w:t>
            </w:r>
            <w:r w:rsidRPr="00A1384A">
              <w:rPr>
                <w:rStyle w:val="fontstyle01"/>
                <w:rFonts w:ascii="Arial" w:hAnsi="Arial" w:cs="Arial"/>
                <w:sz w:val="18"/>
              </w:rPr>
              <w:t xml:space="preserve"> </w:t>
            </w:r>
            <w:r>
              <w:rPr>
                <w:rStyle w:val="fontstyle01"/>
                <w:rFonts w:ascii="Arial" w:hAnsi="Arial" w:cs="Arial"/>
                <w:sz w:val="18"/>
              </w:rPr>
              <w:t xml:space="preserve">redno </w:t>
            </w:r>
            <w:r w:rsidRPr="00A1384A">
              <w:rPr>
                <w:rStyle w:val="fontstyle01"/>
                <w:rFonts w:ascii="Arial" w:hAnsi="Arial" w:cs="Arial"/>
                <w:sz w:val="18"/>
              </w:rPr>
              <w:t>zaposlovati</w:t>
            </w:r>
            <w:r w:rsidR="004E582C">
              <w:rPr>
                <w:rStyle w:val="fontstyle01"/>
                <w:rFonts w:ascii="Arial" w:hAnsi="Arial" w:cs="Arial"/>
                <w:sz w:val="18"/>
              </w:rPr>
              <w:t xml:space="preserve"> ali na</w:t>
            </w:r>
            <w:r w:rsidR="00CC1C90">
              <w:rPr>
                <w:rStyle w:val="fontstyle01"/>
                <w:rFonts w:ascii="Arial" w:hAnsi="Arial" w:cs="Arial"/>
                <w:sz w:val="18"/>
              </w:rPr>
              <w:t xml:space="preserve"> drug enakovreden način na</w:t>
            </w:r>
            <w:r w:rsidR="004E582C">
              <w:rPr>
                <w:rStyle w:val="fontstyle01"/>
                <w:rFonts w:ascii="Arial" w:hAnsi="Arial" w:cs="Arial"/>
                <w:sz w:val="18"/>
              </w:rPr>
              <w:t xml:space="preserve"> podlagi sklenjene pogodbe </w:t>
            </w:r>
            <w:r w:rsidR="008F20A3" w:rsidRPr="00CC1C90">
              <w:rPr>
                <w:rStyle w:val="fontstyle01"/>
                <w:rFonts w:ascii="Arial" w:hAnsi="Arial" w:cs="Arial"/>
                <w:b/>
                <w:sz w:val="18"/>
              </w:rPr>
              <w:t>neprekinjeno</w:t>
            </w:r>
            <w:r w:rsidR="008F20A3">
              <w:rPr>
                <w:rStyle w:val="fontstyle01"/>
                <w:rFonts w:ascii="Arial" w:hAnsi="Arial" w:cs="Arial"/>
                <w:sz w:val="18"/>
              </w:rPr>
              <w:t xml:space="preserve"> </w:t>
            </w:r>
            <w:r w:rsidR="004E582C">
              <w:rPr>
                <w:rStyle w:val="fontstyle01"/>
                <w:rFonts w:ascii="Arial" w:hAnsi="Arial" w:cs="Arial"/>
                <w:sz w:val="18"/>
              </w:rPr>
              <w:t>sodelovati z</w:t>
            </w:r>
            <w:r w:rsidRPr="00A1384A">
              <w:rPr>
                <w:rStyle w:val="fontstyle01"/>
                <w:rFonts w:ascii="Arial" w:hAnsi="Arial" w:cs="Arial"/>
                <w:sz w:val="18"/>
              </w:rPr>
              <w:t xml:space="preserve"> </w:t>
            </w:r>
            <w:r w:rsidRPr="00CC1C90">
              <w:rPr>
                <w:rStyle w:val="fontstyle01"/>
                <w:rFonts w:ascii="Arial" w:hAnsi="Arial" w:cs="Arial"/>
                <w:b/>
                <w:sz w:val="18"/>
              </w:rPr>
              <w:t xml:space="preserve">najmanj </w:t>
            </w:r>
            <w:r w:rsidR="004E582C" w:rsidRPr="00CC1C90">
              <w:rPr>
                <w:rStyle w:val="fontstyle01"/>
                <w:rFonts w:ascii="Arial" w:hAnsi="Arial" w:cs="Arial"/>
                <w:b/>
                <w:sz w:val="18"/>
              </w:rPr>
              <w:t>dvema</w:t>
            </w:r>
            <w:r w:rsidRPr="00CC1C90">
              <w:rPr>
                <w:rStyle w:val="fontstyle01"/>
                <w:rFonts w:ascii="Arial" w:hAnsi="Arial" w:cs="Arial"/>
                <w:b/>
                <w:sz w:val="18"/>
              </w:rPr>
              <w:t xml:space="preserve"> (2)</w:t>
            </w:r>
            <w:r w:rsidR="004E582C" w:rsidRPr="00CC1C90">
              <w:rPr>
                <w:rStyle w:val="fontstyle01"/>
                <w:rFonts w:ascii="Arial" w:hAnsi="Arial" w:cs="Arial"/>
                <w:b/>
                <w:sz w:val="18"/>
              </w:rPr>
              <w:t xml:space="preserve"> voznikoma</w:t>
            </w:r>
            <w:r w:rsidRPr="00A1384A">
              <w:rPr>
                <w:rStyle w:val="fontstyle01"/>
                <w:rFonts w:ascii="Arial" w:hAnsi="Arial" w:cs="Arial"/>
                <w:sz w:val="18"/>
              </w:rPr>
              <w:t>, ki izpolnjujeta vse predpisane zdravstvene, delovne in druge pogoje v skladu z veljavnimi predpisi na področju prevoza potnikov v cestnem prometu.</w:t>
            </w:r>
          </w:p>
          <w:p w14:paraId="6887619D" w14:textId="77777777" w:rsidR="004E582C" w:rsidRDefault="004E582C" w:rsidP="00A1384A">
            <w:pPr>
              <w:jc w:val="both"/>
              <w:rPr>
                <w:rStyle w:val="fontstyle01"/>
                <w:rFonts w:ascii="Arial" w:hAnsi="Arial" w:cs="Arial"/>
                <w:sz w:val="18"/>
              </w:rPr>
            </w:pPr>
          </w:p>
          <w:p w14:paraId="0E83AA4D" w14:textId="5D376C0F" w:rsidR="004E582C" w:rsidRPr="00A1384A" w:rsidRDefault="004E582C" w:rsidP="00C7108F">
            <w:pPr>
              <w:spacing w:before="135" w:after="135"/>
              <w:jc w:val="both"/>
              <w:textAlignment w:val="center"/>
              <w:rPr>
                <w:rFonts w:ascii="Arial" w:hAnsi="Arial" w:cs="Arial"/>
              </w:rPr>
            </w:pPr>
            <w:r w:rsidRPr="008E354B">
              <w:rPr>
                <w:rFonts w:ascii="Arial" w:hAnsi="Arial" w:cs="Arial"/>
                <w:color w:val="000000"/>
                <w:position w:val="-2"/>
                <w:sz w:val="18"/>
                <w:szCs w:val="18"/>
              </w:rPr>
              <w:t>Voznik</w:t>
            </w:r>
            <w:r>
              <w:rPr>
                <w:rFonts w:ascii="Arial" w:hAnsi="Arial" w:cs="Arial"/>
                <w:color w:val="000000"/>
                <w:position w:val="-2"/>
                <w:sz w:val="18"/>
                <w:szCs w:val="18"/>
              </w:rPr>
              <w:t>a</w:t>
            </w:r>
            <w:r w:rsidRPr="008E354B">
              <w:rPr>
                <w:rFonts w:ascii="Arial" w:hAnsi="Arial" w:cs="Arial"/>
                <w:color w:val="000000"/>
                <w:position w:val="-2"/>
                <w:sz w:val="18"/>
                <w:szCs w:val="18"/>
              </w:rPr>
              <w:t>, ki bo</w:t>
            </w:r>
            <w:r>
              <w:rPr>
                <w:rFonts w:ascii="Arial" w:hAnsi="Arial" w:cs="Arial"/>
                <w:color w:val="000000"/>
                <w:position w:val="-2"/>
                <w:sz w:val="18"/>
                <w:szCs w:val="18"/>
              </w:rPr>
              <w:t>sta</w:t>
            </w:r>
            <w:r w:rsidRPr="008E354B">
              <w:rPr>
                <w:rFonts w:ascii="Arial" w:hAnsi="Arial" w:cs="Arial"/>
                <w:color w:val="000000"/>
                <w:position w:val="-2"/>
                <w:sz w:val="18"/>
                <w:szCs w:val="18"/>
              </w:rPr>
              <w:t xml:space="preserve"> izvajal</w:t>
            </w:r>
            <w:r>
              <w:rPr>
                <w:rFonts w:ascii="Arial" w:hAnsi="Arial" w:cs="Arial"/>
                <w:color w:val="000000"/>
                <w:position w:val="-2"/>
                <w:sz w:val="18"/>
                <w:szCs w:val="18"/>
              </w:rPr>
              <w:t>a</w:t>
            </w:r>
            <w:r w:rsidRPr="008E354B">
              <w:rPr>
                <w:rFonts w:ascii="Arial" w:hAnsi="Arial" w:cs="Arial"/>
                <w:color w:val="000000"/>
                <w:position w:val="-2"/>
                <w:sz w:val="18"/>
                <w:szCs w:val="18"/>
              </w:rPr>
              <w:t xml:space="preserve"> prevoze, mora</w:t>
            </w:r>
            <w:r>
              <w:rPr>
                <w:rFonts w:ascii="Arial" w:hAnsi="Arial" w:cs="Arial"/>
                <w:color w:val="000000"/>
                <w:position w:val="-2"/>
                <w:sz w:val="18"/>
                <w:szCs w:val="18"/>
              </w:rPr>
              <w:t>ta</w:t>
            </w:r>
            <w:r w:rsidRPr="008E354B">
              <w:rPr>
                <w:rFonts w:ascii="Arial" w:hAnsi="Arial" w:cs="Arial"/>
                <w:color w:val="000000"/>
                <w:position w:val="-2"/>
                <w:sz w:val="18"/>
                <w:szCs w:val="18"/>
              </w:rPr>
              <w:t xml:space="preserve"> izpolnjevati pogoje</w:t>
            </w:r>
            <w:r>
              <w:rPr>
                <w:rFonts w:ascii="Arial" w:hAnsi="Arial" w:cs="Arial"/>
                <w:color w:val="000000"/>
                <w:position w:val="-2"/>
                <w:sz w:val="18"/>
                <w:szCs w:val="18"/>
              </w:rPr>
              <w:t>,</w:t>
            </w:r>
            <w:r w:rsidRPr="008E354B">
              <w:rPr>
                <w:rFonts w:ascii="Arial" w:hAnsi="Arial" w:cs="Arial"/>
                <w:color w:val="000000"/>
                <w:position w:val="-2"/>
                <w:sz w:val="18"/>
                <w:szCs w:val="18"/>
              </w:rPr>
              <w:t xml:space="preserve"> določene z zakonom, ki ureja prevoze v cestnem pro</w:t>
            </w:r>
            <w:r w:rsidR="00C7108F">
              <w:rPr>
                <w:rFonts w:ascii="Arial" w:hAnsi="Arial" w:cs="Arial"/>
                <w:color w:val="000000"/>
                <w:position w:val="-2"/>
                <w:sz w:val="18"/>
                <w:szCs w:val="18"/>
              </w:rPr>
              <w:t>metu (izpit ustrezne kategorije ipd.</w:t>
            </w:r>
            <w:r w:rsidRPr="008E354B">
              <w:rPr>
                <w:rFonts w:ascii="Arial" w:hAnsi="Arial" w:cs="Arial"/>
                <w:color w:val="000000"/>
                <w:position w:val="-2"/>
                <w:sz w:val="18"/>
                <w:szCs w:val="18"/>
              </w:rPr>
              <w:t>)</w:t>
            </w:r>
            <w:r>
              <w:rPr>
                <w:rFonts w:ascii="Arial" w:hAnsi="Arial" w:cs="Arial"/>
                <w:color w:val="000000"/>
                <w:position w:val="-2"/>
                <w:sz w:val="18"/>
                <w:szCs w:val="18"/>
              </w:rPr>
              <w:t>.</w:t>
            </w:r>
            <w:r w:rsidRPr="008E354B">
              <w:rPr>
                <w:rFonts w:ascii="Arial" w:hAnsi="Arial" w:cs="Arial"/>
                <w:color w:val="000000"/>
                <w:position w:val="-2"/>
                <w:sz w:val="18"/>
                <w:szCs w:val="18"/>
              </w:rPr>
              <w:t xml:space="preserve"> </w:t>
            </w:r>
          </w:p>
        </w:tc>
      </w:tr>
      <w:tr w:rsidR="005D6DB2" w14:paraId="43DC45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80ED2" w14:textId="77777777" w:rsidR="005D6DB2" w:rsidRDefault="00CA73A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D90E3" w14:textId="7B2B9B26" w:rsidR="005D6DB2" w:rsidRPr="00A1384A" w:rsidRDefault="00CA73A0" w:rsidP="00C7108F">
            <w:pPr>
              <w:spacing w:before="135" w:after="135"/>
              <w:jc w:val="both"/>
              <w:textAlignment w:val="center"/>
            </w:pPr>
            <w:r w:rsidRPr="00A1384A">
              <w:rPr>
                <w:rFonts w:ascii="Arial" w:hAnsi="Arial" w:cs="Arial"/>
                <w:color w:val="000000"/>
                <w:position w:val="-2"/>
                <w:sz w:val="18"/>
                <w:szCs w:val="18"/>
              </w:rPr>
              <w:t>Izpolnjen, podpisan in žigosan obrazec KROVNA IZJAVA, ESPD obrazec</w:t>
            </w:r>
            <w:r w:rsidR="00A1384A" w:rsidRPr="00A1384A">
              <w:rPr>
                <w:rFonts w:ascii="Arial" w:hAnsi="Arial" w:cs="Arial"/>
                <w:color w:val="000000"/>
                <w:position w:val="-2"/>
                <w:sz w:val="18"/>
                <w:szCs w:val="18"/>
              </w:rPr>
              <w:t>, SEZNAM VOZNIKOV</w:t>
            </w:r>
            <w:r w:rsidRPr="00A1384A">
              <w:rPr>
                <w:rFonts w:ascii="Arial" w:hAnsi="Arial" w:cs="Arial"/>
                <w:color w:val="000000"/>
                <w:position w:val="-2"/>
                <w:sz w:val="18"/>
                <w:szCs w:val="18"/>
              </w:rPr>
              <w:t xml:space="preserve"> in </w:t>
            </w:r>
            <w:r w:rsidR="00A1384A" w:rsidRPr="00A1384A">
              <w:rPr>
                <w:rFonts w:ascii="Arial" w:hAnsi="Arial" w:cs="Arial"/>
                <w:color w:val="000000"/>
                <w:position w:val="-2"/>
                <w:sz w:val="18"/>
                <w:szCs w:val="18"/>
              </w:rPr>
              <w:t>fotokopija obrazca</w:t>
            </w:r>
            <w:r w:rsidR="00FC7417" w:rsidRPr="00A1384A">
              <w:rPr>
                <w:rFonts w:ascii="Arial" w:hAnsi="Arial" w:cs="Arial"/>
                <w:color w:val="000000"/>
                <w:position w:val="-2"/>
                <w:sz w:val="18"/>
                <w:szCs w:val="18"/>
              </w:rPr>
              <w:t xml:space="preserve"> </w:t>
            </w:r>
            <w:r w:rsidR="00A1384A" w:rsidRPr="00A1384A">
              <w:rPr>
                <w:rFonts w:ascii="Arial" w:hAnsi="Arial" w:cs="Arial"/>
                <w:color w:val="000000"/>
                <w:position w:val="-2"/>
                <w:sz w:val="18"/>
                <w:szCs w:val="18"/>
              </w:rPr>
              <w:t>M-1</w:t>
            </w:r>
            <w:r w:rsidR="00C7108F">
              <w:rPr>
                <w:rFonts w:ascii="Arial" w:hAnsi="Arial" w:cs="Arial"/>
                <w:color w:val="000000"/>
                <w:position w:val="-2"/>
                <w:sz w:val="18"/>
                <w:szCs w:val="18"/>
              </w:rPr>
              <w:t xml:space="preserve"> ali drugo enakovredno dokazilo o poslovnem sodelovanju gospodarskega subjekta z voznikom</w:t>
            </w:r>
            <w:r w:rsidR="00A1384A" w:rsidRPr="00A1384A">
              <w:rPr>
                <w:rFonts w:ascii="Arial" w:hAnsi="Arial" w:cs="Arial"/>
                <w:color w:val="000000"/>
                <w:position w:val="-2"/>
                <w:sz w:val="18"/>
                <w:szCs w:val="18"/>
              </w:rPr>
              <w:t xml:space="preserve">. </w:t>
            </w:r>
          </w:p>
        </w:tc>
      </w:tr>
      <w:tr w:rsidR="005D6DB2" w14:paraId="57FD7B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E902C" w14:textId="77777777" w:rsidR="005D6DB2" w:rsidRDefault="00CA73A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DE470" w14:textId="77777777" w:rsidR="005D6DB2" w:rsidRDefault="00CA73A0">
            <w:pPr>
              <w:jc w:val="both"/>
              <w:textAlignment w:val="center"/>
            </w:pPr>
            <w:r>
              <w:rPr>
                <w:rFonts w:ascii="Arial" w:hAnsi="Arial" w:cs="Arial"/>
                <w:color w:val="000000"/>
                <w:position w:val="-2"/>
                <w:sz w:val="18"/>
                <w:szCs w:val="18"/>
              </w:rPr>
              <w:t> </w:t>
            </w:r>
          </w:p>
          <w:p w14:paraId="77C191A6" w14:textId="77777777" w:rsidR="005D6DB2" w:rsidRDefault="00CA73A0">
            <w:r>
              <w:rPr>
                <w:rFonts w:ascii="Arial" w:hAnsi="Arial" w:cs="Arial"/>
                <w:color w:val="000000"/>
                <w:position w:val="-2"/>
                <w:sz w:val="18"/>
                <w:szCs w:val="18"/>
              </w:rPr>
              <w:t xml:space="preserve"> /</w:t>
            </w:r>
          </w:p>
        </w:tc>
      </w:tr>
      <w:tr w:rsidR="005D6DB2" w14:paraId="0FCB97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9E43D" w14:textId="77777777" w:rsidR="005D6DB2" w:rsidRDefault="00CA73A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5B766" w14:textId="77777777" w:rsidR="005D6DB2" w:rsidRDefault="00CA73A0">
            <w:pPr>
              <w:spacing w:before="135" w:after="135"/>
              <w:jc w:val="both"/>
              <w:textAlignment w:val="center"/>
            </w:pPr>
            <w:r>
              <w:rPr>
                <w:rFonts w:ascii="Arial" w:hAnsi="Arial" w:cs="Arial"/>
                <w:color w:val="000000"/>
                <w:position w:val="-2"/>
                <w:sz w:val="18"/>
                <w:szCs w:val="18"/>
              </w:rPr>
              <w:t>KUMULATIVNO izpolnjevanje pogoja</w:t>
            </w:r>
          </w:p>
          <w:p w14:paraId="4959A995" w14:textId="77777777" w:rsidR="005D6DB2" w:rsidRDefault="00CA73A0">
            <w:pPr>
              <w:jc w:val="both"/>
              <w:textAlignment w:val="center"/>
            </w:pPr>
            <w:r>
              <w:rPr>
                <w:rFonts w:ascii="Arial" w:hAnsi="Arial" w:cs="Arial"/>
                <w:color w:val="000000"/>
                <w:position w:val="-2"/>
                <w:sz w:val="18"/>
                <w:szCs w:val="18"/>
              </w:rPr>
              <w:t> </w:t>
            </w:r>
          </w:p>
        </w:tc>
      </w:tr>
      <w:tr w:rsidR="005D6DB2" w14:paraId="30DEEA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9FD7E" w14:textId="77777777" w:rsidR="005D6DB2" w:rsidRDefault="00CA73A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E8299" w14:textId="77777777" w:rsidR="005D6DB2" w:rsidRDefault="00CA73A0">
            <w:pPr>
              <w:spacing w:before="135" w:after="135"/>
              <w:jc w:val="both"/>
              <w:textAlignment w:val="center"/>
            </w:pPr>
            <w:r>
              <w:rPr>
                <w:rFonts w:ascii="Arial" w:hAnsi="Arial" w:cs="Arial"/>
                <w:color w:val="000000"/>
                <w:position w:val="-2"/>
                <w:sz w:val="18"/>
                <w:szCs w:val="18"/>
              </w:rPr>
              <w:t>KUMULATIVNO izpolnjevanje pogoja</w:t>
            </w:r>
          </w:p>
          <w:p w14:paraId="4574E76C" w14:textId="77777777" w:rsidR="005D6DB2" w:rsidRDefault="00CA73A0">
            <w:pPr>
              <w:jc w:val="both"/>
              <w:textAlignment w:val="center"/>
            </w:pPr>
            <w:r>
              <w:rPr>
                <w:rFonts w:ascii="Arial" w:hAnsi="Arial" w:cs="Arial"/>
                <w:color w:val="000000"/>
                <w:position w:val="-2"/>
                <w:sz w:val="18"/>
                <w:szCs w:val="18"/>
              </w:rPr>
              <w:t> </w:t>
            </w:r>
          </w:p>
        </w:tc>
      </w:tr>
    </w:tbl>
    <w:p w14:paraId="72E1DE9C" w14:textId="77777777" w:rsidR="00F351CE" w:rsidRDefault="00F351CE" w:rsidP="00F6524D">
      <w:pPr>
        <w:spacing w:after="0"/>
      </w:pPr>
    </w:p>
    <w:tbl>
      <w:tblPr>
        <w:tblStyle w:val="NormalTablePHPDOCX"/>
        <w:tblW w:w="9300" w:type="dxa"/>
        <w:tblInd w:w="108" w:type="dxa"/>
        <w:tblLook w:val="04A0" w:firstRow="1" w:lastRow="0" w:firstColumn="1" w:lastColumn="0" w:noHBand="0" w:noVBand="1"/>
      </w:tblPr>
      <w:tblGrid>
        <w:gridCol w:w="1860"/>
        <w:gridCol w:w="7440"/>
      </w:tblGrid>
      <w:tr w:rsidR="00F351CE" w14:paraId="6F068B26" w14:textId="77777777" w:rsidTr="00E3796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25EC59" w14:textId="34B6F1D2" w:rsidR="00F351CE" w:rsidRDefault="00F351CE" w:rsidP="00652A3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Reference </w:t>
            </w:r>
            <w:r w:rsidR="00652A32">
              <w:rPr>
                <w:rFonts w:ascii="Arial" w:hAnsi="Arial" w:cs="Arial"/>
                <w:b/>
                <w:bCs/>
                <w:color w:val="FFFFFF"/>
                <w:position w:val="-2"/>
                <w:sz w:val="18"/>
                <w:szCs w:val="18"/>
              </w:rPr>
              <w:t>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5F5F0" w14:textId="77777777" w:rsidR="00956225" w:rsidRDefault="00F351CE" w:rsidP="00BE1726">
            <w:pPr>
              <w:jc w:val="both"/>
              <w:rPr>
                <w:rFonts w:ascii="Arial" w:hAnsi="Arial" w:cs="Arial"/>
                <w:sz w:val="18"/>
                <w:szCs w:val="18"/>
              </w:rPr>
            </w:pPr>
            <w:r w:rsidRPr="00523723">
              <w:rPr>
                <w:rFonts w:ascii="Arial" w:hAnsi="Arial" w:cs="Arial"/>
                <w:sz w:val="18"/>
                <w:szCs w:val="18"/>
              </w:rPr>
              <w:t xml:space="preserve">Gospodarski subjekt, ki nastopa v ponudbi, je v obdobju zadnjih </w:t>
            </w:r>
            <w:r w:rsidR="00320BAE" w:rsidRPr="005C7F85">
              <w:rPr>
                <w:rFonts w:ascii="Arial" w:hAnsi="Arial" w:cs="Arial"/>
                <w:b/>
                <w:sz w:val="18"/>
                <w:szCs w:val="18"/>
              </w:rPr>
              <w:t xml:space="preserve">petih </w:t>
            </w:r>
            <w:r w:rsidRPr="005C7F85">
              <w:rPr>
                <w:rFonts w:ascii="Arial" w:hAnsi="Arial" w:cs="Arial"/>
                <w:b/>
                <w:sz w:val="18"/>
                <w:szCs w:val="18"/>
              </w:rPr>
              <w:t>(</w:t>
            </w:r>
            <w:r w:rsidR="00320BAE" w:rsidRPr="005C7F85">
              <w:rPr>
                <w:rFonts w:ascii="Arial" w:hAnsi="Arial" w:cs="Arial"/>
                <w:b/>
                <w:sz w:val="18"/>
                <w:szCs w:val="18"/>
              </w:rPr>
              <w:t>5</w:t>
            </w:r>
            <w:r w:rsidRPr="005C7F85">
              <w:rPr>
                <w:rFonts w:ascii="Arial" w:hAnsi="Arial" w:cs="Arial"/>
                <w:b/>
                <w:sz w:val="18"/>
                <w:szCs w:val="18"/>
              </w:rPr>
              <w:t>) let</w:t>
            </w:r>
            <w:r w:rsidRPr="00523723">
              <w:rPr>
                <w:rFonts w:ascii="Arial" w:hAnsi="Arial" w:cs="Arial"/>
                <w:sz w:val="18"/>
                <w:szCs w:val="18"/>
              </w:rPr>
              <w:t xml:space="preserve"> pred objavo tega naročila na Portalu javnih naročil, uspešno izvedel </w:t>
            </w:r>
            <w:r w:rsidRPr="005C7F85">
              <w:rPr>
                <w:rFonts w:ascii="Arial" w:hAnsi="Arial" w:cs="Arial"/>
                <w:b/>
                <w:sz w:val="18"/>
                <w:szCs w:val="18"/>
              </w:rPr>
              <w:t xml:space="preserve">najmanj eno (1) </w:t>
            </w:r>
            <w:r w:rsidRPr="00523723">
              <w:rPr>
                <w:rFonts w:ascii="Arial" w:hAnsi="Arial" w:cs="Arial"/>
                <w:sz w:val="18"/>
                <w:szCs w:val="18"/>
              </w:rPr>
              <w:t xml:space="preserve">istovrstno storitev </w:t>
            </w:r>
            <w:r w:rsidR="009A767B">
              <w:rPr>
                <w:rFonts w:ascii="Arial" w:hAnsi="Arial" w:cs="Arial"/>
                <w:sz w:val="18"/>
                <w:szCs w:val="18"/>
              </w:rPr>
              <w:t xml:space="preserve">avtobusnih </w:t>
            </w:r>
            <w:r w:rsidRPr="00523723">
              <w:rPr>
                <w:rFonts w:ascii="Arial" w:hAnsi="Arial" w:cs="Arial"/>
                <w:sz w:val="18"/>
                <w:szCs w:val="18"/>
              </w:rPr>
              <w:t>prevoz</w:t>
            </w:r>
            <w:r w:rsidR="009A767B">
              <w:rPr>
                <w:rFonts w:ascii="Arial" w:hAnsi="Arial" w:cs="Arial"/>
                <w:sz w:val="18"/>
                <w:szCs w:val="18"/>
              </w:rPr>
              <w:t xml:space="preserve">ov </w:t>
            </w:r>
            <w:r w:rsidRPr="00523723">
              <w:rPr>
                <w:rFonts w:ascii="Arial" w:hAnsi="Arial" w:cs="Arial"/>
                <w:sz w:val="18"/>
                <w:szCs w:val="18"/>
              </w:rPr>
              <w:t xml:space="preserve">za naročnika, ki je subjekt javnega prava. </w:t>
            </w:r>
          </w:p>
          <w:p w14:paraId="6E2E4952" w14:textId="77777777" w:rsidR="00956225" w:rsidRDefault="00956225" w:rsidP="00BE1726">
            <w:pPr>
              <w:jc w:val="both"/>
              <w:rPr>
                <w:rFonts w:ascii="Arial" w:hAnsi="Arial" w:cs="Arial"/>
                <w:sz w:val="18"/>
                <w:szCs w:val="18"/>
              </w:rPr>
            </w:pPr>
          </w:p>
          <w:p w14:paraId="6FE8FEE7" w14:textId="33F9A163" w:rsidR="00F351CE" w:rsidRPr="00BE1726" w:rsidRDefault="00F351CE" w:rsidP="00BE1726">
            <w:pPr>
              <w:jc w:val="both"/>
              <w:rPr>
                <w:rFonts w:ascii="Arial" w:hAnsi="Arial" w:cs="Arial"/>
                <w:sz w:val="18"/>
                <w:szCs w:val="18"/>
              </w:rPr>
            </w:pPr>
            <w:r w:rsidRPr="00523723">
              <w:rPr>
                <w:rFonts w:ascii="Arial" w:hAnsi="Arial" w:cs="Arial"/>
                <w:sz w:val="18"/>
                <w:szCs w:val="18"/>
              </w:rPr>
              <w:t>Kot istovrstna storitev se šteje</w:t>
            </w:r>
            <w:r w:rsidR="00D5384F">
              <w:rPr>
                <w:rFonts w:ascii="Arial" w:hAnsi="Arial" w:cs="Arial"/>
                <w:sz w:val="18"/>
                <w:szCs w:val="18"/>
              </w:rPr>
              <w:t>jo storit</w:t>
            </w:r>
            <w:r w:rsidRPr="00523723">
              <w:rPr>
                <w:rFonts w:ascii="Arial" w:hAnsi="Arial" w:cs="Arial"/>
                <w:sz w:val="18"/>
                <w:szCs w:val="18"/>
              </w:rPr>
              <w:t>v</w:t>
            </w:r>
            <w:r w:rsidR="00D5384F">
              <w:rPr>
                <w:rFonts w:ascii="Arial" w:hAnsi="Arial" w:cs="Arial"/>
                <w:sz w:val="18"/>
                <w:szCs w:val="18"/>
              </w:rPr>
              <w:t>e</w:t>
            </w:r>
            <w:r w:rsidRPr="00523723">
              <w:rPr>
                <w:rFonts w:ascii="Arial" w:hAnsi="Arial" w:cs="Arial"/>
                <w:sz w:val="18"/>
                <w:szCs w:val="18"/>
              </w:rPr>
              <w:t xml:space="preserve"> </w:t>
            </w:r>
            <w:r w:rsidR="009A767B">
              <w:rPr>
                <w:rFonts w:ascii="Arial" w:hAnsi="Arial" w:cs="Arial"/>
                <w:sz w:val="18"/>
                <w:szCs w:val="18"/>
              </w:rPr>
              <w:t>prevoz</w:t>
            </w:r>
            <w:r w:rsidR="00956225">
              <w:rPr>
                <w:rFonts w:ascii="Arial" w:hAnsi="Arial" w:cs="Arial"/>
                <w:sz w:val="18"/>
                <w:szCs w:val="18"/>
              </w:rPr>
              <w:t>ov z avtobusom</w:t>
            </w:r>
            <w:r w:rsidR="00D5384F">
              <w:rPr>
                <w:rFonts w:ascii="Arial" w:hAnsi="Arial" w:cs="Arial"/>
                <w:sz w:val="18"/>
                <w:szCs w:val="18"/>
              </w:rPr>
              <w:t xml:space="preserve"> ali drugim vozilom za javni cestni prevoz potnikov</w:t>
            </w:r>
            <w:r w:rsidR="00BE1726" w:rsidRPr="00523723">
              <w:rPr>
                <w:rFonts w:ascii="Arial" w:hAnsi="Arial" w:cs="Arial"/>
                <w:sz w:val="18"/>
                <w:szCs w:val="18"/>
              </w:rPr>
              <w:t xml:space="preserve">, </w:t>
            </w:r>
            <w:r w:rsidR="00D5384F">
              <w:rPr>
                <w:rFonts w:ascii="Arial" w:hAnsi="Arial" w:cs="Arial"/>
                <w:sz w:val="18"/>
                <w:szCs w:val="18"/>
              </w:rPr>
              <w:t>ki so se</w:t>
            </w:r>
            <w:r w:rsidRPr="00523723">
              <w:rPr>
                <w:rFonts w:ascii="Arial" w:hAnsi="Arial" w:cs="Arial"/>
                <w:sz w:val="18"/>
                <w:szCs w:val="18"/>
              </w:rPr>
              <w:t xml:space="preserve"> </w:t>
            </w:r>
            <w:r w:rsidRPr="00652A32">
              <w:rPr>
                <w:rFonts w:ascii="Arial" w:hAnsi="Arial" w:cs="Arial"/>
                <w:b/>
                <w:sz w:val="18"/>
                <w:szCs w:val="18"/>
              </w:rPr>
              <w:t>neprekinjeno</w:t>
            </w:r>
            <w:r w:rsidR="00D5384F">
              <w:rPr>
                <w:rFonts w:ascii="Arial" w:hAnsi="Arial" w:cs="Arial"/>
                <w:sz w:val="18"/>
                <w:szCs w:val="18"/>
              </w:rPr>
              <w:t xml:space="preserve"> izvajale</w:t>
            </w:r>
            <w:r w:rsidRPr="00523723">
              <w:rPr>
                <w:rFonts w:ascii="Arial" w:hAnsi="Arial" w:cs="Arial"/>
                <w:sz w:val="18"/>
                <w:szCs w:val="18"/>
              </w:rPr>
              <w:t xml:space="preserve"> </w:t>
            </w:r>
            <w:r w:rsidR="00320BAE" w:rsidRPr="00523723">
              <w:rPr>
                <w:rFonts w:ascii="Arial" w:hAnsi="Arial" w:cs="Arial"/>
                <w:sz w:val="18"/>
                <w:szCs w:val="18"/>
              </w:rPr>
              <w:t xml:space="preserve">najmanj za obdobje </w:t>
            </w:r>
            <w:r w:rsidR="009A767B" w:rsidRPr="00652A32">
              <w:rPr>
                <w:rFonts w:ascii="Arial" w:hAnsi="Arial" w:cs="Arial"/>
                <w:b/>
                <w:sz w:val="18"/>
                <w:szCs w:val="18"/>
              </w:rPr>
              <w:t>enega</w:t>
            </w:r>
            <w:r w:rsidRPr="00652A32">
              <w:rPr>
                <w:rFonts w:ascii="Arial" w:hAnsi="Arial" w:cs="Arial"/>
                <w:b/>
                <w:sz w:val="18"/>
                <w:szCs w:val="18"/>
              </w:rPr>
              <w:t xml:space="preserve"> </w:t>
            </w:r>
            <w:r w:rsidR="00320BAE" w:rsidRPr="00652A32">
              <w:rPr>
                <w:rFonts w:ascii="Arial" w:hAnsi="Arial" w:cs="Arial"/>
                <w:b/>
                <w:sz w:val="18"/>
                <w:szCs w:val="18"/>
              </w:rPr>
              <w:t>let</w:t>
            </w:r>
            <w:r w:rsidR="009A767B" w:rsidRPr="00652A32">
              <w:rPr>
                <w:rFonts w:ascii="Arial" w:hAnsi="Arial" w:cs="Arial"/>
                <w:b/>
                <w:sz w:val="18"/>
                <w:szCs w:val="18"/>
              </w:rPr>
              <w:t>a</w:t>
            </w:r>
            <w:r w:rsidRPr="00523723">
              <w:rPr>
                <w:rFonts w:ascii="Arial" w:hAnsi="Arial" w:cs="Arial"/>
                <w:sz w:val="18"/>
                <w:szCs w:val="18"/>
              </w:rPr>
              <w:t xml:space="preserve"> in</w:t>
            </w:r>
            <w:r w:rsidR="00BE1726" w:rsidRPr="00523723">
              <w:rPr>
                <w:rFonts w:ascii="Arial" w:hAnsi="Arial" w:cs="Arial"/>
                <w:sz w:val="18"/>
                <w:szCs w:val="18"/>
              </w:rPr>
              <w:t xml:space="preserve"> </w:t>
            </w:r>
            <w:r w:rsidR="00D5384F">
              <w:rPr>
                <w:rFonts w:ascii="Arial" w:hAnsi="Arial" w:cs="Arial"/>
                <w:sz w:val="18"/>
                <w:szCs w:val="18"/>
              </w:rPr>
              <w:t>pri katerih je</w:t>
            </w:r>
            <w:r w:rsidRPr="00523723">
              <w:rPr>
                <w:rFonts w:ascii="Arial" w:hAnsi="Arial" w:cs="Arial"/>
                <w:sz w:val="18"/>
                <w:szCs w:val="18"/>
              </w:rPr>
              <w:t xml:space="preserve"> znašala le</w:t>
            </w:r>
            <w:r w:rsidR="0002626D">
              <w:rPr>
                <w:rFonts w:ascii="Arial" w:hAnsi="Arial" w:cs="Arial"/>
                <w:sz w:val="18"/>
                <w:szCs w:val="18"/>
              </w:rPr>
              <w:t xml:space="preserve">tna vrednost izvajanja </w:t>
            </w:r>
            <w:r w:rsidR="00652A32">
              <w:rPr>
                <w:rFonts w:ascii="Arial" w:hAnsi="Arial" w:cs="Arial"/>
                <w:sz w:val="18"/>
                <w:szCs w:val="18"/>
              </w:rPr>
              <w:t xml:space="preserve">teh </w:t>
            </w:r>
            <w:r w:rsidR="0002626D">
              <w:rPr>
                <w:rFonts w:ascii="Arial" w:hAnsi="Arial" w:cs="Arial"/>
                <w:sz w:val="18"/>
                <w:szCs w:val="18"/>
              </w:rPr>
              <w:t>storitev</w:t>
            </w:r>
            <w:r w:rsidRPr="00523723">
              <w:rPr>
                <w:rFonts w:ascii="Arial" w:hAnsi="Arial" w:cs="Arial"/>
                <w:sz w:val="18"/>
                <w:szCs w:val="18"/>
              </w:rPr>
              <w:t xml:space="preserve"> </w:t>
            </w:r>
            <w:r w:rsidRPr="005C7F85">
              <w:rPr>
                <w:rFonts w:ascii="Arial" w:hAnsi="Arial" w:cs="Arial"/>
                <w:b/>
                <w:sz w:val="18"/>
                <w:szCs w:val="18"/>
              </w:rPr>
              <w:t xml:space="preserve">najmanj </w:t>
            </w:r>
            <w:r w:rsidR="006D0741" w:rsidRPr="005C7F85">
              <w:rPr>
                <w:rFonts w:ascii="Arial" w:hAnsi="Arial" w:cs="Arial"/>
                <w:b/>
                <w:sz w:val="18"/>
                <w:szCs w:val="18"/>
              </w:rPr>
              <w:t>100</w:t>
            </w:r>
            <w:r w:rsidRPr="005C7F85">
              <w:rPr>
                <w:rFonts w:ascii="Arial" w:hAnsi="Arial" w:cs="Arial"/>
                <w:b/>
                <w:sz w:val="18"/>
                <w:szCs w:val="18"/>
              </w:rPr>
              <w:t>.000,00 EUR</w:t>
            </w:r>
            <w:r w:rsidRPr="00523723">
              <w:rPr>
                <w:rFonts w:ascii="Arial" w:hAnsi="Arial" w:cs="Arial"/>
                <w:sz w:val="18"/>
                <w:szCs w:val="18"/>
              </w:rPr>
              <w:t xml:space="preserve"> brez DDV.</w:t>
            </w:r>
          </w:p>
          <w:p w14:paraId="5887C553" w14:textId="77777777" w:rsidR="00F351CE" w:rsidRPr="00BE1726" w:rsidRDefault="00F351CE" w:rsidP="00E37969">
            <w:pPr>
              <w:jc w:val="both"/>
              <w:rPr>
                <w:rFonts w:ascii="Arial" w:hAnsi="Arial" w:cs="Arial"/>
                <w:sz w:val="18"/>
                <w:szCs w:val="18"/>
              </w:rPr>
            </w:pPr>
          </w:p>
          <w:p w14:paraId="6BA9E016" w14:textId="090ADC8A" w:rsidR="00F351CE" w:rsidRPr="00BE1726" w:rsidRDefault="00F351CE" w:rsidP="00E37969">
            <w:pPr>
              <w:spacing w:before="135" w:after="135"/>
              <w:jc w:val="both"/>
              <w:textAlignment w:val="center"/>
            </w:pPr>
            <w:r w:rsidRPr="00BE1726">
              <w:rPr>
                <w:rFonts w:ascii="Arial" w:hAnsi="Arial" w:cs="Arial"/>
                <w:sz w:val="18"/>
                <w:szCs w:val="18"/>
              </w:rPr>
              <w:t xml:space="preserve">Naročnik zahteva predložitev </w:t>
            </w:r>
            <w:r w:rsidRPr="00652A32">
              <w:rPr>
                <w:rFonts w:ascii="Arial" w:hAnsi="Arial" w:cs="Arial"/>
                <w:b/>
                <w:sz w:val="18"/>
                <w:szCs w:val="18"/>
              </w:rPr>
              <w:t>najmanj ene</w:t>
            </w:r>
            <w:r w:rsidR="009A767B" w:rsidRPr="00652A32">
              <w:rPr>
                <w:rFonts w:ascii="Arial" w:hAnsi="Arial" w:cs="Arial"/>
                <w:b/>
                <w:sz w:val="18"/>
                <w:szCs w:val="18"/>
              </w:rPr>
              <w:t xml:space="preserve"> (1)</w:t>
            </w:r>
            <w:r w:rsidRPr="00652A32">
              <w:rPr>
                <w:rFonts w:ascii="Arial" w:hAnsi="Arial" w:cs="Arial"/>
                <w:b/>
                <w:sz w:val="18"/>
                <w:szCs w:val="18"/>
              </w:rPr>
              <w:t xml:space="preserve"> reference</w:t>
            </w:r>
            <w:r w:rsidRPr="00BE1726">
              <w:rPr>
                <w:rFonts w:ascii="Arial" w:hAnsi="Arial" w:cs="Arial"/>
                <w:sz w:val="18"/>
                <w:szCs w:val="18"/>
              </w:rPr>
              <w:t>, ki izpolnjuje zgoraj opisani pogoj.</w:t>
            </w:r>
          </w:p>
        </w:tc>
      </w:tr>
      <w:tr w:rsidR="00F351CE" w14:paraId="2164943D" w14:textId="77777777" w:rsidTr="00E3796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52504" w14:textId="77777777" w:rsidR="00F351CE" w:rsidRDefault="00F351CE" w:rsidP="00E3796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A002A" w14:textId="4027704A" w:rsidR="00F351CE" w:rsidRPr="00A7667C" w:rsidRDefault="00F351CE" w:rsidP="00E37969">
            <w:pPr>
              <w:spacing w:before="135" w:after="135"/>
              <w:jc w:val="both"/>
              <w:textAlignment w:val="center"/>
            </w:pPr>
            <w:r w:rsidRPr="00A7667C">
              <w:rPr>
                <w:rFonts w:ascii="Arial" w:hAnsi="Arial" w:cs="Arial"/>
                <w:color w:val="000000"/>
                <w:position w:val="-2"/>
                <w:sz w:val="18"/>
                <w:szCs w:val="18"/>
              </w:rPr>
              <w:t xml:space="preserve">Gospodarski subjekt izpolni </w:t>
            </w:r>
            <w:r w:rsidR="00A32E84" w:rsidRPr="00A7667C">
              <w:rPr>
                <w:rFonts w:ascii="Arial" w:hAnsi="Arial" w:cs="Arial"/>
                <w:color w:val="000000"/>
                <w:position w:val="-2"/>
                <w:sz w:val="18"/>
                <w:szCs w:val="18"/>
              </w:rPr>
              <w:t xml:space="preserve">ESPD obrazec in </w:t>
            </w:r>
            <w:r w:rsidRPr="00A7667C">
              <w:rPr>
                <w:rFonts w:ascii="Arial" w:hAnsi="Arial" w:cs="Arial"/>
                <w:color w:val="000000"/>
                <w:position w:val="-2"/>
                <w:sz w:val="18"/>
                <w:szCs w:val="18"/>
              </w:rPr>
              <w:t>obrazec Referenčna lista gospodarskega subjekta.</w:t>
            </w:r>
          </w:p>
          <w:p w14:paraId="2B2532CF" w14:textId="435F4F1F" w:rsidR="00F351CE" w:rsidRDefault="00F351CE" w:rsidP="00E37969">
            <w:pPr>
              <w:spacing w:before="135" w:after="135"/>
              <w:jc w:val="both"/>
              <w:textAlignment w:val="center"/>
            </w:pPr>
            <w:r w:rsidRPr="00A7667C">
              <w:rPr>
                <w:rFonts w:ascii="Arial" w:hAnsi="Arial" w:cs="Arial"/>
                <w:color w:val="000000"/>
                <w:position w:val="-2"/>
                <w:sz w:val="18"/>
                <w:szCs w:val="18"/>
              </w:rPr>
              <w:t xml:space="preserve">Gospodarski subjekti </w:t>
            </w:r>
            <w:r w:rsidR="00A7667C" w:rsidRPr="00A7667C">
              <w:rPr>
                <w:rFonts w:ascii="Arial" w:hAnsi="Arial" w:cs="Arial"/>
                <w:color w:val="000000"/>
                <w:position w:val="-2"/>
                <w:sz w:val="18"/>
                <w:szCs w:val="18"/>
              </w:rPr>
              <w:t>so</w:t>
            </w:r>
            <w:r w:rsidRPr="00A7667C">
              <w:rPr>
                <w:rFonts w:ascii="Arial" w:hAnsi="Arial" w:cs="Arial"/>
                <w:color w:val="000000"/>
                <w:position w:val="-2"/>
                <w:sz w:val="18"/>
                <w:szCs w:val="18"/>
              </w:rPr>
              <w:t xml:space="preserve"> dolžni predložiti referenčn</w:t>
            </w:r>
            <w:r w:rsidR="00A7667C" w:rsidRPr="00A7667C">
              <w:rPr>
                <w:rFonts w:ascii="Arial" w:hAnsi="Arial" w:cs="Arial"/>
                <w:color w:val="000000"/>
                <w:position w:val="-2"/>
                <w:sz w:val="18"/>
                <w:szCs w:val="18"/>
              </w:rPr>
              <w:t>o</w:t>
            </w:r>
            <w:r w:rsidRPr="00A7667C">
              <w:rPr>
                <w:rFonts w:ascii="Arial" w:hAnsi="Arial" w:cs="Arial"/>
                <w:color w:val="000000"/>
                <w:position w:val="-2"/>
                <w:sz w:val="18"/>
                <w:szCs w:val="18"/>
              </w:rPr>
              <w:t xml:space="preserve"> potrdil</w:t>
            </w:r>
            <w:r w:rsidR="00A7667C" w:rsidRPr="00A7667C">
              <w:rPr>
                <w:rFonts w:ascii="Arial" w:hAnsi="Arial" w:cs="Arial"/>
                <w:color w:val="000000"/>
                <w:position w:val="-2"/>
                <w:sz w:val="18"/>
                <w:szCs w:val="18"/>
              </w:rPr>
              <w:t>o</w:t>
            </w:r>
            <w:r w:rsidRPr="00A7667C">
              <w:rPr>
                <w:rFonts w:ascii="Arial" w:hAnsi="Arial" w:cs="Arial"/>
                <w:color w:val="000000"/>
                <w:position w:val="-2"/>
                <w:sz w:val="18"/>
                <w:szCs w:val="18"/>
              </w:rPr>
              <w:t xml:space="preserve"> v fazi predložitve dokumentacije. Naročnik si pridržuje naknadno od gospodarskih subjektov zahtevati tudi potrdila s strani investitorja</w:t>
            </w:r>
            <w:r w:rsidR="00A7667C" w:rsidRPr="00A7667C">
              <w:rPr>
                <w:rFonts w:ascii="Arial" w:hAnsi="Arial" w:cs="Arial"/>
                <w:color w:val="000000"/>
                <w:position w:val="-2"/>
                <w:sz w:val="18"/>
                <w:szCs w:val="18"/>
              </w:rPr>
              <w:t xml:space="preserve"> (naročnika)</w:t>
            </w:r>
            <w:r w:rsidRPr="00A7667C">
              <w:rPr>
                <w:rFonts w:ascii="Arial" w:hAnsi="Arial" w:cs="Arial"/>
                <w:color w:val="000000"/>
                <w:position w:val="-2"/>
                <w:sz w:val="18"/>
                <w:szCs w:val="18"/>
              </w:rPr>
              <w:t xml:space="preserve">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p w14:paraId="4D1B0A3D" w14:textId="7E78EF6D" w:rsidR="00F351CE" w:rsidRDefault="00F351CE" w:rsidP="00E37969">
            <w:pPr>
              <w:spacing w:before="135" w:after="135"/>
              <w:jc w:val="both"/>
              <w:textAlignment w:val="center"/>
            </w:pPr>
            <w:r>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w:t>
            </w:r>
            <w:r w:rsidR="00652A32">
              <w:rPr>
                <w:rFonts w:ascii="Arial" w:hAnsi="Arial" w:cs="Arial"/>
                <w:color w:val="000000"/>
                <w:position w:val="-2"/>
                <w:sz w:val="18"/>
                <w:szCs w:val="18"/>
              </w:rPr>
              <w:t xml:space="preserve">, </w:t>
            </w:r>
            <w:r>
              <w:rPr>
                <w:rFonts w:ascii="Arial" w:hAnsi="Arial" w:cs="Arial"/>
                <w:color w:val="000000"/>
                <w:position w:val="-2"/>
                <w:sz w:val="18"/>
                <w:szCs w:val="18"/>
              </w:rPr>
              <w:t xml:space="preserve"> in gospodarskega subjekta ne bo pozival k predložitvi dodatnih referenc.</w:t>
            </w:r>
          </w:p>
        </w:tc>
      </w:tr>
      <w:tr w:rsidR="00F351CE" w14:paraId="4F36D9C4" w14:textId="77777777" w:rsidTr="00E3796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7A5FA" w14:textId="77777777" w:rsidR="00F351CE" w:rsidRDefault="00F351CE" w:rsidP="00E3796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73C0B" w14:textId="77777777" w:rsidR="00F351CE" w:rsidRDefault="00F351CE" w:rsidP="00E37969">
            <w:pPr>
              <w:spacing w:before="135" w:after="135"/>
              <w:jc w:val="both"/>
              <w:textAlignment w:val="center"/>
            </w:pPr>
            <w:r>
              <w:rPr>
                <w:rFonts w:ascii="Arial" w:hAnsi="Arial" w:cs="Arial"/>
                <w:color w:val="000000"/>
                <w:position w:val="-2"/>
                <w:sz w:val="18"/>
                <w:szCs w:val="18"/>
              </w:rPr>
              <w:t>KUMULATIVNO izpolnjevanje pogoja</w:t>
            </w:r>
          </w:p>
          <w:p w14:paraId="74572BC3" w14:textId="77777777" w:rsidR="00F351CE" w:rsidRDefault="00F351CE" w:rsidP="00E37969">
            <w:pPr>
              <w:jc w:val="both"/>
              <w:textAlignment w:val="center"/>
            </w:pPr>
            <w:r>
              <w:rPr>
                <w:rFonts w:ascii="Arial" w:hAnsi="Arial" w:cs="Arial"/>
                <w:color w:val="000000"/>
                <w:position w:val="-2"/>
                <w:sz w:val="18"/>
                <w:szCs w:val="18"/>
              </w:rPr>
              <w:t> </w:t>
            </w:r>
          </w:p>
        </w:tc>
      </w:tr>
      <w:tr w:rsidR="00F351CE" w14:paraId="0AF31693" w14:textId="77777777" w:rsidTr="00E3796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D0CD9" w14:textId="77777777" w:rsidR="00F351CE" w:rsidRDefault="00F351CE" w:rsidP="00E3796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28FBC" w14:textId="77777777" w:rsidR="00F351CE" w:rsidRDefault="00F351CE" w:rsidP="00E37969">
            <w:pPr>
              <w:spacing w:before="135" w:after="135"/>
              <w:jc w:val="both"/>
              <w:textAlignment w:val="center"/>
            </w:pPr>
            <w:r>
              <w:rPr>
                <w:rFonts w:ascii="Arial" w:hAnsi="Arial" w:cs="Arial"/>
                <w:color w:val="000000"/>
                <w:position w:val="-2"/>
                <w:sz w:val="18"/>
                <w:szCs w:val="18"/>
              </w:rPr>
              <w:t>KUMULATIVNO izpolnjevanje pogoja</w:t>
            </w:r>
          </w:p>
          <w:p w14:paraId="78811442" w14:textId="77777777" w:rsidR="00F351CE" w:rsidRDefault="00F351CE" w:rsidP="00E37969">
            <w:pPr>
              <w:jc w:val="both"/>
              <w:textAlignment w:val="center"/>
            </w:pPr>
            <w:r>
              <w:rPr>
                <w:rFonts w:ascii="Arial" w:hAnsi="Arial" w:cs="Arial"/>
                <w:color w:val="000000"/>
                <w:position w:val="-2"/>
                <w:sz w:val="18"/>
                <w:szCs w:val="18"/>
              </w:rPr>
              <w:t> </w:t>
            </w:r>
          </w:p>
        </w:tc>
      </w:tr>
    </w:tbl>
    <w:p w14:paraId="2AB5BCC7" w14:textId="77777777" w:rsidR="00F351CE" w:rsidRDefault="00F351CE" w:rsidP="00F6524D">
      <w:pPr>
        <w:spacing w:after="0"/>
      </w:pPr>
    </w:p>
    <w:p w14:paraId="2DA611C5" w14:textId="77777777" w:rsidR="00D6692D" w:rsidRDefault="00D6692D">
      <w:pPr>
        <w:rPr>
          <w:rFonts w:ascii="Arial" w:eastAsiaTheme="majorEastAsia" w:hAnsi="Arial" w:cs="Arial"/>
          <w:b/>
          <w:bCs/>
          <w:color w:val="FFFFFF" w:themeColor="background1"/>
          <w:sz w:val="26"/>
          <w:szCs w:val="28"/>
        </w:rPr>
      </w:pPr>
      <w:r>
        <w:rPr>
          <w:rFonts w:ascii="Arial" w:hAnsi="Arial" w:cs="Arial"/>
          <w:color w:val="FFFFFF" w:themeColor="background1"/>
        </w:rPr>
        <w:br w:type="page"/>
      </w:r>
    </w:p>
    <w:p w14:paraId="47FC3AE0" w14:textId="42A777A7" w:rsidR="00E37969" w:rsidRPr="00141928" w:rsidRDefault="00CA73A0" w:rsidP="00E379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D6DB2" w14:paraId="60A9B8E9" w14:textId="77777777">
        <w:tc>
          <w:tcPr>
            <w:tcW w:w="0" w:type="auto"/>
            <w:shd w:val="clear" w:color="auto" w:fill="000000"/>
            <w:tcMar>
              <w:top w:w="150" w:type="dxa"/>
              <w:bottom w:w="150" w:type="dxa"/>
            </w:tcMar>
            <w:vAlign w:val="center"/>
          </w:tcPr>
          <w:p w14:paraId="326B7D11" w14:textId="77777777" w:rsidR="005D6DB2" w:rsidRDefault="00CA73A0">
            <w:pPr>
              <w:jc w:val="center"/>
            </w:pPr>
            <w:r>
              <w:rPr>
                <w:rFonts w:ascii="Arial" w:hAnsi="Arial" w:cs="Arial"/>
                <w:b/>
                <w:bCs/>
                <w:color w:val="FFFFFF"/>
                <w:position w:val="-2"/>
                <w:sz w:val="18"/>
                <w:szCs w:val="18"/>
                <w:shd w:val="clear" w:color="auto" w:fill="000000"/>
              </w:rPr>
              <w:t>Zavarovanje za resnost ponudbe</w:t>
            </w:r>
          </w:p>
        </w:tc>
      </w:tr>
    </w:tbl>
    <w:p w14:paraId="6A27A446" w14:textId="77777777" w:rsidR="005D6DB2" w:rsidRPr="0086103F" w:rsidRDefault="00CA73A0">
      <w:pPr>
        <w:spacing w:before="225" w:after="225" w:line="240" w:lineRule="auto"/>
        <w:jc w:val="both"/>
      </w:pPr>
      <w:r w:rsidRPr="0086103F">
        <w:rPr>
          <w:rFonts w:ascii="Arial" w:hAnsi="Arial" w:cs="Arial"/>
          <w:color w:val="000000"/>
          <w:sz w:val="18"/>
          <w:szCs w:val="18"/>
        </w:rPr>
        <w:t xml:space="preserve">Instrument zavarovanja: </w:t>
      </w:r>
      <w:r w:rsidR="00695899" w:rsidRPr="0086103F">
        <w:rPr>
          <w:rFonts w:ascii="Arial" w:hAnsi="Arial" w:cs="Arial"/>
          <w:color w:val="000000"/>
          <w:sz w:val="18"/>
          <w:szCs w:val="18"/>
        </w:rPr>
        <w:tab/>
        <w:t>Menična izjava in bianco menica</w:t>
      </w:r>
    </w:p>
    <w:p w14:paraId="0DD60546" w14:textId="31E01E42" w:rsidR="005D6DB2" w:rsidRPr="002A30EE" w:rsidRDefault="00CA73A0" w:rsidP="0086103F">
      <w:pPr>
        <w:spacing w:before="225" w:after="225" w:line="240" w:lineRule="auto"/>
        <w:ind w:left="2120" w:hanging="2120"/>
        <w:jc w:val="both"/>
      </w:pPr>
      <w:r w:rsidRPr="0086103F">
        <w:rPr>
          <w:rFonts w:ascii="Arial" w:hAnsi="Arial" w:cs="Arial"/>
          <w:color w:val="000000"/>
          <w:sz w:val="18"/>
          <w:szCs w:val="18"/>
        </w:rPr>
        <w:t xml:space="preserve">Višina zavarovanja: </w:t>
      </w:r>
      <w:r w:rsidR="00695899" w:rsidRPr="0086103F">
        <w:rPr>
          <w:rFonts w:ascii="Arial" w:hAnsi="Arial" w:cs="Arial"/>
          <w:color w:val="000000"/>
          <w:sz w:val="18"/>
          <w:szCs w:val="18"/>
        </w:rPr>
        <w:tab/>
      </w:r>
      <w:r w:rsidR="00A61319">
        <w:rPr>
          <w:rFonts w:ascii="Arial" w:hAnsi="Arial" w:cs="Arial"/>
          <w:sz w:val="18"/>
          <w:szCs w:val="18"/>
        </w:rPr>
        <w:t>14</w:t>
      </w:r>
      <w:r w:rsidR="002A30EE" w:rsidRPr="002A30EE">
        <w:rPr>
          <w:rFonts w:ascii="Arial" w:hAnsi="Arial" w:cs="Arial"/>
          <w:sz w:val="18"/>
          <w:szCs w:val="18"/>
        </w:rPr>
        <w:t>.000 EUR</w:t>
      </w:r>
    </w:p>
    <w:p w14:paraId="6694FADC" w14:textId="77777777" w:rsidR="005D6DB2" w:rsidRPr="0086103F" w:rsidRDefault="00CA73A0">
      <w:pPr>
        <w:spacing w:before="225" w:after="225" w:line="240" w:lineRule="auto"/>
        <w:jc w:val="both"/>
      </w:pPr>
      <w:r w:rsidRPr="0086103F">
        <w:rPr>
          <w:rFonts w:ascii="Arial" w:hAnsi="Arial" w:cs="Arial"/>
          <w:color w:val="000000"/>
          <w:sz w:val="18"/>
          <w:szCs w:val="18"/>
        </w:rPr>
        <w:t xml:space="preserve">Čas veljavnosti: </w:t>
      </w:r>
      <w:r w:rsidR="00695899" w:rsidRPr="0086103F">
        <w:rPr>
          <w:rFonts w:ascii="Arial" w:hAnsi="Arial" w:cs="Arial"/>
          <w:color w:val="000000"/>
          <w:sz w:val="18"/>
          <w:szCs w:val="18"/>
        </w:rPr>
        <w:tab/>
      </w:r>
      <w:r w:rsidR="00695899" w:rsidRPr="0086103F">
        <w:rPr>
          <w:rFonts w:ascii="Arial" w:hAnsi="Arial" w:cs="Arial"/>
          <w:color w:val="000000"/>
          <w:sz w:val="18"/>
          <w:szCs w:val="18"/>
        </w:rPr>
        <w:tab/>
      </w:r>
      <w:r w:rsidRPr="0086103F">
        <w:rPr>
          <w:rFonts w:ascii="Arial" w:hAnsi="Arial" w:cs="Arial"/>
          <w:color w:val="000000"/>
          <w:sz w:val="18"/>
          <w:szCs w:val="18"/>
        </w:rPr>
        <w:t>najmanj 90 dni od roka za oddajo ponudb</w:t>
      </w:r>
    </w:p>
    <w:p w14:paraId="7C68BF1B" w14:textId="7DF5AA7B" w:rsidR="005D6DB2" w:rsidRDefault="00CA73A0">
      <w:pPr>
        <w:spacing w:before="225" w:after="225" w:line="240" w:lineRule="auto"/>
        <w:jc w:val="both"/>
      </w:pPr>
      <w:r w:rsidRPr="0086103F">
        <w:rPr>
          <w:rFonts w:ascii="Arial" w:hAnsi="Arial" w:cs="Arial"/>
          <w:b/>
          <w:bCs/>
          <w:color w:val="000000"/>
          <w:sz w:val="18"/>
          <w:szCs w:val="18"/>
        </w:rPr>
        <w:t>Ponudnik mora</w:t>
      </w:r>
      <w:r w:rsidR="00F524FC">
        <w:rPr>
          <w:rFonts w:ascii="Arial" w:hAnsi="Arial" w:cs="Arial"/>
          <w:b/>
          <w:bCs/>
          <w:color w:val="000000"/>
          <w:sz w:val="18"/>
          <w:szCs w:val="18"/>
        </w:rPr>
        <w:t xml:space="preserve"> do roka za oddajo ponudbe</w:t>
      </w:r>
      <w:r w:rsidRPr="0086103F">
        <w:rPr>
          <w:rFonts w:ascii="Arial" w:hAnsi="Arial" w:cs="Arial"/>
          <w:b/>
          <w:bCs/>
          <w:color w:val="000000"/>
          <w:sz w:val="18"/>
          <w:szCs w:val="18"/>
        </w:rPr>
        <w:t xml:space="preserve"> pr</w:t>
      </w:r>
      <w:r w:rsidR="00DD48CE">
        <w:rPr>
          <w:rFonts w:ascii="Arial" w:hAnsi="Arial" w:cs="Arial"/>
          <w:b/>
          <w:bCs/>
          <w:color w:val="000000"/>
          <w:sz w:val="18"/>
          <w:szCs w:val="18"/>
        </w:rPr>
        <w:t>edložiti zavarovanje za resnost</w:t>
      </w:r>
      <w:r w:rsidR="00076A4D">
        <w:rPr>
          <w:rFonts w:ascii="Arial" w:hAnsi="Arial" w:cs="Arial"/>
          <w:b/>
          <w:bCs/>
          <w:color w:val="000000"/>
          <w:sz w:val="18"/>
          <w:szCs w:val="18"/>
        </w:rPr>
        <w:t>,</w:t>
      </w:r>
      <w:r w:rsidRPr="0086103F">
        <w:rPr>
          <w:rFonts w:ascii="Arial" w:hAnsi="Arial" w:cs="Arial"/>
          <w:b/>
          <w:bCs/>
          <w:color w:val="000000"/>
          <w:sz w:val="18"/>
          <w:szCs w:val="18"/>
        </w:rPr>
        <w:t xml:space="preserve"> skladno z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r>
        <w:rPr>
          <w:rFonts w:ascii="Arial" w:hAnsi="Arial" w:cs="Arial"/>
          <w:b/>
          <w:bCs/>
          <w:color w:val="000000"/>
          <w:sz w:val="18"/>
          <w:szCs w:val="18"/>
        </w:rPr>
        <w:t xml:space="preserve"> </w:t>
      </w:r>
    </w:p>
    <w:tbl>
      <w:tblPr>
        <w:tblStyle w:val="NormalTablePHPDOCX"/>
        <w:tblW w:w="2500" w:type="pct"/>
        <w:tblInd w:w="108" w:type="dxa"/>
        <w:tblLook w:val="04A0" w:firstRow="1" w:lastRow="0" w:firstColumn="1" w:lastColumn="0" w:noHBand="0" w:noVBand="1"/>
      </w:tblPr>
      <w:tblGrid>
        <w:gridCol w:w="4535"/>
      </w:tblGrid>
      <w:tr w:rsidR="005D6DB2" w14:paraId="7CC61225" w14:textId="77777777">
        <w:tc>
          <w:tcPr>
            <w:tcW w:w="0" w:type="auto"/>
            <w:shd w:val="clear" w:color="auto" w:fill="000000"/>
            <w:tcMar>
              <w:top w:w="150" w:type="dxa"/>
              <w:bottom w:w="150" w:type="dxa"/>
            </w:tcMar>
            <w:vAlign w:val="center"/>
          </w:tcPr>
          <w:p w14:paraId="5978724E" w14:textId="77777777" w:rsidR="005D6DB2" w:rsidRDefault="00CA73A0">
            <w:pPr>
              <w:jc w:val="center"/>
            </w:pPr>
            <w:r>
              <w:rPr>
                <w:rFonts w:ascii="Arial" w:hAnsi="Arial" w:cs="Arial"/>
                <w:b/>
                <w:bCs/>
                <w:color w:val="FFFFFF"/>
                <w:position w:val="-2"/>
                <w:sz w:val="18"/>
                <w:szCs w:val="18"/>
                <w:shd w:val="clear" w:color="auto" w:fill="000000"/>
              </w:rPr>
              <w:t>Zavarovanje za dobro izvedbo</w:t>
            </w:r>
          </w:p>
        </w:tc>
      </w:tr>
    </w:tbl>
    <w:p w14:paraId="55B3004A" w14:textId="77777777" w:rsidR="005D6DB2" w:rsidRDefault="00CA73A0">
      <w:pPr>
        <w:spacing w:before="225" w:after="225" w:line="240" w:lineRule="auto"/>
        <w:jc w:val="both"/>
      </w:pPr>
      <w:r>
        <w:rPr>
          <w:rFonts w:ascii="Arial" w:hAnsi="Arial" w:cs="Arial"/>
          <w:color w:val="000000"/>
          <w:sz w:val="18"/>
          <w:szCs w:val="18"/>
        </w:rPr>
        <w:t xml:space="preserve">Instrument zavarovanja: </w:t>
      </w:r>
      <w:r w:rsidR="00695899">
        <w:rPr>
          <w:rFonts w:ascii="Arial" w:hAnsi="Arial" w:cs="Arial"/>
          <w:color w:val="000000"/>
          <w:sz w:val="18"/>
          <w:szCs w:val="18"/>
        </w:rPr>
        <w:tab/>
      </w:r>
      <w:r>
        <w:rPr>
          <w:rFonts w:ascii="Arial" w:hAnsi="Arial" w:cs="Arial"/>
          <w:color w:val="000000"/>
          <w:sz w:val="18"/>
          <w:szCs w:val="18"/>
        </w:rPr>
        <w:t>bančna garancija / kavcijsko zavarovanje</w:t>
      </w:r>
    </w:p>
    <w:p w14:paraId="4F1EF19F" w14:textId="77777777" w:rsidR="005D6DB2" w:rsidRDefault="00CA73A0">
      <w:pPr>
        <w:spacing w:before="225" w:after="225" w:line="240" w:lineRule="auto"/>
        <w:jc w:val="both"/>
      </w:pPr>
      <w:r>
        <w:rPr>
          <w:rFonts w:ascii="Arial" w:hAnsi="Arial" w:cs="Arial"/>
          <w:color w:val="000000"/>
          <w:sz w:val="18"/>
          <w:szCs w:val="18"/>
        </w:rPr>
        <w:t xml:space="preserve">Višina zavarovanja: </w:t>
      </w:r>
      <w:r w:rsidR="00695899">
        <w:rPr>
          <w:rFonts w:ascii="Arial" w:hAnsi="Arial" w:cs="Arial"/>
          <w:color w:val="000000"/>
          <w:sz w:val="18"/>
          <w:szCs w:val="18"/>
        </w:rPr>
        <w:tab/>
      </w:r>
      <w:r>
        <w:rPr>
          <w:rFonts w:ascii="Arial" w:hAnsi="Arial" w:cs="Arial"/>
          <w:color w:val="000000"/>
          <w:sz w:val="18"/>
          <w:szCs w:val="18"/>
        </w:rPr>
        <w:t>10,00 % pogodbene vrednosti z DDV</w:t>
      </w:r>
    </w:p>
    <w:p w14:paraId="71283953" w14:textId="77777777" w:rsidR="005D6DB2" w:rsidRDefault="00CA73A0">
      <w:pPr>
        <w:spacing w:before="225" w:after="225" w:line="240" w:lineRule="auto"/>
        <w:jc w:val="both"/>
      </w:pPr>
      <w:r>
        <w:rPr>
          <w:rFonts w:ascii="Arial" w:hAnsi="Arial" w:cs="Arial"/>
          <w:color w:val="000000"/>
          <w:sz w:val="18"/>
          <w:szCs w:val="18"/>
        </w:rPr>
        <w:t xml:space="preserve">Čas veljavnosti: </w:t>
      </w:r>
      <w:r w:rsidR="00695899">
        <w:rPr>
          <w:rFonts w:ascii="Arial" w:hAnsi="Arial" w:cs="Arial"/>
          <w:color w:val="000000"/>
          <w:sz w:val="18"/>
          <w:szCs w:val="18"/>
        </w:rPr>
        <w:tab/>
      </w:r>
      <w:r w:rsidR="00695899">
        <w:rPr>
          <w:rFonts w:ascii="Arial" w:hAnsi="Arial" w:cs="Arial"/>
          <w:color w:val="000000"/>
          <w:sz w:val="18"/>
          <w:szCs w:val="18"/>
        </w:rPr>
        <w:tab/>
        <w:t>najmanj 10 dni od roka za izvedbo storitev</w:t>
      </w:r>
    </w:p>
    <w:p w14:paraId="2F2C19D1" w14:textId="5C54E403"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w:t>
      </w:r>
      <w:r w:rsidR="003D4150">
        <w:rPr>
          <w:rFonts w:ascii="Arial" w:hAnsi="Arial" w:cs="Arial"/>
          <w:color w:val="000000"/>
          <w:sz w:val="18"/>
          <w:szCs w:val="18"/>
        </w:rPr>
        <w:t xml:space="preserve"> in parafiranjem vzorca</w:t>
      </w:r>
      <w:r w:rsidR="00A61319">
        <w:rPr>
          <w:rFonts w:ascii="Arial" w:hAnsi="Arial" w:cs="Arial"/>
          <w:color w:val="000000"/>
          <w:sz w:val="18"/>
          <w:szCs w:val="18"/>
        </w:rPr>
        <w:t xml:space="preserve"> bančne garancije za dobro izvedbo del in vzorca</w:t>
      </w:r>
      <w:r w:rsidR="003D4150">
        <w:rPr>
          <w:rFonts w:ascii="Arial" w:hAnsi="Arial" w:cs="Arial"/>
          <w:color w:val="000000"/>
          <w:sz w:val="18"/>
          <w:szCs w:val="18"/>
        </w:rPr>
        <w:t xml:space="preserve"> pogodbe</w:t>
      </w:r>
      <w:r>
        <w:rPr>
          <w:rFonts w:ascii="Arial" w:hAnsi="Arial" w:cs="Arial"/>
          <w:color w:val="000000"/>
          <w:sz w:val="18"/>
          <w:szCs w:val="18"/>
        </w:rPr>
        <w:t xml:space="preserve"> potrjuje, da bo naročniku izročil ustrezno zavarovanje</w:t>
      </w:r>
      <w:r w:rsidR="0002626D">
        <w:rPr>
          <w:rFonts w:ascii="Arial" w:hAnsi="Arial" w:cs="Arial"/>
          <w:color w:val="000000"/>
          <w:sz w:val="18"/>
          <w:szCs w:val="18"/>
        </w:rPr>
        <w:t>.</w:t>
      </w:r>
    </w:p>
    <w:p w14:paraId="317DC287" w14:textId="77777777" w:rsidR="00D52E45" w:rsidRDefault="00D52E45">
      <w:pPr>
        <w:spacing w:before="225" w:after="225" w:line="240" w:lineRule="auto"/>
        <w:jc w:val="both"/>
        <w:rPr>
          <w:rFonts w:ascii="Arial" w:hAnsi="Arial" w:cs="Arial"/>
          <w:color w:val="000000"/>
          <w:sz w:val="18"/>
          <w:szCs w:val="18"/>
        </w:rPr>
      </w:pPr>
    </w:p>
    <w:p w14:paraId="409C8178" w14:textId="77777777" w:rsidR="00D52E45" w:rsidRDefault="00D52E45">
      <w:pPr>
        <w:spacing w:before="225" w:after="225" w:line="240" w:lineRule="auto"/>
        <w:jc w:val="both"/>
      </w:pPr>
    </w:p>
    <w:p w14:paraId="00850365" w14:textId="77777777" w:rsidR="00085295" w:rsidRDefault="00085295">
      <w:pPr>
        <w:rPr>
          <w:rFonts w:ascii="Arial" w:eastAsiaTheme="majorEastAsia" w:hAnsi="Arial" w:cs="Arial"/>
          <w:b/>
          <w:bCs/>
          <w:color w:val="FFFFFF" w:themeColor="background1"/>
          <w:sz w:val="26"/>
          <w:szCs w:val="28"/>
        </w:rPr>
      </w:pPr>
      <w:r>
        <w:rPr>
          <w:rFonts w:ascii="Arial" w:hAnsi="Arial" w:cs="Arial"/>
          <w:color w:val="FFFFFF" w:themeColor="background1"/>
        </w:rPr>
        <w:br w:type="page"/>
      </w:r>
    </w:p>
    <w:p w14:paraId="469E3D08" w14:textId="763C408B" w:rsidR="00E37969" w:rsidRPr="00A207D9" w:rsidRDefault="00695899" w:rsidP="00E379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OPIS PREDMETA JAVNEGA NAROČILA</w:t>
      </w:r>
    </w:p>
    <w:p w14:paraId="3F98390B" w14:textId="77777777" w:rsidR="00794B58" w:rsidRDefault="00794B58" w:rsidP="00695899">
      <w:pPr>
        <w:jc w:val="center"/>
        <w:rPr>
          <w:rFonts w:ascii="Arial" w:hAnsi="Arial" w:cs="Arial"/>
          <w:b/>
          <w:sz w:val="18"/>
          <w:szCs w:val="18"/>
        </w:rPr>
      </w:pPr>
    </w:p>
    <w:p w14:paraId="4DD12C5E" w14:textId="77777777" w:rsidR="00095C52" w:rsidRPr="00095C52" w:rsidRDefault="00095C52" w:rsidP="00095C52">
      <w:pPr>
        <w:jc w:val="center"/>
        <w:rPr>
          <w:rFonts w:ascii="Arial" w:hAnsi="Arial" w:cs="Arial"/>
          <w:b/>
          <w:sz w:val="18"/>
          <w:szCs w:val="18"/>
        </w:rPr>
      </w:pPr>
      <w:r w:rsidRPr="00095C52">
        <w:rPr>
          <w:rFonts w:ascii="Arial" w:hAnsi="Arial" w:cs="Arial"/>
          <w:b/>
          <w:sz w:val="18"/>
          <w:szCs w:val="18"/>
        </w:rPr>
        <w:t>OPIS PREDMETA JAVNEGA NAROČILA IN ZAHTEVE NAROČNIKA</w:t>
      </w:r>
    </w:p>
    <w:p w14:paraId="6C9FF607" w14:textId="77777777" w:rsidR="00095C52" w:rsidRPr="00095C52" w:rsidRDefault="00095C52" w:rsidP="00095C52">
      <w:pPr>
        <w:pStyle w:val="Telobesedila"/>
        <w:spacing w:line="264" w:lineRule="auto"/>
        <w:rPr>
          <w:rFonts w:ascii="Arial" w:hAnsi="Arial" w:cs="Arial"/>
          <w:color w:val="000000"/>
          <w:sz w:val="18"/>
          <w:szCs w:val="18"/>
        </w:rPr>
      </w:pPr>
    </w:p>
    <w:p w14:paraId="079C8B01" w14:textId="0969EDAB" w:rsidR="009A767B" w:rsidRPr="009A767B" w:rsidRDefault="009A767B" w:rsidP="009A767B">
      <w:pPr>
        <w:autoSpaceDE w:val="0"/>
        <w:autoSpaceDN w:val="0"/>
        <w:adjustRightInd w:val="0"/>
        <w:jc w:val="both"/>
        <w:rPr>
          <w:rFonts w:ascii="Arial" w:eastAsia="Times New Roman" w:hAnsi="Arial" w:cs="Arial"/>
          <w:sz w:val="18"/>
          <w:szCs w:val="18"/>
        </w:rPr>
      </w:pPr>
      <w:r w:rsidRPr="009A767B">
        <w:rPr>
          <w:rFonts w:ascii="Arial" w:eastAsia="Times New Roman" w:hAnsi="Arial" w:cs="Arial"/>
          <w:sz w:val="18"/>
          <w:szCs w:val="18"/>
        </w:rPr>
        <w:t xml:space="preserve">Predmet javnega naročila je izvajanje prevozov </w:t>
      </w:r>
      <w:r w:rsidR="00297B7F">
        <w:rPr>
          <w:rFonts w:ascii="Arial" w:eastAsia="Times New Roman" w:hAnsi="Arial" w:cs="Arial"/>
          <w:sz w:val="18"/>
          <w:szCs w:val="18"/>
        </w:rPr>
        <w:t>na dveh krožnih linijah (</w:t>
      </w:r>
      <w:r w:rsidR="00D60E13">
        <w:rPr>
          <w:rFonts w:ascii="Arial" w:eastAsia="Times New Roman" w:hAnsi="Arial" w:cs="Arial"/>
          <w:sz w:val="18"/>
          <w:szCs w:val="18"/>
        </w:rPr>
        <w:t>v skladu s priloženim</w:t>
      </w:r>
      <w:r w:rsidR="00297B7F">
        <w:rPr>
          <w:rFonts w:ascii="Arial" w:eastAsia="Times New Roman" w:hAnsi="Arial" w:cs="Arial"/>
          <w:sz w:val="18"/>
          <w:szCs w:val="18"/>
        </w:rPr>
        <w:t xml:space="preserve"> voznim redom) </w:t>
      </w:r>
      <w:r w:rsidR="00297B7F" w:rsidRPr="00C54D2B">
        <w:rPr>
          <w:rFonts w:ascii="Arial" w:eastAsia="Times New Roman" w:hAnsi="Arial" w:cs="Arial"/>
          <w:sz w:val="18"/>
          <w:szCs w:val="18"/>
        </w:rPr>
        <w:t>z enim manjšim nizkopodnim</w:t>
      </w:r>
      <w:r w:rsidR="00CE279F" w:rsidRPr="00C54D2B">
        <w:rPr>
          <w:rFonts w:ascii="Arial" w:eastAsia="Times New Roman" w:hAnsi="Arial" w:cs="Arial"/>
          <w:sz w:val="18"/>
          <w:szCs w:val="18"/>
        </w:rPr>
        <w:t xml:space="preserve"> </w:t>
      </w:r>
      <w:r w:rsidRPr="00C54D2B">
        <w:rPr>
          <w:rFonts w:ascii="Arial" w:eastAsia="Times New Roman" w:hAnsi="Arial" w:cs="Arial"/>
          <w:sz w:val="18"/>
          <w:szCs w:val="18"/>
        </w:rPr>
        <w:t>avtobusom</w:t>
      </w:r>
      <w:r w:rsidRPr="009A767B">
        <w:rPr>
          <w:rFonts w:ascii="Arial" w:eastAsia="Times New Roman" w:hAnsi="Arial" w:cs="Arial"/>
          <w:sz w:val="18"/>
          <w:szCs w:val="18"/>
        </w:rPr>
        <w:t xml:space="preserve">, </w:t>
      </w:r>
      <w:r w:rsidR="00297B7F">
        <w:rPr>
          <w:rFonts w:ascii="Arial" w:eastAsia="Times New Roman" w:hAnsi="Arial" w:cs="Arial"/>
          <w:sz w:val="18"/>
          <w:szCs w:val="18"/>
        </w:rPr>
        <w:t xml:space="preserve">v </w:t>
      </w:r>
      <w:r w:rsidR="00297B7F" w:rsidRPr="00085295">
        <w:rPr>
          <w:rFonts w:ascii="Arial" w:eastAsia="Times New Roman" w:hAnsi="Arial" w:cs="Arial"/>
          <w:sz w:val="18"/>
          <w:szCs w:val="18"/>
        </w:rPr>
        <w:t>obdobju</w:t>
      </w:r>
      <w:r w:rsidRPr="00085295">
        <w:rPr>
          <w:rFonts w:ascii="Arial" w:eastAsia="Times New Roman" w:hAnsi="Arial" w:cs="Arial"/>
          <w:sz w:val="18"/>
          <w:szCs w:val="18"/>
        </w:rPr>
        <w:t xml:space="preserve"> </w:t>
      </w:r>
      <w:r w:rsidR="009E5C60">
        <w:rPr>
          <w:rFonts w:ascii="Arial" w:eastAsia="Times New Roman" w:hAnsi="Arial" w:cs="Arial"/>
          <w:sz w:val="18"/>
          <w:szCs w:val="18"/>
        </w:rPr>
        <w:t xml:space="preserve">21 mesecev, in sicer </w:t>
      </w:r>
      <w:r w:rsidR="00071C6D" w:rsidRPr="00085295">
        <w:rPr>
          <w:rFonts w:ascii="Arial" w:eastAsia="Times New Roman" w:hAnsi="Arial" w:cs="Arial"/>
          <w:sz w:val="18"/>
          <w:szCs w:val="18"/>
        </w:rPr>
        <w:t>od 01.10.2025 do 24.6.2027</w:t>
      </w:r>
      <w:r w:rsidR="00D60E13">
        <w:rPr>
          <w:rFonts w:ascii="Arial" w:eastAsia="Times New Roman" w:hAnsi="Arial" w:cs="Arial"/>
          <w:sz w:val="18"/>
          <w:szCs w:val="18"/>
        </w:rPr>
        <w:t>:</w:t>
      </w:r>
    </w:p>
    <w:p w14:paraId="1B8D4ECE" w14:textId="4C500EF6" w:rsidR="009A767B" w:rsidRPr="0015391E" w:rsidRDefault="009A767B" w:rsidP="009A767B">
      <w:pPr>
        <w:autoSpaceDE w:val="0"/>
        <w:autoSpaceDN w:val="0"/>
        <w:adjustRightInd w:val="0"/>
        <w:jc w:val="both"/>
        <w:rPr>
          <w:rStyle w:val="Krepko"/>
          <w:rFonts w:ascii="Arial" w:hAnsi="Arial" w:cs="Arial"/>
          <w:b w:val="0"/>
          <w:sz w:val="18"/>
          <w:szCs w:val="18"/>
        </w:rPr>
      </w:pPr>
      <w:r w:rsidRPr="009A767B">
        <w:rPr>
          <w:rFonts w:ascii="Arial" w:eastAsia="Times New Roman" w:hAnsi="Arial" w:cs="Arial"/>
          <w:sz w:val="18"/>
          <w:szCs w:val="18"/>
        </w:rPr>
        <w:t xml:space="preserve">1. </w:t>
      </w:r>
      <w:r w:rsidRPr="009A767B">
        <w:rPr>
          <w:rFonts w:ascii="Arial" w:eastAsia="Times New Roman" w:hAnsi="Arial" w:cs="Arial"/>
          <w:b/>
          <w:sz w:val="18"/>
          <w:szCs w:val="18"/>
        </w:rPr>
        <w:t xml:space="preserve">krožna </w:t>
      </w:r>
      <w:r w:rsidRPr="00C641CE">
        <w:rPr>
          <w:rFonts w:ascii="Arial" w:eastAsia="Times New Roman" w:hAnsi="Arial" w:cs="Arial"/>
          <w:b/>
          <w:sz w:val="18"/>
          <w:szCs w:val="18"/>
        </w:rPr>
        <w:t>linija 1</w:t>
      </w:r>
      <w:r w:rsidRPr="00C641CE">
        <w:rPr>
          <w:rFonts w:ascii="Arial" w:eastAsia="Times New Roman" w:hAnsi="Arial" w:cs="Arial"/>
          <w:sz w:val="18"/>
          <w:szCs w:val="18"/>
        </w:rPr>
        <w:t xml:space="preserve"> </w:t>
      </w:r>
      <w:r w:rsidRPr="0015391E">
        <w:rPr>
          <w:rFonts w:ascii="Arial" w:eastAsia="Times New Roman" w:hAnsi="Arial" w:cs="Arial"/>
          <w:sz w:val="18"/>
          <w:szCs w:val="18"/>
        </w:rPr>
        <w:t xml:space="preserve">v dolžini </w:t>
      </w:r>
      <w:r w:rsidR="008118EB">
        <w:rPr>
          <w:rFonts w:ascii="Arial" w:eastAsia="Times New Roman" w:hAnsi="Arial" w:cs="Arial"/>
          <w:b/>
          <w:sz w:val="18"/>
          <w:szCs w:val="18"/>
        </w:rPr>
        <w:t>30</w:t>
      </w:r>
      <w:r w:rsidRPr="0015391E">
        <w:rPr>
          <w:rFonts w:ascii="Arial" w:eastAsia="Times New Roman" w:hAnsi="Arial" w:cs="Arial"/>
          <w:b/>
          <w:sz w:val="18"/>
          <w:szCs w:val="18"/>
        </w:rPr>
        <w:t xml:space="preserve"> km</w:t>
      </w:r>
      <w:r w:rsidRPr="0015391E">
        <w:rPr>
          <w:rFonts w:ascii="Arial" w:eastAsia="Times New Roman" w:hAnsi="Arial" w:cs="Arial"/>
          <w:sz w:val="18"/>
          <w:szCs w:val="18"/>
        </w:rPr>
        <w:t xml:space="preserve">:  </w:t>
      </w:r>
      <w:r w:rsidR="0015391E" w:rsidRPr="0015391E">
        <w:rPr>
          <w:rFonts w:ascii="Arial" w:hAnsi="Arial" w:cs="Arial"/>
          <w:sz w:val="18"/>
          <w:szCs w:val="18"/>
        </w:rPr>
        <w:t>Koroška Bela (trgovina)</w:t>
      </w:r>
      <w:r w:rsidR="0015391E">
        <w:rPr>
          <w:rFonts w:ascii="Arial" w:hAnsi="Arial" w:cs="Arial"/>
          <w:sz w:val="18"/>
          <w:szCs w:val="18"/>
        </w:rPr>
        <w:t xml:space="preserve"> </w:t>
      </w:r>
      <w:r w:rsidR="0015391E" w:rsidRPr="0015391E">
        <w:rPr>
          <w:rFonts w:ascii="Arial" w:hAnsi="Arial" w:cs="Arial"/>
          <w:sz w:val="18"/>
          <w:szCs w:val="18"/>
        </w:rPr>
        <w:t>- Blejska Dobrava (pokopališče</w:t>
      </w:r>
      <w:r w:rsidR="0015391E">
        <w:rPr>
          <w:rFonts w:ascii="Arial" w:hAnsi="Arial" w:cs="Arial"/>
          <w:sz w:val="18"/>
          <w:szCs w:val="18"/>
        </w:rPr>
        <w:t>) - Jesenice (Senožeti, občina, G</w:t>
      </w:r>
      <w:r w:rsidR="0015391E" w:rsidRPr="0015391E">
        <w:rPr>
          <w:rFonts w:ascii="Arial" w:hAnsi="Arial" w:cs="Arial"/>
          <w:sz w:val="18"/>
          <w:szCs w:val="18"/>
        </w:rPr>
        <w:t>imnazija, ŽP, Integral, ZD, Bolnica)</w:t>
      </w:r>
      <w:r w:rsidR="0015391E">
        <w:rPr>
          <w:rFonts w:ascii="Arial" w:hAnsi="Arial" w:cs="Arial"/>
          <w:sz w:val="18"/>
          <w:szCs w:val="18"/>
        </w:rPr>
        <w:t xml:space="preserve"> </w:t>
      </w:r>
      <w:r w:rsidR="0015391E" w:rsidRPr="0015391E">
        <w:rPr>
          <w:rFonts w:ascii="Arial" w:hAnsi="Arial" w:cs="Arial"/>
          <w:sz w:val="18"/>
          <w:szCs w:val="18"/>
        </w:rPr>
        <w:t>- Hrušica (Belo Polje)</w:t>
      </w:r>
      <w:r w:rsidR="0015391E">
        <w:rPr>
          <w:rFonts w:ascii="Arial" w:hAnsi="Arial" w:cs="Arial"/>
          <w:sz w:val="18"/>
          <w:szCs w:val="18"/>
        </w:rPr>
        <w:t xml:space="preserve"> </w:t>
      </w:r>
      <w:r w:rsidR="0015391E" w:rsidRPr="0015391E">
        <w:rPr>
          <w:rFonts w:ascii="Arial" w:hAnsi="Arial" w:cs="Arial"/>
          <w:sz w:val="18"/>
          <w:szCs w:val="18"/>
        </w:rPr>
        <w:t>- Blejska Dobrava (pokopališče)</w:t>
      </w:r>
      <w:r w:rsidR="0015391E">
        <w:rPr>
          <w:rFonts w:ascii="Arial" w:hAnsi="Arial" w:cs="Arial"/>
          <w:sz w:val="18"/>
          <w:szCs w:val="18"/>
        </w:rPr>
        <w:t xml:space="preserve"> </w:t>
      </w:r>
      <w:r w:rsidR="0015391E" w:rsidRPr="0015391E">
        <w:rPr>
          <w:rFonts w:ascii="Arial" w:hAnsi="Arial" w:cs="Arial"/>
          <w:sz w:val="18"/>
          <w:szCs w:val="18"/>
        </w:rPr>
        <w:t>- Koroška Bela (trgovina)</w:t>
      </w:r>
      <w:r w:rsidRPr="0015391E">
        <w:rPr>
          <w:rStyle w:val="Krepko"/>
          <w:rFonts w:ascii="Arial" w:hAnsi="Arial" w:cs="Arial"/>
          <w:sz w:val="18"/>
          <w:szCs w:val="18"/>
        </w:rPr>
        <w:t>;</w:t>
      </w:r>
    </w:p>
    <w:p w14:paraId="1714EA1A" w14:textId="54FAD65D" w:rsidR="009A767B" w:rsidRPr="0015391E" w:rsidRDefault="009A767B" w:rsidP="009A767B">
      <w:pPr>
        <w:autoSpaceDE w:val="0"/>
        <w:autoSpaceDN w:val="0"/>
        <w:adjustRightInd w:val="0"/>
        <w:jc w:val="both"/>
        <w:rPr>
          <w:rFonts w:ascii="Arial" w:hAnsi="Arial" w:cs="Arial"/>
          <w:b/>
          <w:sz w:val="18"/>
          <w:szCs w:val="18"/>
          <w:lang w:eastAsia="sl-SI"/>
        </w:rPr>
      </w:pPr>
      <w:r w:rsidRPr="00D60E13">
        <w:rPr>
          <w:rStyle w:val="Krepko"/>
          <w:rFonts w:ascii="Arial" w:hAnsi="Arial" w:cs="Arial"/>
          <w:b w:val="0"/>
          <w:sz w:val="18"/>
          <w:szCs w:val="18"/>
        </w:rPr>
        <w:t>2.</w:t>
      </w:r>
      <w:r w:rsidRPr="0015391E">
        <w:rPr>
          <w:rStyle w:val="Krepko"/>
          <w:rFonts w:ascii="Arial" w:hAnsi="Arial" w:cs="Arial"/>
          <w:sz w:val="18"/>
          <w:szCs w:val="18"/>
        </w:rPr>
        <w:t xml:space="preserve"> krožna linija 2 </w:t>
      </w:r>
      <w:r w:rsidRPr="0015391E">
        <w:rPr>
          <w:rStyle w:val="Krepko"/>
          <w:rFonts w:ascii="Arial" w:hAnsi="Arial" w:cs="Arial"/>
          <w:b w:val="0"/>
          <w:sz w:val="18"/>
          <w:szCs w:val="18"/>
        </w:rPr>
        <w:t>v dolžini</w:t>
      </w:r>
      <w:r w:rsidRPr="0015391E">
        <w:rPr>
          <w:rStyle w:val="Krepko"/>
          <w:rFonts w:ascii="Arial" w:hAnsi="Arial" w:cs="Arial"/>
          <w:sz w:val="18"/>
          <w:szCs w:val="18"/>
        </w:rPr>
        <w:t xml:space="preserve"> </w:t>
      </w:r>
      <w:r w:rsidR="008118EB">
        <w:rPr>
          <w:rStyle w:val="Krepko"/>
          <w:rFonts w:ascii="Arial" w:hAnsi="Arial" w:cs="Arial"/>
          <w:sz w:val="18"/>
          <w:szCs w:val="18"/>
        </w:rPr>
        <w:t>12</w:t>
      </w:r>
      <w:r w:rsidRPr="0015391E">
        <w:rPr>
          <w:rStyle w:val="Krepko"/>
          <w:rFonts w:ascii="Arial" w:hAnsi="Arial" w:cs="Arial"/>
          <w:sz w:val="18"/>
          <w:szCs w:val="18"/>
        </w:rPr>
        <w:t xml:space="preserve"> km: </w:t>
      </w:r>
      <w:r w:rsidRPr="0015391E">
        <w:rPr>
          <w:rStyle w:val="Krepko"/>
          <w:rFonts w:ascii="Arial" w:hAnsi="Arial" w:cs="Arial"/>
          <w:b w:val="0"/>
          <w:sz w:val="18"/>
          <w:szCs w:val="18"/>
        </w:rPr>
        <w:t>Koroška Bela (trgovina) – Tomšičeva – Bolnica – Tomšičeva – Koroška Bela (trgovina).</w:t>
      </w:r>
    </w:p>
    <w:p w14:paraId="653BC53B" w14:textId="15FB7EEF" w:rsidR="00297B7F" w:rsidRPr="00D60E13" w:rsidRDefault="00297B7F" w:rsidP="00297B7F">
      <w:pPr>
        <w:pStyle w:val="Navadensplet"/>
        <w:jc w:val="both"/>
        <w:rPr>
          <w:rFonts w:ascii="Arial" w:hAnsi="Arial" w:cs="Arial"/>
          <w:sz w:val="18"/>
        </w:rPr>
      </w:pPr>
      <w:r w:rsidRPr="00D60E13">
        <w:rPr>
          <w:rFonts w:ascii="Arial" w:hAnsi="Arial" w:cs="Arial"/>
          <w:sz w:val="18"/>
        </w:rPr>
        <w:t xml:space="preserve">Za izvajanje prevozov na obeh krožnih linijah mora ponudnik zagotoviti </w:t>
      </w:r>
      <w:r w:rsidR="00541050">
        <w:rPr>
          <w:rStyle w:val="Krepko"/>
          <w:rFonts w:ascii="Arial" w:hAnsi="Arial" w:cs="Arial"/>
          <w:b w:val="0"/>
          <w:sz w:val="18"/>
        </w:rPr>
        <w:t>eno vozilo</w:t>
      </w:r>
      <w:r w:rsidRPr="00D60E13">
        <w:rPr>
          <w:rFonts w:ascii="Arial" w:hAnsi="Arial" w:cs="Arial"/>
          <w:sz w:val="18"/>
        </w:rPr>
        <w:t>, ki bo ustrezal</w:t>
      </w:r>
      <w:r w:rsidR="009E5C60">
        <w:rPr>
          <w:rFonts w:ascii="Arial" w:hAnsi="Arial" w:cs="Arial"/>
          <w:sz w:val="18"/>
        </w:rPr>
        <w:t>o</w:t>
      </w:r>
      <w:r w:rsidRPr="00D60E13">
        <w:rPr>
          <w:rFonts w:ascii="Arial" w:hAnsi="Arial" w:cs="Arial"/>
          <w:sz w:val="18"/>
        </w:rPr>
        <w:t xml:space="preserve"> naslednjim zahtevam:</w:t>
      </w:r>
    </w:p>
    <w:p w14:paraId="410A4558" w14:textId="7FD4BEE6" w:rsidR="00297B7F" w:rsidRPr="00541050" w:rsidRDefault="00297B7F" w:rsidP="00541050">
      <w:pPr>
        <w:pStyle w:val="Navadensplet"/>
        <w:numPr>
          <w:ilvl w:val="0"/>
          <w:numId w:val="51"/>
        </w:numPr>
        <w:ind w:left="357" w:hanging="357"/>
        <w:jc w:val="both"/>
        <w:rPr>
          <w:rFonts w:ascii="Arial" w:hAnsi="Arial" w:cs="Arial"/>
          <w:sz w:val="18"/>
        </w:rPr>
      </w:pPr>
      <w:r w:rsidRPr="00541050">
        <w:rPr>
          <w:rStyle w:val="Krepko"/>
          <w:rFonts w:ascii="Arial" w:hAnsi="Arial" w:cs="Arial"/>
          <w:b w:val="0"/>
          <w:sz w:val="18"/>
        </w:rPr>
        <w:t>dolžina avtobusa</w:t>
      </w:r>
      <w:r w:rsidRPr="00541050">
        <w:rPr>
          <w:rFonts w:ascii="Arial" w:hAnsi="Arial" w:cs="Arial"/>
          <w:sz w:val="18"/>
        </w:rPr>
        <w:t xml:space="preserve"> mora znašati med </w:t>
      </w:r>
      <w:r w:rsidRPr="00541050">
        <w:rPr>
          <w:rStyle w:val="Krepko"/>
          <w:rFonts w:ascii="Arial" w:hAnsi="Arial" w:cs="Arial"/>
          <w:b w:val="0"/>
          <w:sz w:val="18"/>
        </w:rPr>
        <w:t>8 in 10 m</w:t>
      </w:r>
      <w:r w:rsidRPr="00541050">
        <w:rPr>
          <w:rFonts w:ascii="Arial" w:hAnsi="Arial" w:cs="Arial"/>
          <w:sz w:val="18"/>
        </w:rPr>
        <w:t>, kar bo omogočalo nemoteno vožnjo po zoženih delih cest</w:t>
      </w:r>
      <w:r w:rsidR="009E5C60">
        <w:rPr>
          <w:rFonts w:ascii="Arial" w:hAnsi="Arial" w:cs="Arial"/>
          <w:sz w:val="18"/>
        </w:rPr>
        <w:t>e</w:t>
      </w:r>
      <w:r w:rsidRPr="00541050">
        <w:rPr>
          <w:rFonts w:ascii="Arial" w:hAnsi="Arial" w:cs="Arial"/>
          <w:sz w:val="18"/>
        </w:rPr>
        <w:t xml:space="preserve"> (</w:t>
      </w:r>
      <w:r w:rsidR="009E5C60">
        <w:rPr>
          <w:rFonts w:ascii="Arial" w:hAnsi="Arial" w:cs="Arial"/>
          <w:sz w:val="18"/>
        </w:rPr>
        <w:t>npr. Trebež  - Cesta T. Tomšiča</w:t>
      </w:r>
      <w:r w:rsidRPr="00541050">
        <w:rPr>
          <w:rFonts w:ascii="Arial" w:hAnsi="Arial" w:cs="Arial"/>
          <w:sz w:val="18"/>
        </w:rPr>
        <w:t xml:space="preserve"> na krožni liniji 1</w:t>
      </w:r>
      <w:r w:rsidR="009E5C60">
        <w:rPr>
          <w:rFonts w:ascii="Arial" w:hAnsi="Arial" w:cs="Arial"/>
          <w:sz w:val="18"/>
        </w:rPr>
        <w:t>)</w:t>
      </w:r>
      <w:r w:rsidRPr="00541050">
        <w:rPr>
          <w:rFonts w:ascii="Arial" w:hAnsi="Arial" w:cs="Arial"/>
          <w:sz w:val="18"/>
        </w:rPr>
        <w:t>;</w:t>
      </w:r>
    </w:p>
    <w:p w14:paraId="421323CD" w14:textId="54B32F2D" w:rsidR="00297B7F" w:rsidRPr="00541050" w:rsidRDefault="00297B7F" w:rsidP="00541050">
      <w:pPr>
        <w:pStyle w:val="Navadensplet"/>
        <w:numPr>
          <w:ilvl w:val="0"/>
          <w:numId w:val="51"/>
        </w:numPr>
        <w:ind w:left="357" w:hanging="357"/>
        <w:jc w:val="both"/>
        <w:rPr>
          <w:rFonts w:ascii="Arial" w:hAnsi="Arial" w:cs="Arial"/>
          <w:sz w:val="18"/>
        </w:rPr>
      </w:pPr>
      <w:r w:rsidRPr="00541050">
        <w:rPr>
          <w:rFonts w:ascii="Arial" w:hAnsi="Arial" w:cs="Arial"/>
          <w:sz w:val="18"/>
        </w:rPr>
        <w:t xml:space="preserve">vozilo mora biti </w:t>
      </w:r>
      <w:r w:rsidRPr="00541050">
        <w:rPr>
          <w:rStyle w:val="Krepko"/>
          <w:rFonts w:ascii="Arial" w:hAnsi="Arial" w:cs="Arial"/>
          <w:b w:val="0"/>
          <w:sz w:val="18"/>
        </w:rPr>
        <w:t>nizkopodno</w:t>
      </w:r>
      <w:r w:rsidR="00541050">
        <w:rPr>
          <w:rStyle w:val="Krepko"/>
          <w:rFonts w:ascii="Arial" w:hAnsi="Arial" w:cs="Arial"/>
          <w:b w:val="0"/>
          <w:sz w:val="18"/>
        </w:rPr>
        <w:t xml:space="preserve"> </w:t>
      </w:r>
      <w:proofErr w:type="spellStart"/>
      <w:r w:rsidR="00541050">
        <w:rPr>
          <w:rStyle w:val="Krepko"/>
          <w:rFonts w:ascii="Arial" w:hAnsi="Arial" w:cs="Arial"/>
          <w:b w:val="0"/>
          <w:sz w:val="18"/>
        </w:rPr>
        <w:t>enonivojsko</w:t>
      </w:r>
      <w:proofErr w:type="spellEnd"/>
      <w:r w:rsidRPr="00541050">
        <w:rPr>
          <w:rStyle w:val="Krepko"/>
          <w:rFonts w:ascii="Arial" w:hAnsi="Arial" w:cs="Arial"/>
          <w:b w:val="0"/>
          <w:sz w:val="18"/>
        </w:rPr>
        <w:t>, kar bo omogočalo vožnjo skozi tunel na Blejski Dobravi na krožni liniji 2</w:t>
      </w:r>
      <w:r w:rsidR="00541050">
        <w:rPr>
          <w:rStyle w:val="Krepko"/>
          <w:rFonts w:ascii="Arial" w:hAnsi="Arial" w:cs="Arial"/>
          <w:b w:val="0"/>
          <w:sz w:val="18"/>
        </w:rPr>
        <w:t>;</w:t>
      </w:r>
      <w:r w:rsidRPr="00541050">
        <w:rPr>
          <w:rFonts w:ascii="Arial" w:hAnsi="Arial" w:cs="Arial"/>
          <w:sz w:val="18"/>
        </w:rPr>
        <w:t xml:space="preserve"> </w:t>
      </w:r>
    </w:p>
    <w:p w14:paraId="73513959" w14:textId="6011C184" w:rsidR="00297B7F" w:rsidRPr="00541050" w:rsidRDefault="00297B7F" w:rsidP="00541050">
      <w:pPr>
        <w:pStyle w:val="Navadensplet"/>
        <w:numPr>
          <w:ilvl w:val="0"/>
          <w:numId w:val="51"/>
        </w:numPr>
        <w:ind w:left="357" w:hanging="357"/>
        <w:jc w:val="both"/>
        <w:rPr>
          <w:rFonts w:ascii="Arial" w:hAnsi="Arial" w:cs="Arial"/>
          <w:sz w:val="18"/>
        </w:rPr>
      </w:pPr>
      <w:r w:rsidRPr="00541050">
        <w:rPr>
          <w:rFonts w:ascii="Arial" w:hAnsi="Arial" w:cs="Arial"/>
          <w:sz w:val="18"/>
        </w:rPr>
        <w:t xml:space="preserve">avtobus mora imeti </w:t>
      </w:r>
      <w:r w:rsidR="00452A0D">
        <w:rPr>
          <w:rStyle w:val="Krepko"/>
          <w:rFonts w:ascii="Arial" w:hAnsi="Arial" w:cs="Arial"/>
          <w:b w:val="0"/>
          <w:sz w:val="18"/>
        </w:rPr>
        <w:t>vsaj 30 sedišč in 3</w:t>
      </w:r>
      <w:r w:rsidRPr="00541050">
        <w:rPr>
          <w:rStyle w:val="Krepko"/>
          <w:rFonts w:ascii="Arial" w:hAnsi="Arial" w:cs="Arial"/>
          <w:b w:val="0"/>
          <w:sz w:val="18"/>
        </w:rPr>
        <w:t>0 stojišč</w:t>
      </w:r>
      <w:r w:rsidR="00C7108F" w:rsidRPr="00541050">
        <w:rPr>
          <w:rStyle w:val="Krepko"/>
          <w:rFonts w:ascii="Arial" w:hAnsi="Arial" w:cs="Arial"/>
          <w:b w:val="0"/>
          <w:sz w:val="18"/>
        </w:rPr>
        <w:t xml:space="preserve"> (</w:t>
      </w:r>
      <w:r w:rsidR="00C54D2B" w:rsidRPr="00541050">
        <w:rPr>
          <w:rStyle w:val="Krepko"/>
          <w:rFonts w:ascii="Arial" w:hAnsi="Arial" w:cs="Arial"/>
          <w:b w:val="0"/>
          <w:sz w:val="18"/>
        </w:rPr>
        <w:t>voznik ni vključen</w:t>
      </w:r>
      <w:r w:rsidR="00C7108F" w:rsidRPr="00541050">
        <w:rPr>
          <w:rStyle w:val="Krepko"/>
          <w:rFonts w:ascii="Arial" w:hAnsi="Arial" w:cs="Arial"/>
          <w:b w:val="0"/>
          <w:sz w:val="18"/>
        </w:rPr>
        <w:t>)</w:t>
      </w:r>
      <w:r w:rsidRPr="00541050">
        <w:rPr>
          <w:rFonts w:ascii="Arial" w:hAnsi="Arial" w:cs="Arial"/>
          <w:sz w:val="18"/>
        </w:rPr>
        <w:t xml:space="preserve">, ter </w:t>
      </w:r>
      <w:r w:rsidRPr="00541050">
        <w:rPr>
          <w:rStyle w:val="Krepko"/>
          <w:rFonts w:ascii="Arial" w:hAnsi="Arial" w:cs="Arial"/>
          <w:b w:val="0"/>
          <w:sz w:val="18"/>
        </w:rPr>
        <w:t xml:space="preserve">poseben prostor za </w:t>
      </w:r>
      <w:r w:rsidR="00C54D2B" w:rsidRPr="00541050">
        <w:rPr>
          <w:rStyle w:val="Krepko"/>
          <w:rFonts w:ascii="Arial" w:hAnsi="Arial" w:cs="Arial"/>
          <w:b w:val="0"/>
          <w:sz w:val="18"/>
        </w:rPr>
        <w:t xml:space="preserve">invalidski ali otroški </w:t>
      </w:r>
      <w:r w:rsidRPr="00541050">
        <w:rPr>
          <w:rStyle w:val="Krepko"/>
          <w:rFonts w:ascii="Arial" w:hAnsi="Arial" w:cs="Arial"/>
          <w:b w:val="0"/>
          <w:sz w:val="18"/>
        </w:rPr>
        <w:t>voziček</w:t>
      </w:r>
      <w:r w:rsidRPr="00541050">
        <w:rPr>
          <w:rFonts w:ascii="Arial" w:hAnsi="Arial" w:cs="Arial"/>
          <w:sz w:val="18"/>
        </w:rPr>
        <w:t>,</w:t>
      </w:r>
    </w:p>
    <w:p w14:paraId="0E120F49" w14:textId="2A191BDB" w:rsidR="00297B7F" w:rsidRPr="00541050" w:rsidRDefault="00297B7F" w:rsidP="00541050">
      <w:pPr>
        <w:pStyle w:val="Navadensplet"/>
        <w:numPr>
          <w:ilvl w:val="0"/>
          <w:numId w:val="51"/>
        </w:numPr>
        <w:ind w:left="357" w:hanging="357"/>
        <w:jc w:val="both"/>
        <w:rPr>
          <w:rFonts w:ascii="Arial" w:hAnsi="Arial" w:cs="Arial"/>
          <w:sz w:val="18"/>
        </w:rPr>
      </w:pPr>
      <w:r w:rsidRPr="00541050">
        <w:rPr>
          <w:rFonts w:ascii="Arial" w:hAnsi="Arial" w:cs="Arial"/>
          <w:sz w:val="18"/>
        </w:rPr>
        <w:t xml:space="preserve">obvezna je vgradnja </w:t>
      </w:r>
      <w:r w:rsidRPr="00541050">
        <w:rPr>
          <w:rStyle w:val="Krepko"/>
          <w:rFonts w:ascii="Arial" w:hAnsi="Arial" w:cs="Arial"/>
          <w:b w:val="0"/>
          <w:sz w:val="18"/>
        </w:rPr>
        <w:t>klimatske naprave</w:t>
      </w:r>
      <w:r w:rsidRPr="00541050">
        <w:rPr>
          <w:rFonts w:ascii="Arial" w:hAnsi="Arial" w:cs="Arial"/>
          <w:sz w:val="18"/>
        </w:rPr>
        <w:t xml:space="preserve"> in </w:t>
      </w:r>
      <w:r w:rsidRPr="00541050">
        <w:rPr>
          <w:rStyle w:val="Krepko"/>
          <w:rFonts w:ascii="Arial" w:hAnsi="Arial" w:cs="Arial"/>
          <w:b w:val="0"/>
          <w:sz w:val="18"/>
        </w:rPr>
        <w:t>prikazovalnika smeri vožnje</w:t>
      </w:r>
      <w:r w:rsidRPr="00541050">
        <w:rPr>
          <w:rFonts w:ascii="Arial" w:hAnsi="Arial" w:cs="Arial"/>
          <w:sz w:val="18"/>
        </w:rPr>
        <w:t>, ki jasno označuje linijo in smer vožnje.</w:t>
      </w:r>
    </w:p>
    <w:p w14:paraId="65E1120C" w14:textId="596C5846" w:rsidR="00297B7F" w:rsidRPr="00541050" w:rsidRDefault="00297B7F" w:rsidP="00541050">
      <w:pPr>
        <w:pStyle w:val="Navadensplet"/>
        <w:numPr>
          <w:ilvl w:val="0"/>
          <w:numId w:val="51"/>
        </w:numPr>
        <w:ind w:left="357" w:hanging="357"/>
        <w:jc w:val="both"/>
        <w:rPr>
          <w:rFonts w:ascii="Arial" w:hAnsi="Arial" w:cs="Arial"/>
          <w:sz w:val="18"/>
        </w:rPr>
      </w:pPr>
      <w:r w:rsidRPr="00541050">
        <w:rPr>
          <w:rFonts w:ascii="Arial" w:hAnsi="Arial" w:cs="Arial"/>
          <w:sz w:val="18"/>
        </w:rPr>
        <w:t xml:space="preserve">vozilo mora biti opremljeno z </w:t>
      </w:r>
      <w:r w:rsidRPr="00541050">
        <w:rPr>
          <w:rStyle w:val="Krepko"/>
          <w:rFonts w:ascii="Arial" w:hAnsi="Arial" w:cs="Arial"/>
          <w:b w:val="0"/>
          <w:sz w:val="18"/>
        </w:rPr>
        <w:t>sistemom za evidentiranje vozovnic</w:t>
      </w:r>
      <w:r w:rsidRPr="00541050">
        <w:rPr>
          <w:rFonts w:ascii="Arial" w:hAnsi="Arial" w:cs="Arial"/>
          <w:sz w:val="18"/>
        </w:rPr>
        <w:t xml:space="preserve">, vključno z možnostjo </w:t>
      </w:r>
      <w:r w:rsidRPr="00541050">
        <w:rPr>
          <w:rStyle w:val="Krepko"/>
          <w:rFonts w:ascii="Arial" w:hAnsi="Arial" w:cs="Arial"/>
          <w:b w:val="0"/>
          <w:sz w:val="18"/>
        </w:rPr>
        <w:t xml:space="preserve">obdelave podatkov preko </w:t>
      </w:r>
      <w:proofErr w:type="spellStart"/>
      <w:r w:rsidRPr="00541050">
        <w:rPr>
          <w:rStyle w:val="Krepko"/>
          <w:rFonts w:ascii="Arial" w:hAnsi="Arial" w:cs="Arial"/>
          <w:b w:val="0"/>
          <w:sz w:val="18"/>
        </w:rPr>
        <w:t>validatorjev</w:t>
      </w:r>
      <w:proofErr w:type="spellEnd"/>
      <w:r w:rsidRPr="00541050">
        <w:rPr>
          <w:rFonts w:ascii="Arial" w:hAnsi="Arial" w:cs="Arial"/>
          <w:sz w:val="18"/>
        </w:rPr>
        <w:t>.</w:t>
      </w:r>
    </w:p>
    <w:p w14:paraId="2287C7F9" w14:textId="4AA5F517" w:rsidR="009A767B" w:rsidRPr="00085295" w:rsidRDefault="00297B7F" w:rsidP="00085295">
      <w:pPr>
        <w:tabs>
          <w:tab w:val="left" w:pos="3969"/>
        </w:tabs>
        <w:spacing w:before="225" w:after="225"/>
        <w:jc w:val="both"/>
        <w:rPr>
          <w:rFonts w:ascii="Arial" w:hAnsi="Arial" w:cs="Arial"/>
          <w:color w:val="000000"/>
          <w:sz w:val="18"/>
          <w:szCs w:val="18"/>
        </w:rPr>
      </w:pPr>
      <w:r w:rsidRPr="00C641CE">
        <w:rPr>
          <w:rFonts w:ascii="Arial" w:hAnsi="Arial" w:cs="Arial"/>
          <w:color w:val="000000"/>
          <w:sz w:val="18"/>
          <w:szCs w:val="18"/>
        </w:rPr>
        <w:t>Av</w:t>
      </w:r>
      <w:r w:rsidR="00802ADB" w:rsidRPr="00C641CE">
        <w:rPr>
          <w:rFonts w:ascii="Arial" w:hAnsi="Arial" w:cs="Arial"/>
          <w:color w:val="000000"/>
          <w:sz w:val="18"/>
          <w:szCs w:val="18"/>
        </w:rPr>
        <w:t>to</w:t>
      </w:r>
      <w:r w:rsidRPr="00C641CE">
        <w:rPr>
          <w:rFonts w:ascii="Arial" w:hAnsi="Arial" w:cs="Arial"/>
          <w:color w:val="000000"/>
          <w:sz w:val="18"/>
          <w:szCs w:val="18"/>
        </w:rPr>
        <w:t xml:space="preserve">busni prevozi se bodo izvajali vsak dan od ponedeljka do sobote, z izjemo dela prostih dni </w:t>
      </w:r>
      <w:r w:rsidRPr="00C641CE">
        <w:rPr>
          <w:rFonts w:ascii="Arial" w:hAnsi="Arial" w:cs="Arial"/>
          <w:b/>
          <w:color w:val="000000"/>
          <w:sz w:val="18"/>
          <w:szCs w:val="18"/>
        </w:rPr>
        <w:t>(</w:t>
      </w:r>
      <w:r w:rsidRPr="00C641CE">
        <w:rPr>
          <w:rStyle w:val="Krepko"/>
          <w:rFonts w:ascii="Arial" w:hAnsi="Arial" w:cs="Arial"/>
          <w:b w:val="0"/>
          <w:sz w:val="18"/>
          <w:szCs w:val="18"/>
        </w:rPr>
        <w:t>1. in 2.</w:t>
      </w:r>
      <w:r w:rsidRPr="00C641CE">
        <w:rPr>
          <w:rFonts w:ascii="Arial" w:hAnsi="Arial" w:cs="Arial"/>
          <w:b/>
          <w:sz w:val="18"/>
          <w:szCs w:val="18"/>
        </w:rPr>
        <w:t xml:space="preserve"> </w:t>
      </w:r>
      <w:r w:rsidRPr="00C641CE">
        <w:rPr>
          <w:rStyle w:val="Krepko"/>
          <w:rFonts w:ascii="Arial" w:hAnsi="Arial" w:cs="Arial"/>
          <w:b w:val="0"/>
          <w:sz w:val="18"/>
          <w:szCs w:val="18"/>
        </w:rPr>
        <w:t>januar, 8. februar, 27. april, 1. in 2. maj, 25. junij, 15. avgust, 25. in 26. december),</w:t>
      </w:r>
      <w:r w:rsidRPr="00C641CE">
        <w:rPr>
          <w:rFonts w:ascii="Arial" w:hAnsi="Arial" w:cs="Arial"/>
          <w:b/>
          <w:color w:val="000000"/>
          <w:sz w:val="18"/>
          <w:szCs w:val="18"/>
        </w:rPr>
        <w:t xml:space="preserve"> </w:t>
      </w:r>
      <w:r w:rsidRPr="00C641CE">
        <w:rPr>
          <w:rFonts w:ascii="Arial" w:hAnsi="Arial" w:cs="Arial"/>
          <w:color w:val="000000"/>
          <w:sz w:val="18"/>
          <w:szCs w:val="18"/>
        </w:rPr>
        <w:t>razen 31. oktobra in 1. novembra,</w:t>
      </w:r>
      <w:r w:rsidR="00D60E13">
        <w:rPr>
          <w:rFonts w:ascii="Arial" w:hAnsi="Arial" w:cs="Arial"/>
          <w:color w:val="000000"/>
          <w:sz w:val="18"/>
          <w:szCs w:val="18"/>
        </w:rPr>
        <w:t xml:space="preserve"> ko se bodo izvajali</w:t>
      </w:r>
      <w:r w:rsidR="009E5C60">
        <w:rPr>
          <w:rFonts w:ascii="Arial" w:hAnsi="Arial" w:cs="Arial"/>
          <w:color w:val="000000"/>
          <w:sz w:val="18"/>
          <w:szCs w:val="18"/>
        </w:rPr>
        <w:t xml:space="preserve"> prevozi</w:t>
      </w:r>
      <w:r w:rsidR="00D60E13">
        <w:rPr>
          <w:rFonts w:ascii="Arial" w:hAnsi="Arial" w:cs="Arial"/>
          <w:color w:val="000000"/>
          <w:sz w:val="18"/>
          <w:szCs w:val="18"/>
        </w:rPr>
        <w:t>,</w:t>
      </w:r>
      <w:r w:rsidRPr="00C641CE">
        <w:rPr>
          <w:rFonts w:ascii="Arial" w:hAnsi="Arial" w:cs="Arial"/>
          <w:color w:val="000000"/>
          <w:sz w:val="18"/>
          <w:szCs w:val="18"/>
        </w:rPr>
        <w:t xml:space="preserve"> </w:t>
      </w:r>
      <w:r w:rsidR="00C7108F" w:rsidRPr="00C641CE">
        <w:rPr>
          <w:rFonts w:ascii="Arial" w:hAnsi="Arial" w:cs="Arial"/>
          <w:color w:val="000000"/>
          <w:sz w:val="18"/>
          <w:szCs w:val="18"/>
        </w:rPr>
        <w:t>za celotno obdobje trajanja pogodbe</w:t>
      </w:r>
      <w:r w:rsidR="009E5C60">
        <w:rPr>
          <w:rFonts w:ascii="Arial" w:hAnsi="Arial" w:cs="Arial"/>
          <w:color w:val="000000"/>
          <w:sz w:val="18"/>
          <w:szCs w:val="18"/>
        </w:rPr>
        <w:t>.</w:t>
      </w:r>
      <w:r w:rsidR="00C7108F" w:rsidRPr="00C641CE">
        <w:rPr>
          <w:rFonts w:ascii="Arial" w:hAnsi="Arial" w:cs="Arial"/>
          <w:color w:val="000000"/>
          <w:sz w:val="18"/>
          <w:szCs w:val="18"/>
        </w:rPr>
        <w:t xml:space="preserve"> </w:t>
      </w:r>
    </w:p>
    <w:p w14:paraId="2D4FA3B5" w14:textId="6348238E" w:rsidR="00C7108F" w:rsidRPr="00D60E13" w:rsidRDefault="00C7108F" w:rsidP="00C7108F">
      <w:pPr>
        <w:tabs>
          <w:tab w:val="left" w:pos="4395"/>
        </w:tabs>
        <w:spacing w:after="0" w:line="240" w:lineRule="auto"/>
        <w:jc w:val="both"/>
        <w:rPr>
          <w:rFonts w:ascii="Arial" w:eastAsia="Times New Roman" w:hAnsi="Arial" w:cs="Arial"/>
          <w:b/>
          <w:sz w:val="18"/>
          <w:szCs w:val="18"/>
          <w:lang w:eastAsia="sl-SI"/>
        </w:rPr>
      </w:pPr>
      <w:r w:rsidRPr="00D60E13">
        <w:rPr>
          <w:rFonts w:ascii="Arial" w:eastAsia="Times New Roman" w:hAnsi="Arial" w:cs="Arial"/>
          <w:b/>
          <w:sz w:val="18"/>
          <w:szCs w:val="18"/>
          <w:lang w:eastAsia="sl-SI"/>
        </w:rPr>
        <w:t>VOZNI RED:</w:t>
      </w:r>
    </w:p>
    <w:p w14:paraId="6188DF64" w14:textId="77777777" w:rsidR="00C7108F" w:rsidRDefault="00C7108F" w:rsidP="00C7108F">
      <w:pPr>
        <w:tabs>
          <w:tab w:val="left" w:pos="4395"/>
        </w:tabs>
        <w:spacing w:after="0" w:line="240" w:lineRule="auto"/>
        <w:jc w:val="both"/>
        <w:rPr>
          <w:rFonts w:ascii="Arial" w:eastAsia="Times New Roman" w:hAnsi="Arial" w:cs="Arial"/>
          <w:sz w:val="18"/>
          <w:szCs w:val="18"/>
          <w:highlight w:val="yellow"/>
          <w:lang w:eastAsia="sl-SI"/>
        </w:rPr>
      </w:pPr>
    </w:p>
    <w:p w14:paraId="2422D601" w14:textId="538ACAB5" w:rsidR="00C7108F" w:rsidRPr="00C7108F" w:rsidRDefault="009A767B" w:rsidP="00C7108F">
      <w:pPr>
        <w:tabs>
          <w:tab w:val="left" w:pos="4395"/>
        </w:tabs>
        <w:spacing w:after="0" w:line="240" w:lineRule="auto"/>
        <w:jc w:val="both"/>
        <w:rPr>
          <w:rFonts w:ascii="Arial" w:eastAsia="Times New Roman" w:hAnsi="Arial" w:cs="Arial"/>
          <w:sz w:val="18"/>
          <w:szCs w:val="18"/>
          <w:lang w:eastAsia="sl-SI"/>
        </w:rPr>
      </w:pPr>
      <w:r w:rsidRPr="00C7108F">
        <w:rPr>
          <w:rFonts w:ascii="Arial" w:eastAsia="Times New Roman" w:hAnsi="Arial" w:cs="Arial"/>
          <w:sz w:val="18"/>
          <w:szCs w:val="18"/>
          <w:lang w:eastAsia="sl-SI"/>
        </w:rPr>
        <w:t xml:space="preserve">Sestavni del razpisne dokumentacije </w:t>
      </w:r>
      <w:r w:rsidR="00297B7F" w:rsidRPr="00C7108F">
        <w:rPr>
          <w:rFonts w:ascii="Arial" w:eastAsia="Times New Roman" w:hAnsi="Arial" w:cs="Arial"/>
          <w:sz w:val="18"/>
          <w:szCs w:val="18"/>
          <w:lang w:eastAsia="sl-SI"/>
        </w:rPr>
        <w:t xml:space="preserve">in pogodbe </w:t>
      </w:r>
      <w:r w:rsidRPr="00C7108F">
        <w:rPr>
          <w:rFonts w:ascii="Arial" w:eastAsia="Times New Roman" w:hAnsi="Arial" w:cs="Arial"/>
          <w:sz w:val="18"/>
          <w:szCs w:val="18"/>
          <w:lang w:eastAsia="sl-SI"/>
        </w:rPr>
        <w:t xml:space="preserve">je tudi </w:t>
      </w:r>
      <w:r w:rsidR="00C641CE">
        <w:rPr>
          <w:rFonts w:ascii="Arial" w:eastAsia="Times New Roman" w:hAnsi="Arial" w:cs="Arial"/>
          <w:sz w:val="18"/>
          <w:szCs w:val="18"/>
          <w:lang w:eastAsia="sl-SI"/>
        </w:rPr>
        <w:t xml:space="preserve">priložen </w:t>
      </w:r>
      <w:r w:rsidR="00297B7F" w:rsidRPr="00C7108F">
        <w:rPr>
          <w:rFonts w:ascii="Arial" w:eastAsia="Times New Roman" w:hAnsi="Arial" w:cs="Arial"/>
          <w:sz w:val="18"/>
          <w:szCs w:val="18"/>
          <w:lang w:eastAsia="sl-SI"/>
        </w:rPr>
        <w:t>vozni red</w:t>
      </w:r>
      <w:r w:rsidR="00C641CE">
        <w:rPr>
          <w:rFonts w:ascii="Arial" w:eastAsia="Times New Roman" w:hAnsi="Arial" w:cs="Arial"/>
          <w:sz w:val="18"/>
          <w:szCs w:val="18"/>
          <w:lang w:eastAsia="sl-SI"/>
        </w:rPr>
        <w:t xml:space="preserve"> obeh linij</w:t>
      </w:r>
      <w:r w:rsidR="00297B7F" w:rsidRPr="00C7108F">
        <w:rPr>
          <w:rFonts w:ascii="Arial" w:eastAsia="Times New Roman" w:hAnsi="Arial" w:cs="Arial"/>
          <w:sz w:val="18"/>
          <w:szCs w:val="18"/>
          <w:lang w:eastAsia="sl-SI"/>
        </w:rPr>
        <w:t xml:space="preserve"> s </w:t>
      </w:r>
      <w:r w:rsidRPr="00C7108F">
        <w:rPr>
          <w:rFonts w:ascii="Arial" w:eastAsia="Times New Roman" w:hAnsi="Arial" w:cs="Arial"/>
          <w:sz w:val="18"/>
          <w:szCs w:val="18"/>
          <w:lang w:eastAsia="sl-SI"/>
        </w:rPr>
        <w:t>seznam</w:t>
      </w:r>
      <w:r w:rsidR="00297B7F" w:rsidRPr="00C7108F">
        <w:rPr>
          <w:rFonts w:ascii="Arial" w:eastAsia="Times New Roman" w:hAnsi="Arial" w:cs="Arial"/>
          <w:sz w:val="18"/>
          <w:szCs w:val="18"/>
          <w:lang w:eastAsia="sl-SI"/>
        </w:rPr>
        <w:t>om</w:t>
      </w:r>
      <w:r w:rsidRPr="00C7108F">
        <w:rPr>
          <w:rFonts w:ascii="Arial" w:eastAsia="Times New Roman" w:hAnsi="Arial" w:cs="Arial"/>
          <w:sz w:val="18"/>
          <w:szCs w:val="18"/>
          <w:lang w:eastAsia="sl-SI"/>
        </w:rPr>
        <w:t xml:space="preserve"> vseh postajališč</w:t>
      </w:r>
      <w:r w:rsidR="0079229A">
        <w:rPr>
          <w:rFonts w:ascii="Arial" w:eastAsia="Times New Roman" w:hAnsi="Arial" w:cs="Arial"/>
          <w:sz w:val="18"/>
          <w:szCs w:val="18"/>
          <w:lang w:eastAsia="sl-SI"/>
        </w:rPr>
        <w:t xml:space="preserve"> in terminskim okvirjem voženj.</w:t>
      </w:r>
    </w:p>
    <w:p w14:paraId="6F79360A" w14:textId="77777777" w:rsidR="009A767B" w:rsidRPr="009A767B" w:rsidRDefault="009A767B" w:rsidP="009A767B">
      <w:pPr>
        <w:tabs>
          <w:tab w:val="left" w:pos="4395"/>
        </w:tabs>
        <w:spacing w:after="0" w:line="240" w:lineRule="auto"/>
        <w:jc w:val="both"/>
        <w:rPr>
          <w:rFonts w:ascii="Arial" w:eastAsia="Times New Roman" w:hAnsi="Arial" w:cs="Arial"/>
          <w:sz w:val="18"/>
          <w:szCs w:val="18"/>
          <w:lang w:eastAsia="sl-SI"/>
        </w:rPr>
      </w:pPr>
    </w:p>
    <w:p w14:paraId="0A8F7286" w14:textId="5BB84DDE" w:rsidR="00C641CE" w:rsidRDefault="009A767B" w:rsidP="009E5C60">
      <w:pPr>
        <w:tabs>
          <w:tab w:val="left" w:pos="4395"/>
        </w:tabs>
        <w:spacing w:after="0" w:line="240" w:lineRule="auto"/>
        <w:jc w:val="both"/>
        <w:rPr>
          <w:rFonts w:ascii="Arial" w:eastAsia="Times New Roman" w:hAnsi="Arial" w:cs="Arial"/>
          <w:sz w:val="18"/>
          <w:szCs w:val="18"/>
          <w:lang w:eastAsia="sl-SI"/>
        </w:rPr>
      </w:pPr>
      <w:r w:rsidRPr="009A767B">
        <w:rPr>
          <w:rFonts w:ascii="Arial" w:hAnsi="Arial" w:cs="Arial"/>
          <w:sz w:val="18"/>
          <w:szCs w:val="18"/>
        </w:rPr>
        <w:t>Izbrani prevoznik bo prodajal vozovnice v svojem imenu, o višini ubrane voznine poročal naročniku, obveznost naročnika za plačilo storitve pa se zmanjša za ubrano voznino.</w:t>
      </w:r>
    </w:p>
    <w:p w14:paraId="489027AC" w14:textId="77777777" w:rsidR="009E5C60" w:rsidRPr="009E5C60" w:rsidRDefault="009E5C60" w:rsidP="009E5C60">
      <w:pPr>
        <w:tabs>
          <w:tab w:val="left" w:pos="4395"/>
        </w:tabs>
        <w:spacing w:after="0" w:line="240" w:lineRule="auto"/>
        <w:jc w:val="both"/>
        <w:rPr>
          <w:rFonts w:ascii="Arial" w:eastAsia="Times New Roman" w:hAnsi="Arial" w:cs="Arial"/>
          <w:sz w:val="18"/>
          <w:szCs w:val="18"/>
          <w:lang w:eastAsia="sl-SI"/>
        </w:rPr>
      </w:pPr>
    </w:p>
    <w:p w14:paraId="270EC193" w14:textId="7925A544" w:rsidR="00E7163B" w:rsidRDefault="00C7108F" w:rsidP="00E7163B">
      <w:pPr>
        <w:pStyle w:val="Telobesedila"/>
        <w:spacing w:line="264" w:lineRule="auto"/>
        <w:rPr>
          <w:rFonts w:ascii="Arial" w:hAnsi="Arial" w:cs="Arial"/>
          <w:b/>
          <w:color w:val="000000"/>
          <w:sz w:val="18"/>
          <w:szCs w:val="18"/>
        </w:rPr>
      </w:pPr>
      <w:r>
        <w:rPr>
          <w:rFonts w:ascii="Arial" w:hAnsi="Arial" w:cs="Arial"/>
          <w:b/>
          <w:color w:val="000000"/>
          <w:sz w:val="18"/>
          <w:szCs w:val="18"/>
        </w:rPr>
        <w:t>N</w:t>
      </w:r>
      <w:r w:rsidR="00956225" w:rsidRPr="00956225">
        <w:rPr>
          <w:rFonts w:ascii="Arial" w:hAnsi="Arial" w:cs="Arial"/>
          <w:b/>
          <w:color w:val="000000"/>
          <w:sz w:val="18"/>
          <w:szCs w:val="18"/>
        </w:rPr>
        <w:t>aročnik zahteva, da mora vozilo,</w:t>
      </w:r>
      <w:r w:rsidR="00E7163B" w:rsidRPr="00956225">
        <w:rPr>
          <w:rFonts w:ascii="Arial" w:hAnsi="Arial" w:cs="Arial"/>
          <w:b/>
          <w:color w:val="000000"/>
          <w:sz w:val="18"/>
          <w:szCs w:val="18"/>
        </w:rPr>
        <w:t xml:space="preserve"> s katerimi bo prevoznik izvajal storitve prevozov</w:t>
      </w:r>
      <w:r w:rsidR="00956225" w:rsidRPr="00956225">
        <w:rPr>
          <w:rFonts w:ascii="Arial" w:hAnsi="Arial" w:cs="Arial"/>
          <w:b/>
          <w:color w:val="000000"/>
          <w:sz w:val="18"/>
          <w:szCs w:val="18"/>
        </w:rPr>
        <w:t xml:space="preserve"> tega javnega naročila</w:t>
      </w:r>
      <w:r w:rsidR="00E7163B" w:rsidRPr="00956225">
        <w:rPr>
          <w:rFonts w:ascii="Arial" w:hAnsi="Arial" w:cs="Arial"/>
          <w:b/>
          <w:color w:val="000000"/>
          <w:sz w:val="18"/>
          <w:szCs w:val="18"/>
        </w:rPr>
        <w:t>, izpolnjevati</w:t>
      </w:r>
      <w:r w:rsidR="00541050">
        <w:rPr>
          <w:rFonts w:ascii="Arial" w:hAnsi="Arial" w:cs="Arial"/>
          <w:b/>
          <w:color w:val="000000"/>
          <w:sz w:val="18"/>
          <w:szCs w:val="18"/>
        </w:rPr>
        <w:t xml:space="preserve"> najmanj</w:t>
      </w:r>
      <w:r w:rsidR="00E7163B" w:rsidRPr="00956225">
        <w:rPr>
          <w:rFonts w:ascii="Arial" w:hAnsi="Arial" w:cs="Arial"/>
          <w:b/>
          <w:color w:val="000000"/>
          <w:sz w:val="18"/>
          <w:szCs w:val="18"/>
        </w:rPr>
        <w:t xml:space="preserve"> </w:t>
      </w:r>
      <w:proofErr w:type="spellStart"/>
      <w:r w:rsidR="00E7163B" w:rsidRPr="00956225">
        <w:rPr>
          <w:rFonts w:ascii="Arial" w:hAnsi="Arial" w:cs="Arial"/>
          <w:b/>
          <w:color w:val="000000"/>
          <w:sz w:val="18"/>
          <w:szCs w:val="18"/>
        </w:rPr>
        <w:t>ok</w:t>
      </w:r>
      <w:r w:rsidR="00956225" w:rsidRPr="00956225">
        <w:rPr>
          <w:rFonts w:ascii="Arial" w:hAnsi="Arial" w:cs="Arial"/>
          <w:b/>
          <w:color w:val="000000"/>
          <w:sz w:val="18"/>
          <w:szCs w:val="18"/>
        </w:rPr>
        <w:t>oljski</w:t>
      </w:r>
      <w:proofErr w:type="spellEnd"/>
      <w:r w:rsidR="00956225" w:rsidRPr="00956225">
        <w:rPr>
          <w:rFonts w:ascii="Arial" w:hAnsi="Arial" w:cs="Arial"/>
          <w:b/>
          <w:color w:val="000000"/>
          <w:sz w:val="18"/>
          <w:szCs w:val="18"/>
        </w:rPr>
        <w:t xml:space="preserve"> standard EURO 6, mora</w:t>
      </w:r>
      <w:r w:rsidR="00E7163B" w:rsidRPr="00956225">
        <w:rPr>
          <w:rFonts w:ascii="Arial" w:hAnsi="Arial" w:cs="Arial"/>
          <w:b/>
          <w:color w:val="000000"/>
          <w:sz w:val="18"/>
          <w:szCs w:val="18"/>
        </w:rPr>
        <w:t xml:space="preserve"> biti v brezhibnem tehničnem in vo</w:t>
      </w:r>
      <w:r w:rsidR="005B4220">
        <w:rPr>
          <w:rFonts w:ascii="Arial" w:hAnsi="Arial" w:cs="Arial"/>
          <w:b/>
          <w:color w:val="000000"/>
          <w:sz w:val="18"/>
          <w:szCs w:val="18"/>
        </w:rPr>
        <w:t>znem stanju ter redno vzdrževano in servisirano</w:t>
      </w:r>
      <w:r w:rsidR="00D6692D">
        <w:rPr>
          <w:rFonts w:ascii="Arial" w:hAnsi="Arial" w:cs="Arial"/>
          <w:b/>
          <w:color w:val="000000"/>
          <w:sz w:val="18"/>
          <w:szCs w:val="18"/>
        </w:rPr>
        <w:t>.</w:t>
      </w:r>
      <w:r w:rsidR="00E7163B" w:rsidRPr="00956225">
        <w:rPr>
          <w:rFonts w:ascii="Arial" w:hAnsi="Arial" w:cs="Arial"/>
          <w:b/>
          <w:color w:val="000000"/>
          <w:sz w:val="18"/>
          <w:szCs w:val="18"/>
        </w:rPr>
        <w:t xml:space="preserve"> </w:t>
      </w:r>
    </w:p>
    <w:p w14:paraId="166155AF" w14:textId="77777777" w:rsidR="008F7017" w:rsidRDefault="008F7017" w:rsidP="00E7163B">
      <w:pPr>
        <w:pStyle w:val="Telobesedila"/>
        <w:spacing w:line="264" w:lineRule="auto"/>
        <w:rPr>
          <w:rFonts w:ascii="Arial" w:hAnsi="Arial" w:cs="Arial"/>
          <w:b/>
          <w:color w:val="000000"/>
          <w:sz w:val="18"/>
          <w:szCs w:val="18"/>
        </w:rPr>
      </w:pPr>
    </w:p>
    <w:p w14:paraId="03EE2E20" w14:textId="4D3BEEF1" w:rsidR="008F7017" w:rsidRPr="0079229A" w:rsidRDefault="008F7017" w:rsidP="008F7017">
      <w:pPr>
        <w:autoSpaceDE w:val="0"/>
        <w:autoSpaceDN w:val="0"/>
        <w:adjustRightInd w:val="0"/>
        <w:spacing w:after="0" w:line="240" w:lineRule="auto"/>
        <w:rPr>
          <w:rFonts w:ascii="Arial" w:hAnsi="Arial" w:cs="Arial"/>
          <w:b/>
          <w:color w:val="000000"/>
          <w:sz w:val="18"/>
          <w:szCs w:val="18"/>
        </w:rPr>
      </w:pPr>
      <w:r w:rsidRPr="0079229A">
        <w:rPr>
          <w:rFonts w:ascii="Arial" w:hAnsi="Arial" w:cs="Arial"/>
          <w:b/>
          <w:color w:val="000000"/>
          <w:sz w:val="18"/>
          <w:szCs w:val="18"/>
        </w:rPr>
        <w:t>Izračun števila dni izvajanja prevozov z mestnim avtobusom</w:t>
      </w:r>
      <w:r w:rsidR="0079229A">
        <w:rPr>
          <w:rFonts w:ascii="Arial" w:hAnsi="Arial" w:cs="Arial"/>
          <w:b/>
          <w:color w:val="000000"/>
          <w:sz w:val="18"/>
          <w:szCs w:val="18"/>
        </w:rPr>
        <w:t>:</w:t>
      </w:r>
    </w:p>
    <w:p w14:paraId="1AE0AACD" w14:textId="77777777" w:rsidR="008F7017" w:rsidRPr="0079229A" w:rsidRDefault="008F7017" w:rsidP="008F7017">
      <w:pPr>
        <w:autoSpaceDE w:val="0"/>
        <w:autoSpaceDN w:val="0"/>
        <w:adjustRightInd w:val="0"/>
        <w:spacing w:after="0" w:line="240" w:lineRule="auto"/>
        <w:rPr>
          <w:rFonts w:ascii="Arial" w:hAnsi="Arial" w:cs="Arial"/>
          <w:color w:val="000000"/>
          <w:sz w:val="18"/>
          <w:szCs w:val="18"/>
        </w:rPr>
      </w:pPr>
    </w:p>
    <w:tbl>
      <w:tblPr>
        <w:tblStyle w:val="Tabelamrea"/>
        <w:tblW w:w="0" w:type="auto"/>
        <w:tblLook w:val="04A0" w:firstRow="1" w:lastRow="0" w:firstColumn="1" w:lastColumn="0" w:noHBand="0" w:noVBand="1"/>
      </w:tblPr>
      <w:tblGrid>
        <w:gridCol w:w="1271"/>
        <w:gridCol w:w="2693"/>
        <w:gridCol w:w="2828"/>
        <w:gridCol w:w="2268"/>
      </w:tblGrid>
      <w:tr w:rsidR="008F7017" w:rsidRPr="009E5C60" w14:paraId="5268DBA6" w14:textId="77777777" w:rsidTr="009E5C60">
        <w:tc>
          <w:tcPr>
            <w:tcW w:w="1271" w:type="dxa"/>
          </w:tcPr>
          <w:p w14:paraId="32FF2808" w14:textId="77777777" w:rsidR="008F7017" w:rsidRPr="009E5C60" w:rsidRDefault="008F7017" w:rsidP="0079229A">
            <w:pPr>
              <w:autoSpaceDE w:val="0"/>
              <w:autoSpaceDN w:val="0"/>
              <w:adjustRightInd w:val="0"/>
              <w:jc w:val="center"/>
              <w:rPr>
                <w:rFonts w:ascii="Arial" w:hAnsi="Arial" w:cs="Arial"/>
                <w:color w:val="000000"/>
                <w:sz w:val="18"/>
                <w:szCs w:val="18"/>
              </w:rPr>
            </w:pPr>
          </w:p>
        </w:tc>
        <w:tc>
          <w:tcPr>
            <w:tcW w:w="2693" w:type="dxa"/>
          </w:tcPr>
          <w:p w14:paraId="08410C95" w14:textId="0D528D30" w:rsidR="008F7017" w:rsidRPr="009E5C60" w:rsidRDefault="008F7017"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Leto 2025 (1.10 – 31.12.)</w:t>
            </w:r>
          </w:p>
        </w:tc>
        <w:tc>
          <w:tcPr>
            <w:tcW w:w="2828" w:type="dxa"/>
          </w:tcPr>
          <w:p w14:paraId="428C5D63" w14:textId="3EDCAEB6" w:rsidR="008F7017" w:rsidRPr="009E5C60" w:rsidRDefault="008F7017"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Leto 2026 (1.1. – 31.12.)</w:t>
            </w:r>
          </w:p>
        </w:tc>
        <w:tc>
          <w:tcPr>
            <w:tcW w:w="2268" w:type="dxa"/>
          </w:tcPr>
          <w:p w14:paraId="1DE76DB8" w14:textId="664E1587" w:rsidR="008F7017" w:rsidRPr="009E5C60" w:rsidRDefault="008F7017"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Leto 2027 (1.1. – 24.6.)</w:t>
            </w:r>
          </w:p>
        </w:tc>
      </w:tr>
      <w:tr w:rsidR="008F7017" w:rsidRPr="009E5C60" w14:paraId="6674B3E6" w14:textId="77777777" w:rsidTr="009E5C60">
        <w:tc>
          <w:tcPr>
            <w:tcW w:w="1271" w:type="dxa"/>
          </w:tcPr>
          <w:p w14:paraId="43F0A2D7" w14:textId="77777777" w:rsidR="008F7017" w:rsidRPr="009E5C60" w:rsidRDefault="008F7017" w:rsidP="008F7017">
            <w:pPr>
              <w:autoSpaceDE w:val="0"/>
              <w:autoSpaceDN w:val="0"/>
              <w:adjustRightInd w:val="0"/>
              <w:rPr>
                <w:rFonts w:ascii="Arial" w:hAnsi="Arial" w:cs="Arial"/>
                <w:color w:val="000000"/>
                <w:sz w:val="18"/>
                <w:szCs w:val="18"/>
              </w:rPr>
            </w:pPr>
          </w:p>
        </w:tc>
        <w:tc>
          <w:tcPr>
            <w:tcW w:w="2693" w:type="dxa"/>
          </w:tcPr>
          <w:p w14:paraId="34767F5C" w14:textId="55FA2B01" w:rsidR="008F7017" w:rsidRPr="009E5C60" w:rsidRDefault="008F7017" w:rsidP="008F7017">
            <w:pPr>
              <w:tabs>
                <w:tab w:val="left" w:pos="-720"/>
                <w:tab w:val="left" w:pos="0"/>
                <w:tab w:val="left" w:pos="720"/>
                <w:tab w:val="left" w:pos="1440"/>
                <w:tab w:val="left" w:pos="2160"/>
                <w:tab w:val="left" w:pos="2880"/>
                <w:tab w:val="left" w:pos="3600"/>
                <w:tab w:val="left" w:pos="4320"/>
              </w:tabs>
              <w:autoSpaceDE w:val="0"/>
              <w:autoSpaceDN w:val="0"/>
              <w:adjustRightInd w:val="0"/>
              <w:rPr>
                <w:rFonts w:ascii="Arial" w:hAnsi="Arial" w:cs="Arial"/>
                <w:color w:val="000000"/>
                <w:sz w:val="18"/>
                <w:szCs w:val="18"/>
              </w:rPr>
            </w:pPr>
            <w:r w:rsidRPr="009E5C60">
              <w:rPr>
                <w:rFonts w:ascii="Arial" w:hAnsi="Arial" w:cs="Arial"/>
                <w:color w:val="000000"/>
                <w:sz w:val="18"/>
                <w:szCs w:val="18"/>
              </w:rPr>
              <w:t>Skupno št. dni: 92 dni</w:t>
            </w:r>
          </w:p>
          <w:p w14:paraId="4100AD03" w14:textId="1BB37FFA" w:rsidR="008F7017" w:rsidRPr="009E5C60" w:rsidRDefault="008F7017" w:rsidP="008F7017">
            <w:pPr>
              <w:tabs>
                <w:tab w:val="left" w:pos="-720"/>
                <w:tab w:val="left" w:pos="0"/>
                <w:tab w:val="left" w:pos="720"/>
                <w:tab w:val="left" w:pos="1440"/>
                <w:tab w:val="left" w:pos="2160"/>
                <w:tab w:val="left" w:pos="2880"/>
                <w:tab w:val="left" w:pos="3600"/>
                <w:tab w:val="left" w:pos="4320"/>
              </w:tabs>
              <w:autoSpaceDE w:val="0"/>
              <w:autoSpaceDN w:val="0"/>
              <w:adjustRightInd w:val="0"/>
              <w:rPr>
                <w:rFonts w:ascii="Arial" w:hAnsi="Arial" w:cs="Arial"/>
                <w:color w:val="000000"/>
                <w:sz w:val="18"/>
                <w:szCs w:val="18"/>
              </w:rPr>
            </w:pPr>
            <w:r w:rsidRPr="009E5C60">
              <w:rPr>
                <w:rFonts w:ascii="Arial" w:hAnsi="Arial" w:cs="Arial"/>
                <w:color w:val="000000"/>
                <w:sz w:val="18"/>
                <w:szCs w:val="18"/>
              </w:rPr>
              <w:t>Nedelje: 13</w:t>
            </w:r>
          </w:p>
          <w:p w14:paraId="18436591" w14:textId="2571E31B" w:rsidR="008F7017" w:rsidRPr="009E5C60" w:rsidRDefault="008F7017" w:rsidP="008F7017">
            <w:pPr>
              <w:tabs>
                <w:tab w:val="left" w:pos="-720"/>
                <w:tab w:val="left" w:pos="0"/>
                <w:tab w:val="left" w:pos="720"/>
                <w:tab w:val="left" w:pos="1440"/>
                <w:tab w:val="left" w:pos="2160"/>
                <w:tab w:val="left" w:pos="2880"/>
                <w:tab w:val="left" w:pos="3600"/>
                <w:tab w:val="left" w:pos="4320"/>
              </w:tabs>
              <w:autoSpaceDE w:val="0"/>
              <w:autoSpaceDN w:val="0"/>
              <w:adjustRightInd w:val="0"/>
              <w:rPr>
                <w:rFonts w:ascii="Arial" w:hAnsi="Arial" w:cs="Arial"/>
                <w:color w:val="000000"/>
                <w:sz w:val="18"/>
                <w:szCs w:val="18"/>
              </w:rPr>
            </w:pPr>
            <w:r w:rsidRPr="009E5C60">
              <w:rPr>
                <w:rFonts w:ascii="Arial" w:hAnsi="Arial" w:cs="Arial"/>
                <w:color w:val="000000"/>
                <w:sz w:val="18"/>
                <w:szCs w:val="18"/>
              </w:rPr>
              <w:t xml:space="preserve">Prazniki (razen 31. 10. in 1. 11.): 2 </w:t>
            </w:r>
          </w:p>
        </w:tc>
        <w:tc>
          <w:tcPr>
            <w:tcW w:w="2828" w:type="dxa"/>
          </w:tcPr>
          <w:p w14:paraId="60FF8B66" w14:textId="77777777" w:rsidR="009E5C60" w:rsidRDefault="009E5C60" w:rsidP="008F7017">
            <w:pPr>
              <w:autoSpaceDE w:val="0"/>
              <w:autoSpaceDN w:val="0"/>
              <w:adjustRightInd w:val="0"/>
              <w:rPr>
                <w:rFonts w:ascii="Arial" w:hAnsi="Arial" w:cs="Arial"/>
                <w:color w:val="000000"/>
                <w:sz w:val="18"/>
                <w:szCs w:val="18"/>
              </w:rPr>
            </w:pPr>
            <w:r w:rsidRPr="009E5C60">
              <w:rPr>
                <w:rFonts w:ascii="Arial" w:hAnsi="Arial" w:cs="Arial"/>
                <w:color w:val="000000"/>
                <w:sz w:val="18"/>
                <w:szCs w:val="18"/>
              </w:rPr>
              <w:t>Skupno št. dni</w:t>
            </w:r>
            <w:r>
              <w:rPr>
                <w:rFonts w:ascii="Arial" w:hAnsi="Arial" w:cs="Arial"/>
                <w:color w:val="000000"/>
                <w:sz w:val="18"/>
                <w:szCs w:val="18"/>
              </w:rPr>
              <w:t>:</w:t>
            </w:r>
            <w:r w:rsidRPr="009E5C60">
              <w:rPr>
                <w:rFonts w:ascii="Arial" w:hAnsi="Arial" w:cs="Arial"/>
                <w:color w:val="000000"/>
                <w:sz w:val="18"/>
                <w:szCs w:val="18"/>
              </w:rPr>
              <w:t xml:space="preserve"> </w:t>
            </w:r>
            <w:r>
              <w:rPr>
                <w:rFonts w:ascii="Arial" w:hAnsi="Arial" w:cs="Arial"/>
                <w:color w:val="000000"/>
                <w:sz w:val="18"/>
                <w:szCs w:val="18"/>
              </w:rPr>
              <w:t>365</w:t>
            </w:r>
          </w:p>
          <w:p w14:paraId="726D902C" w14:textId="77777777" w:rsidR="009E5C60" w:rsidRDefault="009E5C60" w:rsidP="009E5C60">
            <w:pPr>
              <w:autoSpaceDE w:val="0"/>
              <w:autoSpaceDN w:val="0"/>
              <w:adjustRightInd w:val="0"/>
              <w:rPr>
                <w:rFonts w:ascii="Arial" w:hAnsi="Arial" w:cs="Arial"/>
                <w:color w:val="000000"/>
                <w:sz w:val="18"/>
                <w:szCs w:val="18"/>
              </w:rPr>
            </w:pPr>
            <w:r>
              <w:rPr>
                <w:rFonts w:ascii="Arial" w:hAnsi="Arial" w:cs="Arial"/>
                <w:color w:val="000000"/>
                <w:sz w:val="18"/>
                <w:szCs w:val="18"/>
              </w:rPr>
              <w:t>Nedelje: 52</w:t>
            </w:r>
            <w:r w:rsidR="008F7017" w:rsidRPr="009E5C60">
              <w:rPr>
                <w:rFonts w:ascii="Arial" w:hAnsi="Arial" w:cs="Arial"/>
                <w:color w:val="000000"/>
                <w:sz w:val="18"/>
                <w:szCs w:val="18"/>
              </w:rPr>
              <w:t xml:space="preserve"> </w:t>
            </w:r>
          </w:p>
          <w:p w14:paraId="76C49E16" w14:textId="7040EA9F" w:rsidR="009E5C60" w:rsidRDefault="009E5C60" w:rsidP="009E5C60">
            <w:pPr>
              <w:autoSpaceDE w:val="0"/>
              <w:autoSpaceDN w:val="0"/>
              <w:adjustRightInd w:val="0"/>
              <w:rPr>
                <w:rFonts w:ascii="Arial" w:hAnsi="Arial" w:cs="Arial"/>
                <w:color w:val="000000"/>
                <w:sz w:val="18"/>
                <w:szCs w:val="18"/>
              </w:rPr>
            </w:pPr>
            <w:r>
              <w:rPr>
                <w:rFonts w:ascii="Arial" w:hAnsi="Arial" w:cs="Arial"/>
                <w:color w:val="000000"/>
                <w:sz w:val="18"/>
                <w:szCs w:val="18"/>
              </w:rPr>
              <w:t xml:space="preserve">Prazniki, ki niso nedelje: </w:t>
            </w:r>
            <w:r w:rsidR="008F7017" w:rsidRPr="009E5C60">
              <w:rPr>
                <w:rFonts w:ascii="Arial" w:hAnsi="Arial" w:cs="Arial"/>
                <w:color w:val="000000"/>
                <w:sz w:val="18"/>
                <w:szCs w:val="18"/>
              </w:rPr>
              <w:t>10</w:t>
            </w:r>
          </w:p>
          <w:p w14:paraId="6C9C1D80" w14:textId="0168551A" w:rsidR="008F7017" w:rsidRPr="009E5C60" w:rsidRDefault="009E5C60" w:rsidP="009E5C60">
            <w:pPr>
              <w:autoSpaceDE w:val="0"/>
              <w:autoSpaceDN w:val="0"/>
              <w:adjustRightInd w:val="0"/>
              <w:rPr>
                <w:rFonts w:ascii="Arial" w:hAnsi="Arial" w:cs="Arial"/>
                <w:color w:val="000000"/>
                <w:sz w:val="18"/>
                <w:szCs w:val="18"/>
              </w:rPr>
            </w:pPr>
            <w:r>
              <w:rPr>
                <w:rFonts w:ascii="Arial" w:hAnsi="Arial" w:cs="Arial"/>
                <w:color w:val="000000"/>
                <w:sz w:val="18"/>
                <w:szCs w:val="18"/>
              </w:rPr>
              <w:t xml:space="preserve">+ </w:t>
            </w:r>
            <w:r w:rsidR="008F7017" w:rsidRPr="009E5C60">
              <w:rPr>
                <w:rFonts w:ascii="Arial" w:hAnsi="Arial" w:cs="Arial"/>
                <w:color w:val="000000"/>
                <w:sz w:val="18"/>
                <w:szCs w:val="18"/>
              </w:rPr>
              <w:t>1 dan (1.11 nedelja)</w:t>
            </w:r>
          </w:p>
        </w:tc>
        <w:tc>
          <w:tcPr>
            <w:tcW w:w="2268" w:type="dxa"/>
          </w:tcPr>
          <w:p w14:paraId="6623C8D8" w14:textId="1138881B" w:rsidR="008F7017" w:rsidRPr="009E5C60" w:rsidRDefault="008F7017" w:rsidP="008F7017">
            <w:pPr>
              <w:autoSpaceDE w:val="0"/>
              <w:autoSpaceDN w:val="0"/>
              <w:adjustRightInd w:val="0"/>
              <w:rPr>
                <w:rFonts w:ascii="Arial" w:hAnsi="Arial" w:cs="Arial"/>
                <w:color w:val="000000"/>
                <w:sz w:val="18"/>
                <w:szCs w:val="18"/>
              </w:rPr>
            </w:pPr>
            <w:r w:rsidRPr="009E5C60">
              <w:rPr>
                <w:rFonts w:ascii="Arial" w:hAnsi="Arial" w:cs="Arial"/>
                <w:color w:val="000000"/>
                <w:sz w:val="18"/>
                <w:szCs w:val="18"/>
              </w:rPr>
              <w:t>Skupno št. dni: 175 dni</w:t>
            </w:r>
          </w:p>
          <w:p w14:paraId="05DCEC86" w14:textId="6C991D5A" w:rsidR="008F7017" w:rsidRPr="009E5C60" w:rsidRDefault="008F7017" w:rsidP="008F7017">
            <w:pPr>
              <w:autoSpaceDE w:val="0"/>
              <w:autoSpaceDN w:val="0"/>
              <w:adjustRightInd w:val="0"/>
              <w:rPr>
                <w:rFonts w:ascii="Arial" w:hAnsi="Arial" w:cs="Arial"/>
                <w:color w:val="000000"/>
                <w:sz w:val="18"/>
                <w:szCs w:val="18"/>
              </w:rPr>
            </w:pPr>
            <w:r w:rsidRPr="009E5C60">
              <w:rPr>
                <w:rFonts w:ascii="Arial" w:hAnsi="Arial" w:cs="Arial"/>
                <w:color w:val="000000"/>
                <w:sz w:val="18"/>
                <w:szCs w:val="18"/>
              </w:rPr>
              <w:t>Nedelje: 25</w:t>
            </w:r>
          </w:p>
          <w:p w14:paraId="076A934B" w14:textId="360D49D6" w:rsidR="008F7017" w:rsidRPr="009E5C60" w:rsidRDefault="008F7017" w:rsidP="008F7017">
            <w:pPr>
              <w:autoSpaceDE w:val="0"/>
              <w:autoSpaceDN w:val="0"/>
              <w:adjustRightInd w:val="0"/>
              <w:rPr>
                <w:rFonts w:ascii="Arial" w:hAnsi="Arial" w:cs="Arial"/>
                <w:color w:val="000000"/>
                <w:sz w:val="18"/>
                <w:szCs w:val="18"/>
              </w:rPr>
            </w:pPr>
            <w:r w:rsidRPr="009E5C60">
              <w:rPr>
                <w:rFonts w:ascii="Arial" w:hAnsi="Arial" w:cs="Arial"/>
                <w:color w:val="000000"/>
                <w:sz w:val="18"/>
                <w:szCs w:val="18"/>
              </w:rPr>
              <w:t>Prazniki: 6</w:t>
            </w:r>
            <w:r w:rsidR="009E5C60">
              <w:rPr>
                <w:rFonts w:ascii="Arial" w:hAnsi="Arial" w:cs="Arial"/>
                <w:color w:val="000000"/>
                <w:sz w:val="18"/>
                <w:szCs w:val="18"/>
              </w:rPr>
              <w:t xml:space="preserve"> (2.5. nedelja)</w:t>
            </w:r>
          </w:p>
          <w:p w14:paraId="3C24AFAF" w14:textId="77777777" w:rsidR="008F7017" w:rsidRPr="009E5C60" w:rsidRDefault="008F7017" w:rsidP="008F7017">
            <w:pPr>
              <w:autoSpaceDE w:val="0"/>
              <w:autoSpaceDN w:val="0"/>
              <w:adjustRightInd w:val="0"/>
              <w:rPr>
                <w:rFonts w:ascii="Arial" w:hAnsi="Arial" w:cs="Arial"/>
                <w:color w:val="000000"/>
                <w:sz w:val="18"/>
                <w:szCs w:val="18"/>
              </w:rPr>
            </w:pPr>
          </w:p>
        </w:tc>
      </w:tr>
      <w:tr w:rsidR="008F7017" w:rsidRPr="009E5C60" w14:paraId="72344660" w14:textId="77777777" w:rsidTr="009E5C60">
        <w:tc>
          <w:tcPr>
            <w:tcW w:w="1271" w:type="dxa"/>
          </w:tcPr>
          <w:p w14:paraId="08B68A8F" w14:textId="4693AD6F" w:rsidR="008F7017" w:rsidRPr="009E5C60" w:rsidRDefault="0079229A"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SKUPNO ŠT.</w:t>
            </w:r>
            <w:r w:rsidR="008F7017" w:rsidRPr="009E5C60">
              <w:rPr>
                <w:rFonts w:ascii="Arial" w:hAnsi="Arial" w:cs="Arial"/>
                <w:color w:val="000000"/>
                <w:sz w:val="18"/>
                <w:szCs w:val="18"/>
              </w:rPr>
              <w:t xml:space="preserve"> DNI</w:t>
            </w:r>
          </w:p>
        </w:tc>
        <w:tc>
          <w:tcPr>
            <w:tcW w:w="2693" w:type="dxa"/>
          </w:tcPr>
          <w:p w14:paraId="5A2F8C97" w14:textId="65FF60CC" w:rsidR="008F7017" w:rsidRPr="009E5C60" w:rsidRDefault="008F7017"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77</w:t>
            </w:r>
          </w:p>
        </w:tc>
        <w:tc>
          <w:tcPr>
            <w:tcW w:w="2828" w:type="dxa"/>
          </w:tcPr>
          <w:p w14:paraId="6D3156EB" w14:textId="4BCF2D08" w:rsidR="008F7017" w:rsidRPr="009E5C60" w:rsidRDefault="008F7017"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304</w:t>
            </w:r>
          </w:p>
        </w:tc>
        <w:tc>
          <w:tcPr>
            <w:tcW w:w="2268" w:type="dxa"/>
          </w:tcPr>
          <w:p w14:paraId="18E05BF3" w14:textId="1EA16A15" w:rsidR="008F7017" w:rsidRPr="009E5C60" w:rsidRDefault="008F7017" w:rsidP="0079229A">
            <w:pPr>
              <w:autoSpaceDE w:val="0"/>
              <w:autoSpaceDN w:val="0"/>
              <w:adjustRightInd w:val="0"/>
              <w:jc w:val="center"/>
              <w:rPr>
                <w:rFonts w:ascii="Arial" w:hAnsi="Arial" w:cs="Arial"/>
                <w:color w:val="000000"/>
                <w:sz w:val="18"/>
                <w:szCs w:val="18"/>
              </w:rPr>
            </w:pPr>
            <w:r w:rsidRPr="009E5C60">
              <w:rPr>
                <w:rFonts w:ascii="Arial" w:hAnsi="Arial" w:cs="Arial"/>
                <w:color w:val="000000"/>
                <w:sz w:val="18"/>
                <w:szCs w:val="18"/>
              </w:rPr>
              <w:t>144</w:t>
            </w:r>
          </w:p>
        </w:tc>
      </w:tr>
    </w:tbl>
    <w:p w14:paraId="380542EE" w14:textId="77777777" w:rsidR="008F7017" w:rsidRDefault="008F7017" w:rsidP="008F7017">
      <w:pPr>
        <w:autoSpaceDE w:val="0"/>
        <w:autoSpaceDN w:val="0"/>
        <w:adjustRightInd w:val="0"/>
        <w:spacing w:after="0" w:line="240" w:lineRule="auto"/>
        <w:rPr>
          <w:rFonts w:ascii="Calibri" w:hAnsi="Calibri" w:cs="Calibri"/>
          <w:color w:val="000000"/>
        </w:rPr>
      </w:pPr>
    </w:p>
    <w:p w14:paraId="32FA9F67" w14:textId="77777777" w:rsidR="009E5C60" w:rsidRDefault="009E5C60">
      <w:pPr>
        <w:rPr>
          <w:rFonts w:ascii="Arial" w:eastAsiaTheme="majorEastAsia" w:hAnsi="Arial" w:cs="Arial"/>
          <w:b/>
          <w:bCs/>
          <w:color w:val="FFFFFF" w:themeColor="background1"/>
          <w:szCs w:val="26"/>
        </w:rPr>
      </w:pPr>
      <w:r>
        <w:rPr>
          <w:rFonts w:ascii="Arial" w:hAnsi="Arial" w:cs="Arial"/>
          <w:color w:val="FFFFFF" w:themeColor="background1"/>
        </w:rPr>
        <w:br w:type="page"/>
      </w:r>
    </w:p>
    <w:p w14:paraId="64679FD8" w14:textId="5D4ECC25" w:rsidR="00E37969" w:rsidRPr="00A17BFF" w:rsidRDefault="00CA73A0" w:rsidP="00E37969">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66C0D23" w14:textId="77777777" w:rsidR="00E37969" w:rsidRPr="00A17BFF" w:rsidRDefault="00E37969" w:rsidP="00E37969">
      <w:pPr>
        <w:pStyle w:val="Paragraf"/>
        <w:rPr>
          <w:rFonts w:ascii="Arial" w:hAnsi="Arial" w:cs="Arial"/>
        </w:rPr>
      </w:pPr>
    </w:p>
    <w:p w14:paraId="2A40F898"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98DA2E2" w14:textId="77777777" w:rsidR="005D6DB2" w:rsidRDefault="00CA73A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9AE6C66"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3817D03" w14:textId="77777777" w:rsidR="005D6DB2" w:rsidRDefault="00CA73A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5D4DF" w14:textId="77777777" w:rsidR="00E37969" w:rsidRPr="00A17BFF" w:rsidRDefault="00E37969" w:rsidP="00E3796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6DB2" w14:paraId="41527570" w14:textId="77777777" w:rsidTr="009B0529">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E467B8"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6BEFA8" w14:textId="77777777" w:rsidR="005D6DB2" w:rsidRDefault="00CA73A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9D5FCDD"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00FBB0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02AA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0D76E" w14:textId="77777777" w:rsidR="005D6DB2" w:rsidRDefault="00CA73A0">
            <w:r>
              <w:rPr>
                <w:rFonts w:ascii="Arial" w:hAnsi="Arial" w:cs="Arial"/>
                <w:color w:val="000000"/>
                <w:position w:val="-2"/>
                <w:sz w:val="18"/>
                <w:szCs w:val="18"/>
              </w:rPr>
              <w:t>Ponudba</w:t>
            </w:r>
          </w:p>
          <w:p w14:paraId="73F5687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62880"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F3C8D0A"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5CFCC1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0E92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CFC1F" w14:textId="77777777" w:rsidR="005D6DB2" w:rsidRDefault="00CA73A0">
            <w:r>
              <w:rPr>
                <w:rFonts w:ascii="Arial" w:hAnsi="Arial" w:cs="Arial"/>
                <w:color w:val="000000"/>
                <w:position w:val="-2"/>
                <w:sz w:val="18"/>
                <w:szCs w:val="18"/>
              </w:rPr>
              <w:t>Krovna izjava</w:t>
            </w:r>
          </w:p>
          <w:p w14:paraId="662101BC"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C6649"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D6E8D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999C3"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CABCC" w14:textId="77777777" w:rsidR="005D6DB2" w:rsidRDefault="00CA73A0">
            <w:r w:rsidRPr="00BE6447">
              <w:rPr>
                <w:rFonts w:ascii="Arial" w:hAnsi="Arial" w:cs="Arial"/>
                <w:color w:val="000000"/>
                <w:position w:val="-2"/>
                <w:sz w:val="18"/>
                <w:szCs w:val="18"/>
              </w:rPr>
              <w:t>ESPD</w:t>
            </w:r>
          </w:p>
          <w:p w14:paraId="79D7A8C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26A8D" w14:textId="438FF6F3" w:rsidR="005D6DB2" w:rsidRDefault="005C29FF">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uvoziti v e-Oddajo ali priložen </w:t>
            </w:r>
            <w:r w:rsidR="00BE6447">
              <w:rPr>
                <w:rFonts w:ascii="Arial" w:hAnsi="Arial" w:cs="Arial"/>
                <w:color w:val="000000"/>
                <w:position w:val="-2"/>
                <w:sz w:val="18"/>
                <w:szCs w:val="18"/>
              </w:rPr>
              <w:t>.</w:t>
            </w:r>
            <w:proofErr w:type="spellStart"/>
            <w:r>
              <w:rPr>
                <w:rFonts w:ascii="Arial" w:hAnsi="Arial" w:cs="Arial"/>
                <w:color w:val="000000"/>
                <w:position w:val="-2"/>
                <w:sz w:val="18"/>
                <w:szCs w:val="18"/>
              </w:rPr>
              <w:t>pdf</w:t>
            </w:r>
            <w:proofErr w:type="spellEnd"/>
          </w:p>
        </w:tc>
      </w:tr>
      <w:tr w:rsidR="005D6DB2" w14:paraId="4DE2DF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C4D0" w14:textId="77777777"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6130A" w14:textId="77777777" w:rsidR="005D6DB2" w:rsidRDefault="00CA73A0">
            <w:r>
              <w:rPr>
                <w:rFonts w:ascii="Arial" w:hAnsi="Arial" w:cs="Arial"/>
                <w:color w:val="000000"/>
                <w:position w:val="-2"/>
                <w:sz w:val="18"/>
                <w:szCs w:val="18"/>
              </w:rPr>
              <w:t>Seznam članov organov in zastopnikov gospodarskega subjekta</w:t>
            </w:r>
          </w:p>
          <w:p w14:paraId="3105384E"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DE1BA"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36D96ACC"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62419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2ED44" w14:textId="77777777"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50439" w14:textId="77777777" w:rsidR="005D6DB2" w:rsidRDefault="00CA73A0">
            <w:r>
              <w:rPr>
                <w:rFonts w:ascii="Arial" w:hAnsi="Arial" w:cs="Arial"/>
                <w:color w:val="000000"/>
                <w:position w:val="-2"/>
                <w:sz w:val="18"/>
                <w:szCs w:val="18"/>
              </w:rPr>
              <w:t>Referenčna lista gospodarskega subjekta</w:t>
            </w:r>
          </w:p>
          <w:p w14:paraId="3CBFD33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72DB7"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6A272F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397F1" w14:textId="77777777"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8B1CD" w14:textId="00BB9F6A" w:rsidR="005C29FF" w:rsidRDefault="005C29FF" w:rsidP="00C7108F">
            <w:r>
              <w:rPr>
                <w:rFonts w:ascii="Arial" w:hAnsi="Arial" w:cs="Arial"/>
                <w:color w:val="000000"/>
                <w:position w:val="-2"/>
                <w:sz w:val="18"/>
                <w:szCs w:val="18"/>
              </w:rPr>
              <w:t xml:space="preserve">Seznam voznikov in vozil (priloženi morajo biti tudi optični odčitki veljavnih prometnih dovoljenj in </w:t>
            </w:r>
            <w:r w:rsidR="00C7108F">
              <w:rPr>
                <w:rFonts w:ascii="Arial" w:hAnsi="Arial" w:cs="Arial"/>
                <w:color w:val="000000"/>
                <w:position w:val="-2"/>
                <w:sz w:val="18"/>
                <w:szCs w:val="18"/>
              </w:rPr>
              <w:t>kopije obrazca M-1</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9B042"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87BA2F3"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5D6DB2" w14:paraId="75271B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058D2" w14:textId="77777777" w:rsidR="005D6DB2" w:rsidRPr="00D93DD4" w:rsidRDefault="00D93DD4">
            <w:pPr>
              <w:rPr>
                <w:rFonts w:ascii="Arial" w:hAnsi="Arial" w:cs="Arial"/>
                <w:sz w:val="18"/>
                <w:szCs w:val="18"/>
              </w:rPr>
            </w:pPr>
            <w:r w:rsidRPr="00D93DD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C7B48" w14:textId="77777777" w:rsidR="005D6DB2" w:rsidRDefault="00CA73A0">
            <w:r>
              <w:rPr>
                <w:rFonts w:ascii="Arial" w:hAnsi="Arial" w:cs="Arial"/>
                <w:color w:val="000000"/>
                <w:position w:val="-2"/>
                <w:sz w:val="18"/>
                <w:szCs w:val="18"/>
              </w:rPr>
              <w:t>Vzorec menične izjave za resnost ponudbe</w:t>
            </w:r>
          </w:p>
          <w:p w14:paraId="29C250E6"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655EF"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E3B6526"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77A44CE6" w14:textId="77777777" w:rsidR="005D6DB2" w:rsidRDefault="005C29FF" w:rsidP="005C29FF">
            <w:pPr>
              <w:spacing w:before="135" w:after="135"/>
              <w:jc w:val="both"/>
              <w:textAlignment w:val="center"/>
            </w:pPr>
            <w:r w:rsidRPr="006D40E0">
              <w:rPr>
                <w:rFonts w:ascii="Arial" w:hAnsi="Arial" w:cs="Arial"/>
                <w:sz w:val="18"/>
                <w:szCs w:val="18"/>
              </w:rPr>
              <w:lastRenderedPageBreak/>
              <w:t>Zavarovanje mora biti predloženo na način, kot je zahtevano v razpisni dokumentaciji.</w:t>
            </w:r>
          </w:p>
        </w:tc>
      </w:tr>
      <w:tr w:rsidR="005D6DB2" w14:paraId="16A957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8BDC5" w14:textId="77777777" w:rsidR="005D6DB2" w:rsidRPr="00D93DD4" w:rsidRDefault="00D93DD4">
            <w:pPr>
              <w:rPr>
                <w:rFonts w:ascii="Arial" w:hAnsi="Arial" w:cs="Arial"/>
                <w:sz w:val="18"/>
                <w:szCs w:val="18"/>
              </w:rPr>
            </w:pPr>
            <w:r w:rsidRPr="00D93DD4">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52EC4" w14:textId="77777777" w:rsidR="005D6DB2" w:rsidRDefault="00CA73A0">
            <w:r>
              <w:rPr>
                <w:rFonts w:ascii="Arial" w:hAnsi="Arial" w:cs="Arial"/>
                <w:color w:val="000000"/>
                <w:position w:val="-2"/>
                <w:sz w:val="18"/>
                <w:szCs w:val="18"/>
              </w:rPr>
              <w:t>Vzorec bančne garancije / kavcijskega zavarovanja za dobro izvedbo</w:t>
            </w:r>
          </w:p>
          <w:p w14:paraId="4D900D5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B967F"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59D4D3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37A9F" w14:textId="77777777" w:rsidR="005D6DB2" w:rsidRPr="00D93DD4" w:rsidRDefault="00D93DD4">
            <w:pPr>
              <w:rPr>
                <w:rFonts w:ascii="Arial" w:hAnsi="Arial" w:cs="Arial"/>
                <w:sz w:val="18"/>
                <w:szCs w:val="18"/>
              </w:rPr>
            </w:pPr>
            <w:r w:rsidRPr="00D93DD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414F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BA4C3C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6D1A1"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6FACE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4755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D93DD4" w:rsidRPr="00D93DD4">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5FEB2" w14:textId="77777777" w:rsidR="005D6DB2" w:rsidRDefault="00CA73A0">
            <w:r>
              <w:rPr>
                <w:rFonts w:ascii="Arial" w:hAnsi="Arial" w:cs="Arial"/>
                <w:color w:val="000000"/>
                <w:position w:val="-2"/>
                <w:sz w:val="18"/>
                <w:szCs w:val="18"/>
              </w:rPr>
              <w:t>Izjava podizvajalca</w:t>
            </w:r>
          </w:p>
          <w:p w14:paraId="1F98AAB6"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9DCD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5771E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FB6AD"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D93DD4"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FBF99" w14:textId="77777777" w:rsidR="005D6DB2" w:rsidRDefault="00CA73A0">
            <w:r>
              <w:rPr>
                <w:rFonts w:ascii="Arial" w:hAnsi="Arial" w:cs="Arial"/>
                <w:color w:val="000000"/>
                <w:position w:val="-2"/>
                <w:sz w:val="18"/>
                <w:szCs w:val="18"/>
              </w:rPr>
              <w:t>Izjava o nastopu s podizvajalci</w:t>
            </w:r>
          </w:p>
          <w:p w14:paraId="088625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E4B2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321DC1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062BD" w14:textId="77777777" w:rsidR="005D6DB2" w:rsidRDefault="00CA73A0">
            <w:r>
              <w:rPr>
                <w:rFonts w:ascii="Arial" w:hAnsi="Arial" w:cs="Arial"/>
                <w:color w:val="000000"/>
                <w:position w:val="-2"/>
                <w:sz w:val="18"/>
                <w:szCs w:val="18"/>
              </w:rPr>
              <w:t>1</w:t>
            </w:r>
            <w:r w:rsid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88D42" w14:textId="77777777" w:rsidR="005D6DB2" w:rsidRDefault="00CA73A0">
            <w:r>
              <w:rPr>
                <w:rFonts w:ascii="Arial" w:hAnsi="Arial" w:cs="Arial"/>
                <w:color w:val="000000"/>
                <w:position w:val="-2"/>
                <w:sz w:val="18"/>
                <w:szCs w:val="18"/>
              </w:rPr>
              <w:t>Izjava o lastniških deležih</w:t>
            </w:r>
          </w:p>
          <w:p w14:paraId="708FD0F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0E2E8"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C29FF" w14:paraId="23B2BC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BFF2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1</w:t>
            </w:r>
            <w:r w:rsid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876E0"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544F1"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8620B6" w14:paraId="66223B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4104B" w14:textId="77777777"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D93DD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1C61E" w14:textId="77777777"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A4191" w14:textId="777777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7DA78D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815E3"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C872C" w14:textId="77777777" w:rsidR="005D6DB2" w:rsidRDefault="00CA73A0">
            <w:proofErr w:type="spellStart"/>
            <w:r>
              <w:rPr>
                <w:rFonts w:ascii="Arial" w:hAnsi="Arial" w:cs="Arial"/>
                <w:color w:val="000000"/>
                <w:position w:val="-2"/>
                <w:sz w:val="18"/>
                <w:szCs w:val="18"/>
              </w:rPr>
              <w:t>Neblokiranost</w:t>
            </w:r>
            <w:proofErr w:type="spellEnd"/>
            <w:r>
              <w:rPr>
                <w:rFonts w:ascii="Arial" w:hAnsi="Arial" w:cs="Arial"/>
                <w:color w:val="000000"/>
                <w:position w:val="-2"/>
                <w:sz w:val="18"/>
                <w:szCs w:val="18"/>
              </w:rPr>
              <w:t xml:space="preserve"> poslovnih računov oziroma poravnane dospele obveznosti</w:t>
            </w:r>
          </w:p>
          <w:p w14:paraId="265A776E"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485A2" w14:textId="77777777" w:rsidR="005D6DB2" w:rsidRDefault="005C29FF">
            <w:r w:rsidRPr="006D40E0">
              <w:rPr>
                <w:rFonts w:ascii="Arial" w:hAnsi="Arial" w:cs="Arial"/>
                <w:sz w:val="18"/>
                <w:szCs w:val="18"/>
              </w:rPr>
              <w:t>Priložena dokazila.</w:t>
            </w:r>
          </w:p>
        </w:tc>
      </w:tr>
      <w:tr w:rsidR="005D6DB2" w14:paraId="0DE60C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8F533"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36956" w14:textId="77777777" w:rsidR="005D6DB2" w:rsidRDefault="00CA73A0">
            <w:r>
              <w:rPr>
                <w:rFonts w:ascii="Arial" w:hAnsi="Arial" w:cs="Arial"/>
                <w:color w:val="000000"/>
                <w:position w:val="-2"/>
                <w:sz w:val="18"/>
                <w:szCs w:val="18"/>
              </w:rPr>
              <w:t>Bonitetna ocena</w:t>
            </w:r>
          </w:p>
          <w:p w14:paraId="4EBCF0D7"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057D3" w14:textId="77777777" w:rsidR="005D6DB2" w:rsidRDefault="005C29FF">
            <w:r w:rsidRPr="006D40E0">
              <w:rPr>
                <w:rFonts w:ascii="Arial" w:hAnsi="Arial" w:cs="Arial"/>
                <w:sz w:val="18"/>
                <w:szCs w:val="18"/>
              </w:rPr>
              <w:t>Priložena dokazila.</w:t>
            </w:r>
          </w:p>
        </w:tc>
      </w:tr>
      <w:tr w:rsidR="005D6DB2" w14:paraId="43C345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6C5F4"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82B04" w14:textId="510BC95C" w:rsidR="005D6DB2" w:rsidRDefault="005E7E8D" w:rsidP="005E7E8D">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70ABA"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1E8892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081CE"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08A96"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172A9"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bl>
    <w:p w14:paraId="7877F1F7" w14:textId="77777777" w:rsidR="005D6DB2" w:rsidRDefault="005D6DB2">
      <w:pPr>
        <w:sectPr w:rsidR="005D6DB2" w:rsidSect="007D26B2">
          <w:pgSz w:w="11906" w:h="16838"/>
          <w:pgMar w:top="1418" w:right="1418" w:bottom="1418" w:left="1418" w:header="567" w:footer="680" w:gutter="0"/>
          <w:cols w:space="708"/>
          <w:docGrid w:linePitch="360"/>
        </w:sectPr>
      </w:pPr>
    </w:p>
    <w:p w14:paraId="2C8A9954"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5C28E416"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C2FF27" w14:textId="7A4700DB" w:rsidR="005D6DB2" w:rsidRPr="009E5C60" w:rsidRDefault="00CA73A0">
      <w:pPr>
        <w:spacing w:before="225" w:after="225" w:line="240" w:lineRule="auto"/>
        <w:jc w:val="both"/>
        <w:rPr>
          <w:rFonts w:ascii="Arial" w:hAnsi="Arial" w:cs="Arial"/>
          <w:color w:val="000000"/>
          <w:sz w:val="18"/>
          <w:szCs w:val="18"/>
        </w:rPr>
      </w:pPr>
      <w:r w:rsidRPr="00B45DBA">
        <w:rPr>
          <w:rFonts w:ascii="Arial" w:hAnsi="Arial" w:cs="Arial"/>
          <w:color w:val="000000"/>
          <w:sz w:val="18"/>
          <w:szCs w:val="18"/>
        </w:rPr>
        <w:t>Na osnovi povabila za naročilo »</w:t>
      </w:r>
      <w:r w:rsidR="00085295">
        <w:rPr>
          <w:rFonts w:ascii="Arial" w:hAnsi="Arial" w:cs="Arial"/>
          <w:b/>
          <w:color w:val="000000"/>
          <w:sz w:val="18"/>
          <w:szCs w:val="18"/>
        </w:rPr>
        <w:t>Izvajanje storitev</w:t>
      </w:r>
      <w:r w:rsidR="00956225" w:rsidRPr="00956225">
        <w:rPr>
          <w:rFonts w:ascii="Arial" w:hAnsi="Arial" w:cs="Arial"/>
          <w:b/>
          <w:color w:val="000000"/>
          <w:sz w:val="18"/>
          <w:szCs w:val="18"/>
        </w:rPr>
        <w:t xml:space="preserve"> prevozov z mestnim avtobusom na dveh krožnih linijah na območju občine Jesenice za obdobje </w:t>
      </w:r>
      <w:r w:rsidR="00956225" w:rsidRPr="00956225">
        <w:rPr>
          <w:rFonts w:ascii="Arial" w:hAnsi="Arial" w:cs="Arial"/>
          <w:b/>
          <w:bCs/>
          <w:sz w:val="18"/>
          <w:szCs w:val="18"/>
        </w:rPr>
        <w:t xml:space="preserve">od 1. 10. 2025 </w:t>
      </w:r>
      <w:r w:rsidR="009E5C60">
        <w:rPr>
          <w:rFonts w:ascii="Arial" w:hAnsi="Arial" w:cs="Arial"/>
          <w:b/>
          <w:bCs/>
          <w:sz w:val="18"/>
          <w:szCs w:val="18"/>
        </w:rPr>
        <w:t>do 24. 6. 2027</w:t>
      </w:r>
      <w:r w:rsidRPr="00B45DBA">
        <w:rPr>
          <w:rFonts w:ascii="Arial" w:hAnsi="Arial" w:cs="Arial"/>
          <w:color w:val="000000"/>
          <w:sz w:val="18"/>
          <w:szCs w:val="18"/>
        </w:rPr>
        <w:t>« dajemo ponudbo, kot sledi:</w:t>
      </w:r>
    </w:p>
    <w:p w14:paraId="7EC348DD" w14:textId="45D7DDD1" w:rsidR="00DF15E1" w:rsidRDefault="00CA73A0">
      <w:pPr>
        <w:spacing w:before="225" w:after="225" w:line="240" w:lineRule="auto"/>
        <w:jc w:val="both"/>
        <w:rPr>
          <w:rFonts w:ascii="Arial" w:hAnsi="Arial" w:cs="Arial"/>
          <w:color w:val="000000"/>
          <w:sz w:val="18"/>
          <w:szCs w:val="18"/>
          <w:u w:val="single"/>
        </w:rPr>
      </w:pPr>
      <w:r w:rsidRPr="0005660D">
        <w:rPr>
          <w:rFonts w:ascii="Arial" w:hAnsi="Arial" w:cs="Arial"/>
          <w:b/>
          <w:bCs/>
          <w:color w:val="000000"/>
          <w:sz w:val="18"/>
          <w:szCs w:val="18"/>
        </w:rPr>
        <w:t xml:space="preserve">I. </w:t>
      </w:r>
      <w:r w:rsidR="00D6692D" w:rsidRPr="0005660D">
        <w:rPr>
          <w:rFonts w:ascii="Arial" w:hAnsi="Arial" w:cs="Arial"/>
          <w:b/>
          <w:bCs/>
          <w:color w:val="000000"/>
          <w:sz w:val="18"/>
          <w:szCs w:val="18"/>
        </w:rPr>
        <w:t>Št. zadeve:</w:t>
      </w:r>
      <w:r w:rsidRPr="0005660D">
        <w:rPr>
          <w:rFonts w:ascii="Arial" w:hAnsi="Arial" w:cs="Arial"/>
          <w:color w:val="000000"/>
          <w:sz w:val="18"/>
          <w:szCs w:val="18"/>
        </w:rPr>
        <w:t xml:space="preserve"> </w:t>
      </w:r>
      <w:r w:rsidR="00D6692D" w:rsidRPr="0005660D">
        <w:rPr>
          <w:rFonts w:ascii="Arial" w:hAnsi="Arial" w:cs="Arial"/>
          <w:color w:val="000000"/>
          <w:sz w:val="18"/>
          <w:szCs w:val="18"/>
        </w:rPr>
        <w:t>430-</w:t>
      </w:r>
      <w:r w:rsidR="0005660D" w:rsidRPr="0005660D">
        <w:rPr>
          <w:rFonts w:ascii="Arial" w:hAnsi="Arial" w:cs="Arial"/>
          <w:color w:val="000000"/>
          <w:sz w:val="18"/>
          <w:szCs w:val="18"/>
        </w:rPr>
        <w:t>27</w:t>
      </w:r>
      <w:r w:rsidR="00D6692D" w:rsidRPr="0005660D">
        <w:rPr>
          <w:rFonts w:ascii="Arial" w:hAnsi="Arial" w:cs="Arial"/>
          <w:color w:val="000000"/>
          <w:sz w:val="18"/>
          <w:szCs w:val="18"/>
        </w:rPr>
        <w:t>/2025</w:t>
      </w:r>
    </w:p>
    <w:p w14:paraId="24CF545A" w14:textId="0C65473C" w:rsidR="005D6DB2" w:rsidRDefault="005D6DB2">
      <w:pPr>
        <w:spacing w:before="225" w:after="225" w:line="240" w:lineRule="auto"/>
        <w:jc w:val="both"/>
      </w:pPr>
    </w:p>
    <w:tbl>
      <w:tblPr>
        <w:tblStyle w:val="NormalTablePHPDOCX"/>
        <w:tblW w:w="8670" w:type="dxa"/>
        <w:tblInd w:w="108" w:type="dxa"/>
        <w:tblLook w:val="04A0" w:firstRow="1" w:lastRow="0" w:firstColumn="1" w:lastColumn="0" w:noHBand="0" w:noVBand="1"/>
      </w:tblPr>
      <w:tblGrid>
        <w:gridCol w:w="2385"/>
        <w:gridCol w:w="6285"/>
      </w:tblGrid>
      <w:tr w:rsidR="005D6DB2" w14:paraId="5478398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E3C328" w14:textId="77777777" w:rsidR="005D6DB2" w:rsidRDefault="00CA73A0" w:rsidP="00444592">
            <w:pPr>
              <w:jc w:val="center"/>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2B3CA" w14:textId="77777777" w:rsidR="005D6DB2" w:rsidRDefault="00CA73A0">
            <w:r>
              <w:rPr>
                <w:rFonts w:ascii="Arial" w:hAnsi="Arial" w:cs="Arial"/>
                <w:color w:val="000000"/>
                <w:position w:val="-2"/>
                <w:sz w:val="18"/>
                <w:szCs w:val="18"/>
              </w:rPr>
              <w:t> </w:t>
            </w:r>
          </w:p>
        </w:tc>
      </w:tr>
      <w:tr w:rsidR="005D6DB2" w14:paraId="488CC0E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4C917" w14:textId="77777777" w:rsidR="005D6DB2" w:rsidRDefault="00CA73A0" w:rsidP="00444592">
            <w:pPr>
              <w:jc w:val="center"/>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33C4B" w14:textId="77777777" w:rsidR="005D6DB2" w:rsidRDefault="00CA73A0">
            <w:r>
              <w:rPr>
                <w:rFonts w:ascii="Arial" w:hAnsi="Arial" w:cs="Arial"/>
                <w:color w:val="000000"/>
                <w:position w:val="-2"/>
                <w:sz w:val="18"/>
                <w:szCs w:val="18"/>
              </w:rPr>
              <w:t> </w:t>
            </w:r>
          </w:p>
        </w:tc>
      </w:tr>
    </w:tbl>
    <w:p w14:paraId="5AD1CFA3"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3E177901"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1" w:name="cbox1647da24b0b73e"/>
      <w:r>
        <w:instrText xml:space="preserve"> FORMCHECKBOX </w:instrText>
      </w:r>
      <w:r w:rsidR="00296B56">
        <w:fldChar w:fldCharType="separate"/>
      </w:r>
      <w:r>
        <w:fldChar w:fldCharType="end"/>
      </w:r>
      <w:bookmarkEnd w:id="1"/>
      <w:r>
        <w:rPr>
          <w:rFonts w:ascii="Arial" w:hAnsi="Arial" w:cs="Arial"/>
          <w:color w:val="000000"/>
          <w:sz w:val="18"/>
          <w:szCs w:val="18"/>
        </w:rPr>
        <w:t> samostojno</w:t>
      </w:r>
    </w:p>
    <w:p w14:paraId="2589FE9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2" w:name="cbox1647da24b0b9b4"/>
      <w:r>
        <w:instrText xml:space="preserve"> FORMCHECKBOX </w:instrText>
      </w:r>
      <w:r w:rsidR="00296B56">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39F7ED66"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3" w:name="cbox1647da24b0bcb0"/>
      <w:r>
        <w:instrText xml:space="preserve"> FORMCHECKBOX </w:instrText>
      </w:r>
      <w:r w:rsidR="00296B56">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775B2B08"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4" w:name="cbox1647da24b0bfbe"/>
      <w:r>
        <w:instrText xml:space="preserve"> FORMCHECKBOX </w:instrText>
      </w:r>
      <w:r w:rsidR="00296B56">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F8ECEF5" w14:textId="77777777"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p w14:paraId="24A6935A" w14:textId="30250774" w:rsidR="00C2329F" w:rsidRDefault="0052581A">
      <w:pPr>
        <w:spacing w:before="225" w:after="225" w:line="240" w:lineRule="auto"/>
        <w:jc w:val="both"/>
        <w:rPr>
          <w:rFonts w:ascii="Arial" w:hAnsi="Arial" w:cs="Arial"/>
          <w:sz w:val="18"/>
          <w:szCs w:val="18"/>
        </w:rPr>
      </w:pPr>
      <w:r>
        <w:rPr>
          <w:rFonts w:ascii="Arial" w:hAnsi="Arial" w:cs="Arial"/>
          <w:sz w:val="18"/>
          <w:szCs w:val="18"/>
        </w:rPr>
        <w:t>Ponudbena cena za izvajanje storitev prevozov na kilometer znaša</w:t>
      </w:r>
      <w:r w:rsidR="00D93DD4">
        <w:rPr>
          <w:rFonts w:ascii="Arial" w:hAnsi="Arial" w:cs="Arial"/>
          <w:sz w:val="18"/>
          <w:szCs w:val="18"/>
        </w:rPr>
        <w:t xml:space="preserve"> </w:t>
      </w:r>
      <w:r w:rsidR="00DD48CE">
        <w:rPr>
          <w:rFonts w:ascii="Arial" w:hAnsi="Arial" w:cs="Arial"/>
          <w:i/>
          <w:iCs/>
          <w:color w:val="808080" w:themeColor="background1" w:themeShade="80"/>
          <w:sz w:val="18"/>
          <w:szCs w:val="18"/>
        </w:rPr>
        <w:t>(</w:t>
      </w:r>
      <w:r w:rsidR="00D93DD4" w:rsidRPr="00D93DD4">
        <w:rPr>
          <w:rFonts w:ascii="Arial" w:hAnsi="Arial" w:cs="Arial"/>
          <w:i/>
          <w:iCs/>
          <w:color w:val="808080" w:themeColor="background1" w:themeShade="80"/>
          <w:sz w:val="18"/>
          <w:szCs w:val="18"/>
        </w:rPr>
        <w:t>izpolni</w:t>
      </w:r>
      <w:r w:rsidR="00DD48CE">
        <w:rPr>
          <w:rFonts w:ascii="Arial" w:hAnsi="Arial" w:cs="Arial"/>
          <w:i/>
          <w:iCs/>
          <w:color w:val="808080" w:themeColor="background1" w:themeShade="80"/>
          <w:sz w:val="18"/>
          <w:szCs w:val="18"/>
        </w:rPr>
        <w:t xml:space="preserve"> ponudnik</w:t>
      </w:r>
      <w:r w:rsidR="00D93DD4" w:rsidRPr="00D93DD4">
        <w:rPr>
          <w:rFonts w:ascii="Arial" w:hAnsi="Arial" w:cs="Arial"/>
          <w:i/>
          <w:iCs/>
          <w:color w:val="808080" w:themeColor="background1" w:themeShade="80"/>
          <w:sz w:val="18"/>
          <w:szCs w:val="18"/>
        </w:rPr>
        <w:t>)</w:t>
      </w:r>
      <w:r>
        <w:rPr>
          <w:rFonts w:ascii="Arial" w:hAnsi="Arial" w:cs="Arial"/>
          <w:sz w:val="18"/>
          <w:szCs w:val="18"/>
        </w:rPr>
        <w:t>:</w:t>
      </w:r>
    </w:p>
    <w:tbl>
      <w:tblPr>
        <w:tblStyle w:val="Tabelamrea"/>
        <w:tblW w:w="8971" w:type="dxa"/>
        <w:tblLook w:val="04A0" w:firstRow="1" w:lastRow="0" w:firstColumn="1" w:lastColumn="0" w:noHBand="0" w:noVBand="1"/>
      </w:tblPr>
      <w:tblGrid>
        <w:gridCol w:w="3499"/>
        <w:gridCol w:w="5472"/>
      </w:tblGrid>
      <w:tr w:rsidR="00DD48CE" w14:paraId="72B91CD0" w14:textId="77777777" w:rsidTr="00956225">
        <w:trPr>
          <w:trHeight w:val="606"/>
        </w:trPr>
        <w:tc>
          <w:tcPr>
            <w:tcW w:w="3499" w:type="dxa"/>
            <w:shd w:val="clear" w:color="auto" w:fill="D9D9D9" w:themeFill="background1" w:themeFillShade="D9"/>
          </w:tcPr>
          <w:p w14:paraId="0B72FCFF" w14:textId="77777777" w:rsidR="00DD48CE" w:rsidRDefault="00DD48CE" w:rsidP="00BB439E">
            <w:pPr>
              <w:spacing w:before="225" w:after="225"/>
              <w:jc w:val="both"/>
              <w:rPr>
                <w:rFonts w:ascii="Arial" w:hAnsi="Arial" w:cs="Arial"/>
                <w:sz w:val="18"/>
                <w:szCs w:val="18"/>
              </w:rPr>
            </w:pPr>
            <w:r>
              <w:rPr>
                <w:rFonts w:ascii="Arial" w:hAnsi="Arial" w:cs="Arial"/>
                <w:sz w:val="18"/>
                <w:szCs w:val="18"/>
              </w:rPr>
              <w:t>Cena v EUR/km brez DDV</w:t>
            </w:r>
          </w:p>
        </w:tc>
        <w:tc>
          <w:tcPr>
            <w:tcW w:w="5472" w:type="dxa"/>
          </w:tcPr>
          <w:p w14:paraId="5560748A" w14:textId="77777777" w:rsidR="00DD48CE" w:rsidRDefault="00DD48CE" w:rsidP="00BB439E">
            <w:pPr>
              <w:spacing w:before="225" w:after="225"/>
              <w:jc w:val="both"/>
              <w:rPr>
                <w:rFonts w:ascii="Arial" w:hAnsi="Arial" w:cs="Arial"/>
                <w:sz w:val="18"/>
                <w:szCs w:val="18"/>
              </w:rPr>
            </w:pPr>
          </w:p>
        </w:tc>
      </w:tr>
      <w:tr w:rsidR="00DD48CE" w14:paraId="1DEAA6E6" w14:textId="77777777" w:rsidTr="00956225">
        <w:trPr>
          <w:trHeight w:val="593"/>
        </w:trPr>
        <w:tc>
          <w:tcPr>
            <w:tcW w:w="3499" w:type="dxa"/>
            <w:shd w:val="clear" w:color="auto" w:fill="D9D9D9" w:themeFill="background1" w:themeFillShade="D9"/>
          </w:tcPr>
          <w:p w14:paraId="42935DD6" w14:textId="77777777" w:rsidR="00DD48CE" w:rsidRDefault="00DD48CE" w:rsidP="00BB439E">
            <w:pPr>
              <w:spacing w:before="225" w:after="225"/>
              <w:jc w:val="both"/>
              <w:rPr>
                <w:rFonts w:ascii="Arial" w:hAnsi="Arial" w:cs="Arial"/>
                <w:sz w:val="18"/>
                <w:szCs w:val="18"/>
              </w:rPr>
            </w:pPr>
            <w:r>
              <w:rPr>
                <w:rFonts w:ascii="Arial" w:hAnsi="Arial" w:cs="Arial"/>
                <w:sz w:val="18"/>
                <w:szCs w:val="18"/>
              </w:rPr>
              <w:t>EUR/km (DDV)</w:t>
            </w:r>
          </w:p>
        </w:tc>
        <w:tc>
          <w:tcPr>
            <w:tcW w:w="5472" w:type="dxa"/>
          </w:tcPr>
          <w:p w14:paraId="2A83A167" w14:textId="77777777" w:rsidR="00DD48CE" w:rsidRDefault="00DD48CE" w:rsidP="00BB439E">
            <w:pPr>
              <w:spacing w:before="225" w:after="225"/>
              <w:jc w:val="both"/>
              <w:rPr>
                <w:rFonts w:ascii="Arial" w:hAnsi="Arial" w:cs="Arial"/>
                <w:sz w:val="18"/>
                <w:szCs w:val="18"/>
              </w:rPr>
            </w:pPr>
          </w:p>
        </w:tc>
      </w:tr>
      <w:tr w:rsidR="00DD48CE" w14:paraId="05651017" w14:textId="77777777" w:rsidTr="00956225">
        <w:trPr>
          <w:trHeight w:val="52"/>
        </w:trPr>
        <w:tc>
          <w:tcPr>
            <w:tcW w:w="3499" w:type="dxa"/>
            <w:shd w:val="clear" w:color="auto" w:fill="D9D9D9" w:themeFill="background1" w:themeFillShade="D9"/>
          </w:tcPr>
          <w:p w14:paraId="4E119341" w14:textId="54AF86E5" w:rsidR="00DD48CE" w:rsidRDefault="00DD48CE" w:rsidP="00BB439E">
            <w:pPr>
              <w:spacing w:before="225" w:after="225"/>
              <w:jc w:val="both"/>
              <w:rPr>
                <w:rFonts w:ascii="Arial" w:hAnsi="Arial" w:cs="Arial"/>
                <w:sz w:val="18"/>
                <w:szCs w:val="18"/>
              </w:rPr>
            </w:pPr>
            <w:r>
              <w:rPr>
                <w:rFonts w:ascii="Arial" w:hAnsi="Arial" w:cs="Arial"/>
                <w:sz w:val="18"/>
                <w:szCs w:val="18"/>
              </w:rPr>
              <w:t>EUR/km (DDV)</w:t>
            </w:r>
          </w:p>
        </w:tc>
        <w:tc>
          <w:tcPr>
            <w:tcW w:w="5472" w:type="dxa"/>
          </w:tcPr>
          <w:p w14:paraId="134B0C51" w14:textId="77777777" w:rsidR="00DD48CE" w:rsidRDefault="00DD48CE" w:rsidP="00BB439E">
            <w:pPr>
              <w:spacing w:before="225" w:after="225"/>
              <w:jc w:val="both"/>
              <w:rPr>
                <w:rFonts w:ascii="Arial" w:hAnsi="Arial" w:cs="Arial"/>
                <w:sz w:val="18"/>
                <w:szCs w:val="18"/>
              </w:rPr>
            </w:pPr>
          </w:p>
        </w:tc>
      </w:tr>
    </w:tbl>
    <w:p w14:paraId="1126FE27" w14:textId="40C98EB3" w:rsidR="00AC76C7" w:rsidRPr="00956225" w:rsidRDefault="00AC76C7" w:rsidP="00794B58">
      <w:pPr>
        <w:tabs>
          <w:tab w:val="left" w:pos="1455"/>
        </w:tabs>
        <w:spacing w:before="225" w:after="225" w:line="240" w:lineRule="auto"/>
        <w:jc w:val="both"/>
        <w:rPr>
          <w:rFonts w:ascii="Arial" w:hAnsi="Arial" w:cs="Arial"/>
          <w:b/>
          <w:sz w:val="18"/>
          <w:szCs w:val="18"/>
        </w:rPr>
      </w:pPr>
      <w:r w:rsidRPr="00956225">
        <w:rPr>
          <w:rFonts w:ascii="Arial" w:hAnsi="Arial" w:cs="Arial"/>
          <w:b/>
          <w:sz w:val="18"/>
          <w:szCs w:val="18"/>
        </w:rPr>
        <w:t>Ponudbena cena na dan</w:t>
      </w:r>
      <w:r w:rsidR="00B249AE" w:rsidRPr="00956225">
        <w:rPr>
          <w:rFonts w:ascii="Arial" w:hAnsi="Arial" w:cs="Arial"/>
          <w:b/>
          <w:sz w:val="18"/>
          <w:szCs w:val="18"/>
        </w:rPr>
        <w:t>:</w:t>
      </w:r>
    </w:p>
    <w:tbl>
      <w:tblPr>
        <w:tblStyle w:val="NormalTablePHPDOCX"/>
        <w:tblW w:w="4960" w:type="pct"/>
        <w:tblInd w:w="-6" w:type="dxa"/>
        <w:tblLook w:val="04A0" w:firstRow="1" w:lastRow="0" w:firstColumn="1" w:lastColumn="0" w:noHBand="0" w:noVBand="1"/>
      </w:tblPr>
      <w:tblGrid>
        <w:gridCol w:w="3515"/>
        <w:gridCol w:w="2998"/>
        <w:gridCol w:w="2473"/>
      </w:tblGrid>
      <w:tr w:rsidR="00BB439E" w14:paraId="6B15D9AE" w14:textId="77777777" w:rsidTr="00956225">
        <w:trPr>
          <w:trHeight w:val="557"/>
        </w:trPr>
        <w:tc>
          <w:tcPr>
            <w:tcW w:w="19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5CBBF9" w14:textId="77777777" w:rsidR="00BB439E" w:rsidRPr="00AC76C7" w:rsidRDefault="00BB439E">
            <w:pPr>
              <w:jc w:val="center"/>
            </w:pPr>
            <w:r w:rsidRPr="00AC76C7">
              <w:rPr>
                <w:rFonts w:ascii="Arial" w:hAnsi="Arial" w:cs="Arial"/>
                <w:b/>
                <w:bCs/>
                <w:color w:val="000000"/>
                <w:position w:val="-2"/>
                <w:sz w:val="18"/>
                <w:szCs w:val="18"/>
                <w:shd w:val="clear" w:color="auto" w:fill="D1D1D1"/>
              </w:rPr>
              <w:t>Vrednost izvajanja storitev v EUR brez DDV na dan</w:t>
            </w:r>
          </w:p>
        </w:tc>
        <w:tc>
          <w:tcPr>
            <w:tcW w:w="1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A43745" w14:textId="77777777" w:rsidR="00BB439E" w:rsidRPr="00AC76C7" w:rsidRDefault="00BB439E">
            <w:pPr>
              <w:jc w:val="center"/>
            </w:pPr>
            <w:r w:rsidRPr="00AC76C7">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E916A0" w14:textId="77777777" w:rsidR="00BB439E" w:rsidRPr="00AC76C7" w:rsidRDefault="00BB439E">
            <w:pPr>
              <w:jc w:val="center"/>
            </w:pPr>
            <w:r w:rsidRPr="00AC76C7">
              <w:rPr>
                <w:rFonts w:ascii="Arial" w:hAnsi="Arial" w:cs="Arial"/>
                <w:b/>
                <w:bCs/>
                <w:color w:val="000000"/>
                <w:position w:val="-2"/>
                <w:sz w:val="18"/>
                <w:szCs w:val="18"/>
                <w:shd w:val="clear" w:color="auto" w:fill="D1D1D1"/>
              </w:rPr>
              <w:t>Vrednost izvajanja storitev v EUR z DDV na dan</w:t>
            </w:r>
          </w:p>
        </w:tc>
      </w:tr>
      <w:tr w:rsidR="00BB439E" w14:paraId="1813F651" w14:textId="77777777" w:rsidTr="00956225">
        <w:trPr>
          <w:trHeight w:val="220"/>
        </w:trPr>
        <w:tc>
          <w:tcPr>
            <w:tcW w:w="19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75D9E" w14:textId="77777777" w:rsidR="00BB439E" w:rsidRPr="00AC76C7" w:rsidRDefault="00BB439E">
            <w:r w:rsidRPr="00AC76C7">
              <w:rPr>
                <w:rFonts w:ascii="Arial" w:hAnsi="Arial" w:cs="Arial"/>
                <w:color w:val="000000"/>
                <w:position w:val="-2"/>
                <w:sz w:val="18"/>
                <w:szCs w:val="18"/>
              </w:rPr>
              <w:t> </w:t>
            </w:r>
          </w:p>
        </w:tc>
        <w:tc>
          <w:tcPr>
            <w:tcW w:w="1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F722D" w14:textId="77777777" w:rsidR="00BB439E" w:rsidRPr="00AC76C7" w:rsidRDefault="00BB439E">
            <w:r w:rsidRPr="00AC76C7">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C2B3F" w14:textId="77777777" w:rsidR="00BB439E" w:rsidRPr="00AC76C7" w:rsidRDefault="00BB439E">
            <w:r w:rsidRPr="00AC76C7">
              <w:rPr>
                <w:rFonts w:ascii="Arial" w:hAnsi="Arial" w:cs="Arial"/>
                <w:color w:val="000000"/>
                <w:position w:val="-2"/>
                <w:sz w:val="18"/>
                <w:szCs w:val="18"/>
              </w:rPr>
              <w:t> </w:t>
            </w:r>
          </w:p>
        </w:tc>
      </w:tr>
    </w:tbl>
    <w:p w14:paraId="5B93502F" w14:textId="62A74375" w:rsidR="00AC76C7" w:rsidRPr="00444592" w:rsidRDefault="00444592">
      <w:pPr>
        <w:spacing w:before="225" w:after="225" w:line="240" w:lineRule="auto"/>
        <w:jc w:val="both"/>
        <w:rPr>
          <w:rFonts w:ascii="Arial" w:hAnsi="Arial" w:cs="Arial"/>
          <w:b/>
          <w:color w:val="000000"/>
          <w:sz w:val="18"/>
          <w:szCs w:val="18"/>
        </w:rPr>
      </w:pPr>
      <w:r w:rsidRPr="00444592">
        <w:rPr>
          <w:rFonts w:ascii="Arial" w:hAnsi="Arial" w:cs="Arial"/>
          <w:b/>
          <w:color w:val="000000"/>
          <w:sz w:val="18"/>
          <w:szCs w:val="18"/>
        </w:rPr>
        <w:t>Ponudbena cen</w:t>
      </w:r>
      <w:r w:rsidR="00DD48CE">
        <w:rPr>
          <w:rFonts w:ascii="Arial" w:hAnsi="Arial" w:cs="Arial"/>
          <w:b/>
          <w:color w:val="000000"/>
          <w:sz w:val="18"/>
          <w:szCs w:val="18"/>
        </w:rPr>
        <w:t>a za obdobje od 1. 10. 2025 do 31. 12. 2025</w:t>
      </w:r>
      <w:r w:rsidRPr="00444592">
        <w:rPr>
          <w:rFonts w:ascii="Arial" w:hAnsi="Arial" w:cs="Arial"/>
          <w:b/>
          <w:color w:val="000000"/>
          <w:sz w:val="18"/>
          <w:szCs w:val="18"/>
        </w:rPr>
        <w:t>:</w:t>
      </w:r>
    </w:p>
    <w:tbl>
      <w:tblPr>
        <w:tblStyle w:val="NormalTablePHPDOCX"/>
        <w:tblW w:w="4902" w:type="pct"/>
        <w:tblInd w:w="108" w:type="dxa"/>
        <w:tblLook w:val="04A0" w:firstRow="1" w:lastRow="0" w:firstColumn="1" w:lastColumn="0" w:noHBand="0" w:noVBand="1"/>
      </w:tblPr>
      <w:tblGrid>
        <w:gridCol w:w="3037"/>
        <w:gridCol w:w="2190"/>
        <w:gridCol w:w="3653"/>
      </w:tblGrid>
      <w:tr w:rsidR="00BB439E" w:rsidRPr="00B45DBA" w14:paraId="4F72CAD5" w14:textId="77777777" w:rsidTr="00DD48CE">
        <w:trPr>
          <w:trHeight w:val="23"/>
        </w:trPr>
        <w:tc>
          <w:tcPr>
            <w:tcW w:w="17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746CC2" w14:textId="77777777" w:rsidR="00BB439E" w:rsidRPr="008F7017" w:rsidRDefault="00BB439E" w:rsidP="00832FB2">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 xml:space="preserve">Vrednost izvajanja storitev v EUR brez DDV </w:t>
            </w:r>
          </w:p>
          <w:p w14:paraId="367D29BD" w14:textId="1101E47E" w:rsidR="00BB439E" w:rsidRPr="008F7017" w:rsidRDefault="00BB439E" w:rsidP="00832FB2">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 xml:space="preserve">od 1. 10. 2025 do 31. 12. 2025 </w:t>
            </w:r>
          </w:p>
          <w:p w14:paraId="7AB71AA3" w14:textId="29561DBB" w:rsidR="00BB439E" w:rsidRPr="008F7017" w:rsidRDefault="00BB439E" w:rsidP="001B4D72">
            <w:pPr>
              <w:jc w:val="center"/>
              <w:rPr>
                <w:rFonts w:ascii="Arial" w:hAnsi="Arial" w:cs="Arial"/>
                <w:b/>
                <w:sz w:val="18"/>
                <w:szCs w:val="18"/>
              </w:rPr>
            </w:pPr>
            <w:r w:rsidRPr="008F7017">
              <w:rPr>
                <w:rFonts w:ascii="Arial" w:hAnsi="Arial" w:cs="Arial"/>
                <w:b/>
                <w:sz w:val="18"/>
                <w:szCs w:val="18"/>
              </w:rPr>
              <w:t>(</w:t>
            </w:r>
            <w:r w:rsidR="008F7017" w:rsidRPr="008F7017">
              <w:rPr>
                <w:rFonts w:ascii="Arial" w:hAnsi="Arial" w:cs="Arial"/>
                <w:b/>
                <w:sz w:val="18"/>
                <w:szCs w:val="18"/>
              </w:rPr>
              <w:t>77</w:t>
            </w:r>
            <w:r w:rsidRPr="008F7017">
              <w:rPr>
                <w:rFonts w:ascii="Arial" w:hAnsi="Arial" w:cs="Arial"/>
                <w:b/>
                <w:sz w:val="18"/>
                <w:szCs w:val="18"/>
              </w:rPr>
              <w:t xml:space="preserve"> dni</w:t>
            </w:r>
            <w:r w:rsidR="001B4D72">
              <w:rPr>
                <w:rFonts w:ascii="Arial" w:hAnsi="Arial" w:cs="Arial"/>
                <w:b/>
                <w:sz w:val="18"/>
                <w:szCs w:val="18"/>
              </w:rPr>
              <w:t>)</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85DD65" w14:textId="77777777" w:rsidR="00BB439E" w:rsidRPr="008F7017" w:rsidRDefault="00BB439E" w:rsidP="00D33196">
            <w:pPr>
              <w:jc w:val="center"/>
            </w:pPr>
            <w:r w:rsidRPr="008F7017">
              <w:rPr>
                <w:rFonts w:ascii="Arial" w:hAnsi="Arial" w:cs="Arial"/>
                <w:b/>
                <w:bCs/>
                <w:color w:val="000000"/>
                <w:position w:val="-2"/>
                <w:sz w:val="18"/>
                <w:szCs w:val="18"/>
                <w:shd w:val="clear" w:color="auto" w:fill="D1D1D1"/>
              </w:rPr>
              <w:t>DDV</w:t>
            </w:r>
          </w:p>
        </w:tc>
        <w:tc>
          <w:tcPr>
            <w:tcW w:w="20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8B4108" w14:textId="77777777" w:rsidR="00BB439E" w:rsidRPr="008F7017" w:rsidRDefault="00BB439E" w:rsidP="00832FB2">
            <w:pPr>
              <w:jc w:val="center"/>
              <w:rPr>
                <w:rFonts w:ascii="Arial" w:hAnsi="Arial" w:cs="Arial"/>
                <w:b/>
                <w:bCs/>
                <w:color w:val="000000"/>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Vrednost izvajanja storitev v EUR z DDV </w:t>
            </w:r>
          </w:p>
          <w:p w14:paraId="6E8AEFA8" w14:textId="77777777" w:rsidR="00972586" w:rsidRPr="008F7017" w:rsidRDefault="00BB439E" w:rsidP="00972586">
            <w:pPr>
              <w:jc w:val="center"/>
              <w:rPr>
                <w:rFonts w:ascii="Arial" w:hAnsi="Arial" w:cs="Arial"/>
                <w:b/>
                <w:bCs/>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od </w:t>
            </w:r>
            <w:proofErr w:type="spellStart"/>
            <w:r w:rsidR="00972586" w:rsidRPr="008F7017">
              <w:rPr>
                <w:rFonts w:ascii="Arial" w:hAnsi="Arial" w:cs="Arial"/>
                <w:b/>
                <w:bCs/>
                <w:position w:val="-2"/>
                <w:sz w:val="18"/>
                <w:szCs w:val="18"/>
                <w:shd w:val="clear" w:color="auto" w:fill="D1D1D1"/>
              </w:rPr>
              <w:t>od</w:t>
            </w:r>
            <w:proofErr w:type="spellEnd"/>
            <w:r w:rsidR="00972586" w:rsidRPr="008F7017">
              <w:rPr>
                <w:rFonts w:ascii="Arial" w:hAnsi="Arial" w:cs="Arial"/>
                <w:b/>
                <w:bCs/>
                <w:position w:val="-2"/>
                <w:sz w:val="18"/>
                <w:szCs w:val="18"/>
                <w:shd w:val="clear" w:color="auto" w:fill="D1D1D1"/>
              </w:rPr>
              <w:t xml:space="preserve"> 1. 10. 2025 do 31. 12. 2025 </w:t>
            </w:r>
          </w:p>
          <w:p w14:paraId="107ABB5E" w14:textId="4B4D039D" w:rsidR="00BB439E" w:rsidRPr="008F7017" w:rsidRDefault="00972586" w:rsidP="001B4D72">
            <w:pPr>
              <w:jc w:val="center"/>
              <w:rPr>
                <w:rFonts w:ascii="Arial" w:hAnsi="Arial" w:cs="Arial"/>
                <w:b/>
                <w:bCs/>
                <w:position w:val="-2"/>
                <w:sz w:val="18"/>
                <w:szCs w:val="18"/>
                <w:shd w:val="clear" w:color="auto" w:fill="D1D1D1"/>
              </w:rPr>
            </w:pPr>
            <w:r w:rsidRPr="008F7017">
              <w:rPr>
                <w:rFonts w:ascii="Arial" w:hAnsi="Arial" w:cs="Arial"/>
                <w:b/>
                <w:bCs/>
                <w:color w:val="000000"/>
                <w:position w:val="-2"/>
                <w:sz w:val="18"/>
                <w:szCs w:val="18"/>
                <w:shd w:val="clear" w:color="auto" w:fill="D1D1D1"/>
              </w:rPr>
              <w:t>(</w:t>
            </w:r>
            <w:r w:rsidR="008F7017" w:rsidRPr="008F7017">
              <w:rPr>
                <w:rFonts w:ascii="Arial" w:hAnsi="Arial" w:cs="Arial"/>
                <w:b/>
                <w:bCs/>
                <w:color w:val="000000"/>
                <w:position w:val="-2"/>
                <w:sz w:val="18"/>
                <w:szCs w:val="18"/>
                <w:shd w:val="clear" w:color="auto" w:fill="D1D1D1"/>
              </w:rPr>
              <w:t>77</w:t>
            </w:r>
            <w:r w:rsidR="00BB439E" w:rsidRPr="008F7017">
              <w:rPr>
                <w:rFonts w:ascii="Arial" w:hAnsi="Arial" w:cs="Arial"/>
                <w:b/>
                <w:bCs/>
                <w:color w:val="000000"/>
                <w:position w:val="-2"/>
                <w:sz w:val="18"/>
                <w:szCs w:val="18"/>
                <w:shd w:val="clear" w:color="auto" w:fill="D1D1D1"/>
              </w:rPr>
              <w:t xml:space="preserve"> dni</w:t>
            </w:r>
            <w:r w:rsidR="001B4D72">
              <w:rPr>
                <w:rFonts w:ascii="Arial" w:hAnsi="Arial" w:cs="Arial"/>
                <w:b/>
                <w:bCs/>
                <w:color w:val="000000"/>
                <w:position w:val="-2"/>
                <w:sz w:val="18"/>
                <w:szCs w:val="18"/>
                <w:shd w:val="clear" w:color="auto" w:fill="D1D1D1"/>
              </w:rPr>
              <w:t>)</w:t>
            </w:r>
          </w:p>
        </w:tc>
      </w:tr>
      <w:tr w:rsidR="00BB439E" w:rsidRPr="00B45DBA" w14:paraId="036A5BB2" w14:textId="77777777" w:rsidTr="00DD48CE">
        <w:trPr>
          <w:trHeight w:val="606"/>
        </w:trPr>
        <w:tc>
          <w:tcPr>
            <w:tcW w:w="1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C25ED" w14:textId="77777777" w:rsidR="00BB439E" w:rsidRPr="00B45DBA" w:rsidRDefault="00BB439E" w:rsidP="001E682D">
            <w:r w:rsidRPr="00B45DBA">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7F800" w14:textId="77777777" w:rsidR="00BB439E" w:rsidRPr="00B45DBA" w:rsidRDefault="00BB439E" w:rsidP="001E682D">
            <w:r w:rsidRPr="00B45DBA">
              <w:rPr>
                <w:rFonts w:ascii="Arial" w:hAnsi="Arial" w:cs="Arial"/>
                <w:color w:val="000000"/>
                <w:position w:val="-2"/>
                <w:sz w:val="18"/>
                <w:szCs w:val="18"/>
              </w:rPr>
              <w:t> </w:t>
            </w:r>
          </w:p>
        </w:tc>
        <w:tc>
          <w:tcPr>
            <w:tcW w:w="2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1EEFE" w14:textId="77777777" w:rsidR="00BB439E" w:rsidRPr="00B45DBA" w:rsidRDefault="00BB439E" w:rsidP="001E682D">
            <w:r w:rsidRPr="00B45DBA">
              <w:rPr>
                <w:rFonts w:ascii="Arial" w:hAnsi="Arial" w:cs="Arial"/>
                <w:color w:val="000000"/>
                <w:position w:val="-2"/>
                <w:sz w:val="18"/>
                <w:szCs w:val="18"/>
              </w:rPr>
              <w:t> </w:t>
            </w:r>
          </w:p>
        </w:tc>
      </w:tr>
    </w:tbl>
    <w:p w14:paraId="102BC496" w14:textId="6B094222" w:rsidR="00444592" w:rsidRPr="00444592" w:rsidRDefault="00BB439E" w:rsidP="00444592">
      <w:pPr>
        <w:spacing w:before="225" w:after="225" w:line="240" w:lineRule="auto"/>
        <w:jc w:val="both"/>
        <w:rPr>
          <w:rFonts w:ascii="Arial" w:hAnsi="Arial" w:cs="Arial"/>
          <w:b/>
          <w:color w:val="000000"/>
          <w:sz w:val="18"/>
          <w:szCs w:val="18"/>
        </w:rPr>
      </w:pPr>
      <w:r>
        <w:rPr>
          <w:rFonts w:ascii="Arial" w:hAnsi="Arial" w:cs="Arial"/>
          <w:b/>
          <w:color w:val="000000"/>
          <w:sz w:val="18"/>
          <w:szCs w:val="18"/>
        </w:rPr>
        <w:lastRenderedPageBreak/>
        <w:t>Ponudbena cena za obdobje od 1. 1</w:t>
      </w:r>
      <w:r w:rsidR="00444592" w:rsidRPr="00444592">
        <w:rPr>
          <w:rFonts w:ascii="Arial" w:hAnsi="Arial" w:cs="Arial"/>
          <w:b/>
          <w:color w:val="000000"/>
          <w:sz w:val="18"/>
          <w:szCs w:val="18"/>
        </w:rPr>
        <w:t>. 202</w:t>
      </w:r>
      <w:r w:rsidR="00444592">
        <w:rPr>
          <w:rFonts w:ascii="Arial" w:hAnsi="Arial" w:cs="Arial"/>
          <w:b/>
          <w:color w:val="000000"/>
          <w:sz w:val="18"/>
          <w:szCs w:val="18"/>
        </w:rPr>
        <w:t>6</w:t>
      </w:r>
      <w:r>
        <w:rPr>
          <w:rFonts w:ascii="Arial" w:hAnsi="Arial" w:cs="Arial"/>
          <w:b/>
          <w:color w:val="000000"/>
          <w:sz w:val="18"/>
          <w:szCs w:val="18"/>
        </w:rPr>
        <w:t xml:space="preserve"> do 31. 12</w:t>
      </w:r>
      <w:r w:rsidR="00444592" w:rsidRPr="00444592">
        <w:rPr>
          <w:rFonts w:ascii="Arial" w:hAnsi="Arial" w:cs="Arial"/>
          <w:b/>
          <w:color w:val="000000"/>
          <w:sz w:val="18"/>
          <w:szCs w:val="18"/>
        </w:rPr>
        <w:t>. 202</w:t>
      </w:r>
      <w:r w:rsidR="00DD48CE">
        <w:rPr>
          <w:rFonts w:ascii="Arial" w:hAnsi="Arial" w:cs="Arial"/>
          <w:b/>
          <w:color w:val="000000"/>
          <w:sz w:val="18"/>
          <w:szCs w:val="18"/>
        </w:rPr>
        <w:t>6</w:t>
      </w:r>
      <w:r w:rsidR="00444592" w:rsidRPr="00444592">
        <w:rPr>
          <w:rFonts w:ascii="Arial" w:hAnsi="Arial" w:cs="Arial"/>
          <w:b/>
          <w:color w:val="000000"/>
          <w:sz w:val="18"/>
          <w:szCs w:val="18"/>
        </w:rPr>
        <w:t>:</w:t>
      </w:r>
    </w:p>
    <w:tbl>
      <w:tblPr>
        <w:tblStyle w:val="NormalTablePHPDOCX"/>
        <w:tblW w:w="4911" w:type="pct"/>
        <w:tblInd w:w="108" w:type="dxa"/>
        <w:tblLook w:val="04A0" w:firstRow="1" w:lastRow="0" w:firstColumn="1" w:lastColumn="0" w:noHBand="0" w:noVBand="1"/>
      </w:tblPr>
      <w:tblGrid>
        <w:gridCol w:w="3041"/>
        <w:gridCol w:w="2194"/>
        <w:gridCol w:w="3662"/>
      </w:tblGrid>
      <w:tr w:rsidR="00BB439E" w:rsidRPr="00B45DBA" w14:paraId="67A386F2" w14:textId="77777777" w:rsidTr="00DD48CE">
        <w:trPr>
          <w:trHeight w:val="874"/>
        </w:trPr>
        <w:tc>
          <w:tcPr>
            <w:tcW w:w="17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08B524" w14:textId="77777777" w:rsidR="00BB439E" w:rsidRPr="008F7017" w:rsidRDefault="00BB439E" w:rsidP="005B50E9">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 xml:space="preserve">Vrednost izvajanja storitev v EUR brez DDV </w:t>
            </w:r>
          </w:p>
          <w:p w14:paraId="5F1A25AE" w14:textId="3528815E" w:rsidR="00BB439E" w:rsidRPr="008F7017" w:rsidRDefault="00BB439E" w:rsidP="005B50E9">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od 1. 1. 2026 do 31. 12</w:t>
            </w:r>
            <w:r w:rsidR="00972586" w:rsidRPr="008F7017">
              <w:rPr>
                <w:rFonts w:ascii="Arial" w:hAnsi="Arial" w:cs="Arial"/>
                <w:b/>
                <w:bCs/>
                <w:position w:val="-2"/>
                <w:sz w:val="18"/>
                <w:szCs w:val="18"/>
                <w:shd w:val="clear" w:color="auto" w:fill="D1D1D1"/>
              </w:rPr>
              <w:t>. 2026</w:t>
            </w:r>
            <w:r w:rsidRPr="008F7017">
              <w:rPr>
                <w:rFonts w:ascii="Arial" w:hAnsi="Arial" w:cs="Arial"/>
                <w:b/>
                <w:bCs/>
                <w:position w:val="-2"/>
                <w:sz w:val="18"/>
                <w:szCs w:val="18"/>
                <w:shd w:val="clear" w:color="auto" w:fill="D1D1D1"/>
              </w:rPr>
              <w:t xml:space="preserve"> </w:t>
            </w:r>
          </w:p>
          <w:p w14:paraId="09246AF1" w14:textId="178144F6" w:rsidR="00BB439E" w:rsidRPr="008F7017" w:rsidRDefault="00BB439E" w:rsidP="001B4D72">
            <w:pPr>
              <w:jc w:val="center"/>
              <w:rPr>
                <w:rFonts w:ascii="Arial" w:hAnsi="Arial" w:cs="Arial"/>
                <w:b/>
                <w:sz w:val="18"/>
                <w:szCs w:val="18"/>
              </w:rPr>
            </w:pPr>
            <w:r w:rsidRPr="008F7017">
              <w:rPr>
                <w:rFonts w:ascii="Arial" w:hAnsi="Arial" w:cs="Arial"/>
                <w:b/>
                <w:sz w:val="18"/>
                <w:szCs w:val="18"/>
              </w:rPr>
              <w:t>(</w:t>
            </w:r>
            <w:r w:rsidR="008F7017" w:rsidRPr="008F7017">
              <w:rPr>
                <w:rFonts w:ascii="Arial" w:hAnsi="Arial" w:cs="Arial"/>
                <w:b/>
                <w:sz w:val="18"/>
                <w:szCs w:val="18"/>
              </w:rPr>
              <w:t>304</w:t>
            </w:r>
            <w:r w:rsidRPr="008F7017">
              <w:rPr>
                <w:rFonts w:ascii="Arial" w:hAnsi="Arial" w:cs="Arial"/>
                <w:b/>
                <w:sz w:val="18"/>
                <w:szCs w:val="18"/>
              </w:rPr>
              <w:t xml:space="preserve"> dni)</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275426" w14:textId="77777777" w:rsidR="00BB439E" w:rsidRPr="008F7017" w:rsidRDefault="00BB439E" w:rsidP="005B50E9">
            <w:pPr>
              <w:jc w:val="center"/>
            </w:pPr>
            <w:r w:rsidRPr="008F7017">
              <w:rPr>
                <w:rFonts w:ascii="Arial" w:hAnsi="Arial" w:cs="Arial"/>
                <w:b/>
                <w:bCs/>
                <w:color w:val="000000"/>
                <w:position w:val="-2"/>
                <w:sz w:val="18"/>
                <w:szCs w:val="18"/>
                <w:shd w:val="clear" w:color="auto" w:fill="D1D1D1"/>
              </w:rPr>
              <w:t>DDV</w:t>
            </w:r>
          </w:p>
        </w:tc>
        <w:tc>
          <w:tcPr>
            <w:tcW w:w="2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D42346" w14:textId="77777777" w:rsidR="00BB439E" w:rsidRPr="008F7017" w:rsidRDefault="00BB439E" w:rsidP="005B50E9">
            <w:pPr>
              <w:jc w:val="center"/>
              <w:rPr>
                <w:rFonts w:ascii="Arial" w:hAnsi="Arial" w:cs="Arial"/>
                <w:b/>
                <w:bCs/>
                <w:color w:val="000000"/>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Vrednost izvajanja storitev v EUR z DDV </w:t>
            </w:r>
          </w:p>
          <w:p w14:paraId="455A1CBB" w14:textId="5856701B" w:rsidR="00BB439E" w:rsidRPr="008F7017" w:rsidRDefault="00BB439E" w:rsidP="005B50E9">
            <w:pPr>
              <w:jc w:val="center"/>
              <w:rPr>
                <w:rFonts w:ascii="Arial" w:hAnsi="Arial" w:cs="Arial"/>
                <w:b/>
                <w:bCs/>
                <w:color w:val="000000"/>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od </w:t>
            </w:r>
            <w:r w:rsidR="00972586" w:rsidRPr="008F7017">
              <w:rPr>
                <w:rFonts w:ascii="Arial" w:hAnsi="Arial" w:cs="Arial"/>
                <w:b/>
                <w:bCs/>
                <w:position w:val="-2"/>
                <w:sz w:val="18"/>
                <w:szCs w:val="18"/>
                <w:shd w:val="clear" w:color="auto" w:fill="D1D1D1"/>
              </w:rPr>
              <w:t>1. 1. 2026 do 31. 12. 2026</w:t>
            </w:r>
          </w:p>
          <w:p w14:paraId="2D0D05C8" w14:textId="31CCF6A2" w:rsidR="00BB439E" w:rsidRPr="008F7017" w:rsidRDefault="001B4D72" w:rsidP="001B4D72">
            <w:pPr>
              <w:jc w:val="center"/>
              <w:rPr>
                <w:rFonts w:ascii="Arial" w:hAnsi="Arial" w:cs="Arial"/>
                <w:b/>
                <w:bCs/>
                <w:color w:val="000000"/>
                <w:position w:val="-2"/>
                <w:sz w:val="18"/>
                <w:szCs w:val="18"/>
                <w:shd w:val="clear" w:color="auto" w:fill="D1D1D1"/>
              </w:rPr>
            </w:pPr>
            <w:r>
              <w:rPr>
                <w:rFonts w:ascii="Arial" w:hAnsi="Arial" w:cs="Arial"/>
                <w:b/>
                <w:sz w:val="18"/>
                <w:szCs w:val="18"/>
              </w:rPr>
              <w:t>(3</w:t>
            </w:r>
            <w:r w:rsidR="008F7017" w:rsidRPr="008F7017">
              <w:rPr>
                <w:rFonts w:ascii="Arial" w:hAnsi="Arial" w:cs="Arial"/>
                <w:b/>
                <w:sz w:val="18"/>
                <w:szCs w:val="18"/>
              </w:rPr>
              <w:t>04</w:t>
            </w:r>
            <w:r w:rsidR="00197AB1" w:rsidRPr="008F7017">
              <w:rPr>
                <w:rFonts w:ascii="Arial" w:hAnsi="Arial" w:cs="Arial"/>
                <w:b/>
                <w:sz w:val="18"/>
                <w:szCs w:val="18"/>
              </w:rPr>
              <w:t xml:space="preserve"> dni</w:t>
            </w:r>
            <w:r>
              <w:rPr>
                <w:rFonts w:ascii="Arial" w:hAnsi="Arial" w:cs="Arial"/>
                <w:b/>
                <w:sz w:val="18"/>
                <w:szCs w:val="18"/>
              </w:rPr>
              <w:t>)</w:t>
            </w:r>
          </w:p>
        </w:tc>
      </w:tr>
      <w:tr w:rsidR="00BB439E" w:rsidRPr="00B45DBA" w14:paraId="1B0C023B" w14:textId="77777777" w:rsidTr="00DD48CE">
        <w:trPr>
          <w:trHeight w:val="211"/>
        </w:trPr>
        <w:tc>
          <w:tcPr>
            <w:tcW w:w="17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A163F" w14:textId="77777777" w:rsidR="00BB439E" w:rsidRPr="00B45DBA" w:rsidRDefault="00BB439E" w:rsidP="001E682D">
            <w:r w:rsidRPr="00B45DBA">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447D5" w14:textId="77777777" w:rsidR="00BB439E" w:rsidRPr="00B45DBA" w:rsidRDefault="00BB439E" w:rsidP="001E682D">
            <w:r w:rsidRPr="00B45DBA">
              <w:rPr>
                <w:rFonts w:ascii="Arial" w:hAnsi="Arial" w:cs="Arial"/>
                <w:color w:val="000000"/>
                <w:position w:val="-2"/>
                <w:sz w:val="18"/>
                <w:szCs w:val="18"/>
              </w:rPr>
              <w:t> </w:t>
            </w:r>
          </w:p>
        </w:tc>
        <w:tc>
          <w:tcPr>
            <w:tcW w:w="2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45ACB" w14:textId="77777777" w:rsidR="00BB439E" w:rsidRPr="00B45DBA" w:rsidRDefault="00BB439E" w:rsidP="001E682D">
            <w:r w:rsidRPr="00B45DBA">
              <w:rPr>
                <w:rFonts w:ascii="Arial" w:hAnsi="Arial" w:cs="Arial"/>
                <w:color w:val="000000"/>
                <w:position w:val="-2"/>
                <w:sz w:val="18"/>
                <w:szCs w:val="18"/>
              </w:rPr>
              <w:t> </w:t>
            </w:r>
          </w:p>
        </w:tc>
      </w:tr>
    </w:tbl>
    <w:p w14:paraId="61FF2825" w14:textId="19290945" w:rsidR="00DD48CE" w:rsidRPr="0079229A" w:rsidRDefault="00DD48CE" w:rsidP="00DD48CE">
      <w:pPr>
        <w:spacing w:before="225" w:after="225" w:line="240" w:lineRule="auto"/>
        <w:jc w:val="both"/>
        <w:rPr>
          <w:rFonts w:ascii="Arial" w:hAnsi="Arial" w:cs="Arial"/>
          <w:b/>
          <w:color w:val="000000"/>
          <w:sz w:val="18"/>
          <w:szCs w:val="18"/>
        </w:rPr>
      </w:pPr>
      <w:r w:rsidRPr="0079229A">
        <w:rPr>
          <w:rFonts w:ascii="Arial" w:hAnsi="Arial" w:cs="Arial"/>
          <w:b/>
          <w:color w:val="000000"/>
          <w:sz w:val="18"/>
          <w:szCs w:val="18"/>
        </w:rPr>
        <w:t xml:space="preserve">Ponudbena cena za obdobje od 1. 1. 2027 do </w:t>
      </w:r>
      <w:r w:rsidRPr="00085295">
        <w:rPr>
          <w:rFonts w:ascii="Arial" w:hAnsi="Arial" w:cs="Arial"/>
          <w:b/>
          <w:color w:val="000000"/>
          <w:sz w:val="18"/>
          <w:szCs w:val="18"/>
        </w:rPr>
        <w:t>24. 6. 2027:</w:t>
      </w:r>
    </w:p>
    <w:tbl>
      <w:tblPr>
        <w:tblStyle w:val="NormalTablePHPDOCX"/>
        <w:tblW w:w="4911" w:type="pct"/>
        <w:tblInd w:w="108" w:type="dxa"/>
        <w:tblLook w:val="04A0" w:firstRow="1" w:lastRow="0" w:firstColumn="1" w:lastColumn="0" w:noHBand="0" w:noVBand="1"/>
      </w:tblPr>
      <w:tblGrid>
        <w:gridCol w:w="3041"/>
        <w:gridCol w:w="2194"/>
        <w:gridCol w:w="3662"/>
      </w:tblGrid>
      <w:tr w:rsidR="00DD48CE" w:rsidRPr="0079229A" w14:paraId="7B8980A1" w14:textId="77777777" w:rsidTr="00956225">
        <w:trPr>
          <w:trHeight w:val="874"/>
        </w:trPr>
        <w:tc>
          <w:tcPr>
            <w:tcW w:w="17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B40F13" w14:textId="77777777" w:rsidR="00DD48CE" w:rsidRPr="0079229A" w:rsidRDefault="00DD48CE" w:rsidP="00956225">
            <w:pPr>
              <w:jc w:val="center"/>
              <w:rPr>
                <w:rFonts w:ascii="Arial" w:hAnsi="Arial" w:cs="Arial"/>
                <w:b/>
                <w:bCs/>
                <w:position w:val="-2"/>
                <w:sz w:val="18"/>
                <w:szCs w:val="18"/>
                <w:shd w:val="clear" w:color="auto" w:fill="D1D1D1"/>
              </w:rPr>
            </w:pPr>
            <w:r w:rsidRPr="0079229A">
              <w:rPr>
                <w:rFonts w:ascii="Arial" w:hAnsi="Arial" w:cs="Arial"/>
                <w:b/>
                <w:bCs/>
                <w:position w:val="-2"/>
                <w:sz w:val="18"/>
                <w:szCs w:val="18"/>
                <w:shd w:val="clear" w:color="auto" w:fill="D1D1D1"/>
              </w:rPr>
              <w:t xml:space="preserve">Vrednost izvajanja storitev v EUR brez DDV </w:t>
            </w:r>
          </w:p>
          <w:p w14:paraId="5AB31A80" w14:textId="514E7635" w:rsidR="00DD48CE" w:rsidRPr="0079229A" w:rsidRDefault="00DD48CE" w:rsidP="00956225">
            <w:pPr>
              <w:jc w:val="center"/>
              <w:rPr>
                <w:rFonts w:ascii="Arial" w:hAnsi="Arial" w:cs="Arial"/>
                <w:b/>
                <w:bCs/>
                <w:position w:val="-2"/>
                <w:sz w:val="18"/>
                <w:szCs w:val="18"/>
                <w:shd w:val="clear" w:color="auto" w:fill="D1D1D1"/>
              </w:rPr>
            </w:pPr>
            <w:r w:rsidRPr="0079229A">
              <w:rPr>
                <w:rFonts w:ascii="Arial" w:hAnsi="Arial" w:cs="Arial"/>
                <w:b/>
                <w:bCs/>
                <w:position w:val="-2"/>
                <w:sz w:val="18"/>
                <w:szCs w:val="18"/>
                <w:shd w:val="clear" w:color="auto" w:fill="D1D1D1"/>
              </w:rPr>
              <w:t>od 1. 1. 2026 do</w:t>
            </w:r>
            <w:r w:rsidR="001B4D72">
              <w:rPr>
                <w:rFonts w:ascii="Arial" w:hAnsi="Arial" w:cs="Arial"/>
                <w:b/>
                <w:bCs/>
                <w:position w:val="-2"/>
                <w:sz w:val="18"/>
                <w:szCs w:val="18"/>
                <w:shd w:val="clear" w:color="auto" w:fill="D1D1D1"/>
              </w:rPr>
              <w:t xml:space="preserve"> 24. 6. 2027</w:t>
            </w:r>
            <w:r w:rsidRPr="0079229A">
              <w:rPr>
                <w:rFonts w:ascii="Arial" w:hAnsi="Arial" w:cs="Arial"/>
                <w:b/>
                <w:bCs/>
                <w:position w:val="-2"/>
                <w:sz w:val="18"/>
                <w:szCs w:val="18"/>
                <w:shd w:val="clear" w:color="auto" w:fill="D1D1D1"/>
              </w:rPr>
              <w:t xml:space="preserve"> </w:t>
            </w:r>
          </w:p>
          <w:p w14:paraId="240C8F19" w14:textId="1F1E8031" w:rsidR="00DD48CE" w:rsidRPr="0079229A" w:rsidRDefault="00DD48CE" w:rsidP="001B4D72">
            <w:pPr>
              <w:jc w:val="center"/>
              <w:rPr>
                <w:rFonts w:ascii="Arial" w:hAnsi="Arial" w:cs="Arial"/>
                <w:b/>
                <w:sz w:val="18"/>
                <w:szCs w:val="18"/>
              </w:rPr>
            </w:pPr>
            <w:r w:rsidRPr="0079229A">
              <w:rPr>
                <w:rFonts w:ascii="Arial" w:hAnsi="Arial" w:cs="Arial"/>
                <w:b/>
                <w:sz w:val="18"/>
                <w:szCs w:val="18"/>
              </w:rPr>
              <w:t>(1</w:t>
            </w:r>
            <w:r w:rsidR="008F7017" w:rsidRPr="0079229A">
              <w:rPr>
                <w:rFonts w:ascii="Arial" w:hAnsi="Arial" w:cs="Arial"/>
                <w:b/>
                <w:sz w:val="18"/>
                <w:szCs w:val="18"/>
              </w:rPr>
              <w:t>44</w:t>
            </w:r>
            <w:r w:rsidRPr="0079229A">
              <w:rPr>
                <w:rFonts w:ascii="Arial" w:hAnsi="Arial" w:cs="Arial"/>
                <w:b/>
                <w:sz w:val="18"/>
                <w:szCs w:val="18"/>
              </w:rPr>
              <w:t>)</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A6975" w14:textId="77777777" w:rsidR="00DD48CE" w:rsidRPr="0079229A" w:rsidRDefault="00DD48CE" w:rsidP="00956225">
            <w:pPr>
              <w:jc w:val="center"/>
            </w:pPr>
            <w:r w:rsidRPr="0079229A">
              <w:rPr>
                <w:rFonts w:ascii="Arial" w:hAnsi="Arial" w:cs="Arial"/>
                <w:b/>
                <w:bCs/>
                <w:color w:val="000000"/>
                <w:position w:val="-2"/>
                <w:sz w:val="18"/>
                <w:szCs w:val="18"/>
                <w:shd w:val="clear" w:color="auto" w:fill="D1D1D1"/>
              </w:rPr>
              <w:t>DDV</w:t>
            </w:r>
          </w:p>
        </w:tc>
        <w:tc>
          <w:tcPr>
            <w:tcW w:w="2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0C69E6" w14:textId="77777777" w:rsidR="00DD48CE" w:rsidRPr="0079229A" w:rsidRDefault="00DD48CE" w:rsidP="00956225">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 xml:space="preserve">Vrednost izvajanja storitev v EUR z DDV </w:t>
            </w:r>
          </w:p>
          <w:p w14:paraId="45475F77" w14:textId="4A19B47B" w:rsidR="00DD48CE" w:rsidRPr="0079229A" w:rsidRDefault="00DD48CE" w:rsidP="00956225">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 xml:space="preserve">od </w:t>
            </w:r>
            <w:r w:rsidR="00972586" w:rsidRPr="0079229A">
              <w:rPr>
                <w:rFonts w:ascii="Arial" w:hAnsi="Arial" w:cs="Arial"/>
                <w:b/>
                <w:bCs/>
                <w:position w:val="-2"/>
                <w:sz w:val="18"/>
                <w:szCs w:val="18"/>
                <w:shd w:val="clear" w:color="auto" w:fill="D1D1D1"/>
              </w:rPr>
              <w:t>1. 1. 2026 do</w:t>
            </w:r>
            <w:r w:rsidR="001B4D72">
              <w:rPr>
                <w:rFonts w:ascii="Arial" w:hAnsi="Arial" w:cs="Arial"/>
                <w:b/>
                <w:bCs/>
                <w:position w:val="-2"/>
                <w:sz w:val="18"/>
                <w:szCs w:val="18"/>
                <w:shd w:val="clear" w:color="auto" w:fill="D1D1D1"/>
              </w:rPr>
              <w:t xml:space="preserve"> 24. 6. 2027</w:t>
            </w:r>
          </w:p>
          <w:p w14:paraId="5E2639EF" w14:textId="1866A774" w:rsidR="00DD48CE" w:rsidRPr="0079229A" w:rsidRDefault="00197AB1" w:rsidP="001B4D72">
            <w:pPr>
              <w:jc w:val="center"/>
              <w:rPr>
                <w:rFonts w:ascii="Arial" w:hAnsi="Arial" w:cs="Arial"/>
                <w:b/>
                <w:bCs/>
                <w:color w:val="000000"/>
                <w:position w:val="-2"/>
                <w:sz w:val="18"/>
                <w:szCs w:val="18"/>
                <w:shd w:val="clear" w:color="auto" w:fill="D1D1D1"/>
              </w:rPr>
            </w:pPr>
            <w:r w:rsidRPr="0079229A">
              <w:rPr>
                <w:rFonts w:ascii="Arial" w:hAnsi="Arial" w:cs="Arial"/>
                <w:b/>
                <w:sz w:val="18"/>
                <w:szCs w:val="18"/>
              </w:rPr>
              <w:t>(1</w:t>
            </w:r>
            <w:r w:rsidR="0079229A" w:rsidRPr="0079229A">
              <w:rPr>
                <w:rFonts w:ascii="Arial" w:hAnsi="Arial" w:cs="Arial"/>
                <w:b/>
                <w:sz w:val="18"/>
                <w:szCs w:val="18"/>
              </w:rPr>
              <w:t>44</w:t>
            </w:r>
            <w:r w:rsidRPr="0079229A">
              <w:rPr>
                <w:rFonts w:ascii="Arial" w:hAnsi="Arial" w:cs="Arial"/>
                <w:b/>
                <w:sz w:val="18"/>
                <w:szCs w:val="18"/>
              </w:rPr>
              <w:t xml:space="preserve"> </w:t>
            </w:r>
            <w:r w:rsidR="001B4D72">
              <w:rPr>
                <w:rFonts w:ascii="Arial" w:hAnsi="Arial" w:cs="Arial"/>
                <w:b/>
                <w:sz w:val="18"/>
                <w:szCs w:val="18"/>
              </w:rPr>
              <w:t>dni)</w:t>
            </w:r>
          </w:p>
        </w:tc>
      </w:tr>
      <w:tr w:rsidR="00DD48CE" w:rsidRPr="0079229A" w14:paraId="3C37CCC7" w14:textId="77777777" w:rsidTr="00956225">
        <w:trPr>
          <w:trHeight w:val="211"/>
        </w:trPr>
        <w:tc>
          <w:tcPr>
            <w:tcW w:w="17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89586" w14:textId="77777777" w:rsidR="00DD48CE" w:rsidRPr="0079229A" w:rsidRDefault="00DD48CE" w:rsidP="00956225">
            <w:r w:rsidRPr="0079229A">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D2B64" w14:textId="77777777" w:rsidR="00DD48CE" w:rsidRPr="0079229A" w:rsidRDefault="00DD48CE" w:rsidP="00956225">
            <w:r w:rsidRPr="0079229A">
              <w:rPr>
                <w:rFonts w:ascii="Arial" w:hAnsi="Arial" w:cs="Arial"/>
                <w:color w:val="000000"/>
                <w:position w:val="-2"/>
                <w:sz w:val="18"/>
                <w:szCs w:val="18"/>
              </w:rPr>
              <w:t> </w:t>
            </w:r>
          </w:p>
        </w:tc>
        <w:tc>
          <w:tcPr>
            <w:tcW w:w="2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682E2" w14:textId="77777777" w:rsidR="00DD48CE" w:rsidRPr="0079229A" w:rsidRDefault="00DD48CE" w:rsidP="00956225">
            <w:r w:rsidRPr="0079229A">
              <w:rPr>
                <w:rFonts w:ascii="Arial" w:hAnsi="Arial" w:cs="Arial"/>
                <w:color w:val="000000"/>
                <w:position w:val="-2"/>
                <w:sz w:val="18"/>
                <w:szCs w:val="18"/>
              </w:rPr>
              <w:t> </w:t>
            </w:r>
          </w:p>
        </w:tc>
      </w:tr>
    </w:tbl>
    <w:p w14:paraId="1BCB516B" w14:textId="77777777" w:rsidR="00DD48CE" w:rsidRPr="0079229A" w:rsidRDefault="00DD48CE">
      <w:pPr>
        <w:spacing w:before="225" w:after="225" w:line="240" w:lineRule="auto"/>
        <w:jc w:val="both"/>
        <w:rPr>
          <w:rFonts w:ascii="Arial" w:hAnsi="Arial" w:cs="Arial"/>
          <w:b/>
          <w:color w:val="000000"/>
          <w:sz w:val="18"/>
          <w:szCs w:val="18"/>
          <w:u w:val="single"/>
        </w:rPr>
      </w:pPr>
    </w:p>
    <w:p w14:paraId="1B71F739" w14:textId="77777777" w:rsidR="00444592" w:rsidRPr="0079229A" w:rsidRDefault="00444592">
      <w:pPr>
        <w:spacing w:before="225" w:after="225" w:line="240" w:lineRule="auto"/>
        <w:jc w:val="both"/>
        <w:rPr>
          <w:rFonts w:ascii="Arial" w:hAnsi="Arial" w:cs="Arial"/>
          <w:b/>
          <w:color w:val="000000"/>
          <w:sz w:val="18"/>
          <w:szCs w:val="18"/>
          <w:u w:val="single"/>
        </w:rPr>
      </w:pPr>
      <w:r w:rsidRPr="0079229A">
        <w:rPr>
          <w:rFonts w:ascii="Arial" w:hAnsi="Arial" w:cs="Arial"/>
          <w:b/>
          <w:color w:val="000000"/>
          <w:sz w:val="18"/>
          <w:szCs w:val="18"/>
          <w:u w:val="single"/>
        </w:rPr>
        <w:t>Ponudbena cena za celotno obdobje sklenitve pogodbe:</w:t>
      </w:r>
    </w:p>
    <w:tbl>
      <w:tblPr>
        <w:tblStyle w:val="NormalTablePHPDOCX"/>
        <w:tblW w:w="4932" w:type="pct"/>
        <w:tblInd w:w="108" w:type="dxa"/>
        <w:tblLook w:val="04A0" w:firstRow="1" w:lastRow="0" w:firstColumn="1" w:lastColumn="0" w:noHBand="0" w:noVBand="1"/>
      </w:tblPr>
      <w:tblGrid>
        <w:gridCol w:w="3054"/>
        <w:gridCol w:w="2203"/>
        <w:gridCol w:w="3678"/>
      </w:tblGrid>
      <w:tr w:rsidR="00BB439E" w14:paraId="78D51A78" w14:textId="77777777" w:rsidTr="00DD48CE">
        <w:trPr>
          <w:trHeight w:val="854"/>
        </w:trPr>
        <w:tc>
          <w:tcPr>
            <w:tcW w:w="17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7EBE9C" w14:textId="77777777" w:rsidR="00BB439E" w:rsidRPr="0079229A" w:rsidRDefault="00BB439E" w:rsidP="00E37969">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Vrednost izvajanja storitev v EUR brez DDV za celotno obdobje sklenitve pogodbe</w:t>
            </w:r>
          </w:p>
          <w:p w14:paraId="00631DC0" w14:textId="365B78DC" w:rsidR="00BB439E" w:rsidRPr="0079229A" w:rsidRDefault="00BB439E" w:rsidP="00444592">
            <w:pPr>
              <w:jc w:val="center"/>
              <w:rPr>
                <w:rFonts w:ascii="Arial" w:hAnsi="Arial" w:cs="Arial"/>
                <w:sz w:val="18"/>
                <w:szCs w:val="18"/>
              </w:rPr>
            </w:pPr>
            <w:r w:rsidRPr="0079229A">
              <w:rPr>
                <w:rFonts w:ascii="Arial" w:hAnsi="Arial" w:cs="Arial"/>
                <w:b/>
                <w:sz w:val="18"/>
                <w:szCs w:val="18"/>
              </w:rPr>
              <w:t>(</w:t>
            </w:r>
            <w:r w:rsidR="0079229A" w:rsidRPr="0079229A">
              <w:rPr>
                <w:rFonts w:ascii="Arial" w:hAnsi="Arial" w:cs="Arial"/>
                <w:b/>
                <w:sz w:val="18"/>
                <w:szCs w:val="18"/>
              </w:rPr>
              <w:t>525</w:t>
            </w:r>
            <w:r w:rsidRPr="0079229A">
              <w:rPr>
                <w:rFonts w:ascii="Arial" w:hAnsi="Arial" w:cs="Arial"/>
                <w:b/>
                <w:sz w:val="18"/>
                <w:szCs w:val="18"/>
              </w:rPr>
              <w:t xml:space="preserve"> dni)</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78EF44" w14:textId="77777777" w:rsidR="00BB439E" w:rsidRPr="0079229A" w:rsidRDefault="00BB439E" w:rsidP="00E37969">
            <w:pPr>
              <w:jc w:val="center"/>
            </w:pPr>
            <w:r w:rsidRPr="0079229A">
              <w:rPr>
                <w:rFonts w:ascii="Arial" w:hAnsi="Arial" w:cs="Arial"/>
                <w:b/>
                <w:bCs/>
                <w:color w:val="000000"/>
                <w:position w:val="-2"/>
                <w:sz w:val="18"/>
                <w:szCs w:val="18"/>
                <w:shd w:val="clear" w:color="auto" w:fill="D1D1D1"/>
              </w:rPr>
              <w:t>DDV</w:t>
            </w:r>
          </w:p>
        </w:tc>
        <w:tc>
          <w:tcPr>
            <w:tcW w:w="2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7FFD77" w14:textId="77777777" w:rsidR="00BB439E" w:rsidRPr="0079229A" w:rsidRDefault="00BB439E" w:rsidP="00AC76C7">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Vrednost izvajanja storitev v EUR z DDV za celotno obdobje sklenitve pogodbe</w:t>
            </w:r>
          </w:p>
          <w:p w14:paraId="382B8689" w14:textId="06916041" w:rsidR="00BB439E" w:rsidRPr="00D93DD4" w:rsidRDefault="00BB439E" w:rsidP="00444592">
            <w:pPr>
              <w:jc w:val="center"/>
              <w:rPr>
                <w:rFonts w:ascii="Arial" w:hAnsi="Arial" w:cs="Arial"/>
                <w:b/>
                <w:bCs/>
                <w:color w:val="000000"/>
                <w:position w:val="-2"/>
                <w:sz w:val="18"/>
                <w:szCs w:val="18"/>
                <w:shd w:val="clear" w:color="auto" w:fill="D1D1D1"/>
              </w:rPr>
            </w:pPr>
            <w:r w:rsidRPr="0079229A">
              <w:rPr>
                <w:rFonts w:ascii="Arial" w:hAnsi="Arial" w:cs="Arial"/>
                <w:b/>
                <w:sz w:val="18"/>
                <w:szCs w:val="18"/>
              </w:rPr>
              <w:t>(</w:t>
            </w:r>
            <w:r w:rsidR="0079229A" w:rsidRPr="0079229A">
              <w:rPr>
                <w:rFonts w:ascii="Arial" w:hAnsi="Arial" w:cs="Arial"/>
                <w:b/>
                <w:sz w:val="18"/>
                <w:szCs w:val="18"/>
              </w:rPr>
              <w:t>525</w:t>
            </w:r>
            <w:r w:rsidRPr="0079229A">
              <w:rPr>
                <w:rFonts w:ascii="Arial" w:hAnsi="Arial" w:cs="Arial"/>
                <w:b/>
                <w:sz w:val="18"/>
                <w:szCs w:val="18"/>
              </w:rPr>
              <w:t xml:space="preserve"> dni)</w:t>
            </w:r>
          </w:p>
        </w:tc>
      </w:tr>
      <w:tr w:rsidR="00BB439E" w14:paraId="6F522E10" w14:textId="77777777" w:rsidTr="00DD48CE">
        <w:trPr>
          <w:trHeight w:val="206"/>
        </w:trPr>
        <w:tc>
          <w:tcPr>
            <w:tcW w:w="17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9F495" w14:textId="77777777" w:rsidR="00BB439E" w:rsidRPr="00AC76C7" w:rsidRDefault="00BB439E" w:rsidP="001E682D">
            <w:r w:rsidRPr="00AC76C7">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8B6EC" w14:textId="77777777" w:rsidR="00BB439E" w:rsidRPr="00AC76C7" w:rsidRDefault="00BB439E" w:rsidP="001E682D">
            <w:r w:rsidRPr="00AC76C7">
              <w:rPr>
                <w:rFonts w:ascii="Arial" w:hAnsi="Arial" w:cs="Arial"/>
                <w:color w:val="000000"/>
                <w:position w:val="-2"/>
                <w:sz w:val="18"/>
                <w:szCs w:val="18"/>
              </w:rPr>
              <w:t> </w:t>
            </w:r>
          </w:p>
        </w:tc>
        <w:tc>
          <w:tcPr>
            <w:tcW w:w="2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E3775" w14:textId="77777777" w:rsidR="00BB439E" w:rsidRPr="00AC76C7" w:rsidRDefault="00BB439E" w:rsidP="001E682D">
            <w:r w:rsidRPr="00AC76C7">
              <w:rPr>
                <w:rFonts w:ascii="Arial" w:hAnsi="Arial" w:cs="Arial"/>
                <w:color w:val="000000"/>
                <w:position w:val="-2"/>
                <w:sz w:val="18"/>
                <w:szCs w:val="18"/>
              </w:rPr>
              <w:t> </w:t>
            </w:r>
          </w:p>
        </w:tc>
      </w:tr>
    </w:tbl>
    <w:p w14:paraId="0F7446FE" w14:textId="77777777" w:rsidR="00956225" w:rsidRDefault="00956225">
      <w:pPr>
        <w:spacing w:before="225" w:after="225" w:line="240" w:lineRule="auto"/>
        <w:jc w:val="both"/>
        <w:rPr>
          <w:rFonts w:ascii="Arial" w:hAnsi="Arial" w:cs="Arial"/>
          <w:color w:val="000000"/>
          <w:sz w:val="18"/>
          <w:szCs w:val="18"/>
        </w:rPr>
      </w:pPr>
    </w:p>
    <w:p w14:paraId="6616BB5E"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11EF10C" w14:textId="664C6008" w:rsidR="00B85E36" w:rsidRPr="00197202" w:rsidRDefault="00B85E36" w:rsidP="00B85E36">
      <w:pPr>
        <w:spacing w:before="225" w:after="225" w:line="240" w:lineRule="auto"/>
        <w:jc w:val="both"/>
        <w:rPr>
          <w:rFonts w:ascii="Arial" w:hAnsi="Arial" w:cs="Arial"/>
          <w:sz w:val="18"/>
          <w:szCs w:val="18"/>
        </w:rPr>
      </w:pPr>
      <w:r w:rsidRPr="00197202">
        <w:rPr>
          <w:rFonts w:ascii="Arial" w:hAnsi="Arial" w:cs="Arial"/>
          <w:sz w:val="18"/>
          <w:szCs w:val="18"/>
        </w:rPr>
        <w:t>Pri izračunu</w:t>
      </w:r>
      <w:r w:rsidR="001B4D72">
        <w:rPr>
          <w:rFonts w:ascii="Arial" w:hAnsi="Arial" w:cs="Arial"/>
          <w:sz w:val="18"/>
          <w:szCs w:val="18"/>
        </w:rPr>
        <w:t xml:space="preserve"> </w:t>
      </w:r>
      <w:r w:rsidRPr="00197202">
        <w:rPr>
          <w:rFonts w:ascii="Arial" w:hAnsi="Arial" w:cs="Arial"/>
          <w:sz w:val="18"/>
          <w:szCs w:val="18"/>
        </w:rPr>
        <w:t>dnevn</w:t>
      </w:r>
      <w:r w:rsidR="001B4D72">
        <w:rPr>
          <w:rFonts w:ascii="Arial" w:hAnsi="Arial" w:cs="Arial"/>
          <w:sz w:val="18"/>
          <w:szCs w:val="18"/>
        </w:rPr>
        <w:t xml:space="preserve">e </w:t>
      </w:r>
      <w:r w:rsidRPr="00197202">
        <w:rPr>
          <w:rFonts w:ascii="Arial" w:hAnsi="Arial" w:cs="Arial"/>
          <w:sz w:val="18"/>
          <w:szCs w:val="18"/>
        </w:rPr>
        <w:t>cen</w:t>
      </w:r>
      <w:r w:rsidR="001B4D72">
        <w:rPr>
          <w:rFonts w:ascii="Arial" w:hAnsi="Arial" w:cs="Arial"/>
          <w:sz w:val="18"/>
          <w:szCs w:val="18"/>
        </w:rPr>
        <w:t>e</w:t>
      </w:r>
      <w:r w:rsidRPr="00197202">
        <w:rPr>
          <w:rFonts w:ascii="Arial" w:hAnsi="Arial" w:cs="Arial"/>
          <w:sz w:val="18"/>
          <w:szCs w:val="18"/>
        </w:rPr>
        <w:t xml:space="preserve"> oziroma </w:t>
      </w:r>
      <w:r w:rsidR="001B4D72">
        <w:rPr>
          <w:rFonts w:ascii="Arial" w:hAnsi="Arial" w:cs="Arial"/>
          <w:sz w:val="18"/>
          <w:szCs w:val="18"/>
        </w:rPr>
        <w:t xml:space="preserve">cene na </w:t>
      </w:r>
      <w:r w:rsidRPr="00197202">
        <w:rPr>
          <w:rFonts w:ascii="Arial" w:hAnsi="Arial" w:cs="Arial"/>
          <w:sz w:val="18"/>
          <w:szCs w:val="18"/>
        </w:rPr>
        <w:t>razpisano enoto mere in skupn</w:t>
      </w:r>
      <w:r w:rsidR="001B4D72">
        <w:rPr>
          <w:rFonts w:ascii="Arial" w:hAnsi="Arial" w:cs="Arial"/>
          <w:sz w:val="18"/>
          <w:szCs w:val="18"/>
        </w:rPr>
        <w:t>e vrednosti</w:t>
      </w:r>
      <w:r w:rsidRPr="00197202">
        <w:rPr>
          <w:rFonts w:ascii="Arial" w:hAnsi="Arial" w:cs="Arial"/>
          <w:sz w:val="18"/>
          <w:szCs w:val="18"/>
        </w:rPr>
        <w:t xml:space="preserve">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w:t>
      </w:r>
    </w:p>
    <w:p w14:paraId="6B12226A" w14:textId="77777777"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0B5BBF90" w14:textId="3C2DC562" w:rsidR="00081F4F" w:rsidRDefault="00CA73A0">
      <w:pPr>
        <w:spacing w:before="225" w:after="225" w:line="240" w:lineRule="auto"/>
        <w:jc w:val="both"/>
      </w:pPr>
      <w:r>
        <w:rPr>
          <w:rFonts w:ascii="Arial" w:hAnsi="Arial" w:cs="Arial"/>
          <w:color w:val="000000"/>
          <w:sz w:val="18"/>
          <w:szCs w:val="18"/>
        </w:rPr>
        <w:t>Ponudba velja najmanj 90 dni od roka za predložitev ponudb.</w:t>
      </w:r>
      <w:r w:rsidR="006923CC">
        <w:t xml:space="preserve"> </w:t>
      </w:r>
      <w:r>
        <w:rPr>
          <w:rFonts w:ascii="Arial" w:hAnsi="Arial" w:cs="Arial"/>
          <w:color w:val="000000"/>
          <w:sz w:val="18"/>
          <w:szCs w:val="18"/>
        </w:rPr>
        <w:t>Ponudba mora biti veljavna najmanj do navedenega roka. Prekratka veljavnost ponudbe pomeni razlog za zavrnitev ponudbe.</w:t>
      </w:r>
    </w:p>
    <w:p w14:paraId="59D0A5EB" w14:textId="77777777" w:rsidR="005D6DB2" w:rsidRDefault="00CA73A0">
      <w:pPr>
        <w:spacing w:before="225" w:after="225" w:line="240" w:lineRule="auto"/>
        <w:jc w:val="both"/>
      </w:pPr>
      <w:r>
        <w:rPr>
          <w:rFonts w:ascii="Arial" w:hAnsi="Arial" w:cs="Arial"/>
          <w:b/>
          <w:bCs/>
          <w:color w:val="000000"/>
          <w:sz w:val="18"/>
          <w:szCs w:val="18"/>
        </w:rPr>
        <w:t>IV. Podatki o plačilu </w:t>
      </w:r>
    </w:p>
    <w:p w14:paraId="4796E495" w14:textId="10312E96"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r w:rsidR="006923CC">
        <w:t xml:space="preserve"> </w:t>
      </w: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2CC045F"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7D054A0"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7AD42934" w14:textId="77777777" w:rsidR="00956225" w:rsidRDefault="00956225" w:rsidP="00081F4F">
      <w:pPr>
        <w:spacing w:after="0" w:line="240" w:lineRule="auto"/>
        <w:jc w:val="both"/>
        <w:rPr>
          <w:rFonts w:ascii="Arial" w:hAnsi="Arial" w:cs="Arial"/>
          <w:color w:val="000000"/>
          <w:sz w:val="18"/>
          <w:szCs w:val="18"/>
        </w:rPr>
      </w:pPr>
    </w:p>
    <w:p w14:paraId="3E4B6D19" w14:textId="77777777" w:rsidR="005D6DB2" w:rsidRDefault="00CA73A0" w:rsidP="00081F4F">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6EA522EF"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3052AC6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3A1645"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54130" w14:textId="77777777" w:rsidR="005D6DB2" w:rsidRDefault="00CA73A0">
            <w:r>
              <w:rPr>
                <w:rFonts w:ascii="Arial" w:hAnsi="Arial" w:cs="Arial"/>
                <w:color w:val="000000"/>
                <w:position w:val="-2"/>
                <w:sz w:val="18"/>
                <w:szCs w:val="18"/>
              </w:rPr>
              <w:t> </w:t>
            </w:r>
          </w:p>
        </w:tc>
      </w:tr>
      <w:tr w:rsidR="005D6DB2" w14:paraId="172C3824"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AC9659" w14:textId="77777777" w:rsidR="005D6DB2" w:rsidRDefault="00CA73A0">
            <w:pPr>
              <w:jc w:val="right"/>
            </w:pPr>
            <w:r>
              <w:rPr>
                <w:rFonts w:ascii="Arial" w:hAnsi="Arial" w:cs="Arial"/>
                <w:b/>
                <w:bCs/>
                <w:color w:val="000000"/>
                <w:position w:val="-2"/>
                <w:sz w:val="18"/>
                <w:szCs w:val="18"/>
                <w:shd w:val="clear" w:color="auto" w:fill="CCCCCC"/>
              </w:rPr>
              <w:lastRenderedPageBreak/>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0D79B" w14:textId="77777777" w:rsidR="005D6DB2" w:rsidRDefault="00CA73A0">
            <w:r>
              <w:rPr>
                <w:rFonts w:ascii="Arial" w:hAnsi="Arial" w:cs="Arial"/>
                <w:color w:val="000000"/>
                <w:position w:val="-2"/>
                <w:sz w:val="18"/>
                <w:szCs w:val="18"/>
              </w:rPr>
              <w:t> </w:t>
            </w:r>
          </w:p>
        </w:tc>
      </w:tr>
      <w:tr w:rsidR="005D6DB2" w14:paraId="6D3DD990"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728709"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32276" w14:textId="77777777" w:rsidR="005D6DB2" w:rsidRDefault="00CA73A0">
            <w:r>
              <w:rPr>
                <w:rFonts w:ascii="Arial" w:hAnsi="Arial" w:cs="Arial"/>
                <w:color w:val="000000"/>
                <w:position w:val="-2"/>
                <w:sz w:val="18"/>
                <w:szCs w:val="18"/>
              </w:rPr>
              <w:t> </w:t>
            </w:r>
          </w:p>
        </w:tc>
      </w:tr>
      <w:tr w:rsidR="005D6DB2" w14:paraId="1650D87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D05B33"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B753" w14:textId="77777777" w:rsidR="005D6DB2" w:rsidRDefault="00CA73A0">
            <w:r>
              <w:rPr>
                <w:rFonts w:ascii="Arial" w:hAnsi="Arial" w:cs="Arial"/>
                <w:color w:val="000000"/>
                <w:position w:val="-2"/>
                <w:sz w:val="18"/>
                <w:szCs w:val="18"/>
              </w:rPr>
              <w:t> </w:t>
            </w:r>
          </w:p>
        </w:tc>
      </w:tr>
      <w:tr w:rsidR="005D6DB2" w14:paraId="6CC9632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D7465"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729BF" w14:textId="77777777" w:rsidR="005D6DB2" w:rsidRDefault="00CA73A0">
            <w:r>
              <w:rPr>
                <w:rFonts w:ascii="Arial" w:hAnsi="Arial" w:cs="Arial"/>
                <w:color w:val="000000"/>
                <w:position w:val="-2"/>
                <w:sz w:val="18"/>
                <w:szCs w:val="18"/>
              </w:rPr>
              <w:t> </w:t>
            </w:r>
          </w:p>
        </w:tc>
      </w:tr>
      <w:tr w:rsidR="005D6DB2" w14:paraId="717D59E0"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EE604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08724" w14:textId="77777777" w:rsidR="005D6DB2" w:rsidRDefault="00CA73A0">
            <w:r>
              <w:rPr>
                <w:rFonts w:ascii="Arial" w:hAnsi="Arial" w:cs="Arial"/>
                <w:color w:val="000000"/>
                <w:position w:val="-2"/>
                <w:sz w:val="18"/>
                <w:szCs w:val="18"/>
              </w:rPr>
              <w:t> </w:t>
            </w:r>
          </w:p>
        </w:tc>
      </w:tr>
      <w:tr w:rsidR="005D6DB2" w14:paraId="1E91E054"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EDD27E"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1302B" w14:textId="77777777" w:rsidR="005D6DB2" w:rsidRDefault="00CA73A0">
            <w:r>
              <w:rPr>
                <w:rFonts w:ascii="Arial" w:hAnsi="Arial" w:cs="Arial"/>
                <w:color w:val="000000"/>
                <w:position w:val="-2"/>
                <w:sz w:val="18"/>
                <w:szCs w:val="18"/>
              </w:rPr>
              <w:t> </w:t>
            </w:r>
          </w:p>
        </w:tc>
      </w:tr>
      <w:tr w:rsidR="005D6DB2" w14:paraId="18ACA28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57AFF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73C9A" w14:textId="77777777" w:rsidR="005D6DB2" w:rsidRDefault="00CA73A0">
            <w:r>
              <w:rPr>
                <w:rFonts w:ascii="Arial" w:hAnsi="Arial" w:cs="Arial"/>
                <w:color w:val="000000"/>
                <w:position w:val="-2"/>
                <w:sz w:val="18"/>
                <w:szCs w:val="18"/>
              </w:rPr>
              <w:t> </w:t>
            </w:r>
          </w:p>
        </w:tc>
      </w:tr>
      <w:tr w:rsidR="005D6DB2" w14:paraId="50F3C5A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E50DC9"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E9696" w14:textId="77777777" w:rsidR="005D6DB2" w:rsidRDefault="00CA73A0">
            <w:r>
              <w:rPr>
                <w:rFonts w:ascii="Arial" w:hAnsi="Arial" w:cs="Arial"/>
                <w:color w:val="000000"/>
                <w:position w:val="-2"/>
                <w:sz w:val="18"/>
                <w:szCs w:val="18"/>
              </w:rPr>
              <w:t> </w:t>
            </w:r>
          </w:p>
        </w:tc>
      </w:tr>
      <w:tr w:rsidR="005D6DB2" w14:paraId="11F0CCF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F30E68"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C8B17" w14:textId="77777777" w:rsidR="005D6DB2" w:rsidRDefault="00CA73A0">
            <w:r>
              <w:rPr>
                <w:rFonts w:ascii="Arial" w:hAnsi="Arial" w:cs="Arial"/>
                <w:color w:val="000000"/>
                <w:position w:val="-2"/>
                <w:sz w:val="18"/>
                <w:szCs w:val="18"/>
              </w:rPr>
              <w:t> </w:t>
            </w:r>
          </w:p>
        </w:tc>
      </w:tr>
      <w:tr w:rsidR="005D6DB2" w14:paraId="1CCFEE83" w14:textId="77777777" w:rsidTr="000068C6">
        <w:tblPrEx>
          <w:shd w:val="clear" w:color="auto" w:fill="auto"/>
        </w:tblPrEx>
        <w:tc>
          <w:tcPr>
            <w:tcW w:w="8745" w:type="dxa"/>
            <w:gridSpan w:val="4"/>
            <w:tcMar>
              <w:top w:w="75" w:type="dxa"/>
              <w:bottom w:w="75" w:type="dxa"/>
            </w:tcMar>
            <w:vAlign w:val="center"/>
          </w:tcPr>
          <w:p w14:paraId="5DF50BBB"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613101F" w14:textId="77777777" w:rsidTr="000068C6">
        <w:tblPrEx>
          <w:shd w:val="clear" w:color="auto" w:fill="auto"/>
        </w:tblPrEx>
        <w:tc>
          <w:tcPr>
            <w:tcW w:w="4080" w:type="dxa"/>
            <w:gridSpan w:val="2"/>
            <w:tcMar>
              <w:top w:w="75" w:type="dxa"/>
              <w:bottom w:w="75" w:type="dxa"/>
            </w:tcMar>
            <w:vAlign w:val="center"/>
          </w:tcPr>
          <w:p w14:paraId="6FFDC871"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75FF815F" w14:textId="77777777" w:rsidR="005D6DB2" w:rsidRDefault="00CA73A0">
            <w:pPr>
              <w:jc w:val="center"/>
            </w:pPr>
            <w:r>
              <w:rPr>
                <w:rFonts w:ascii="Arial" w:hAnsi="Arial" w:cs="Arial"/>
                <w:color w:val="000000"/>
                <w:position w:val="-2"/>
                <w:sz w:val="18"/>
                <w:szCs w:val="18"/>
              </w:rPr>
              <w:t>Ime in priimek: _____________________</w:t>
            </w:r>
          </w:p>
        </w:tc>
      </w:tr>
      <w:tr w:rsidR="005D6DB2" w14:paraId="12858F13" w14:textId="77777777" w:rsidTr="000068C6">
        <w:tblPrEx>
          <w:shd w:val="clear" w:color="auto" w:fill="auto"/>
        </w:tblPrEx>
        <w:tc>
          <w:tcPr>
            <w:tcW w:w="4080" w:type="dxa"/>
            <w:gridSpan w:val="2"/>
            <w:tcMar>
              <w:top w:w="75" w:type="dxa"/>
              <w:bottom w:w="75" w:type="dxa"/>
            </w:tcMar>
            <w:vAlign w:val="center"/>
          </w:tcPr>
          <w:p w14:paraId="045E63C9"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3426C66D" w14:textId="77777777" w:rsidR="005D6DB2" w:rsidRDefault="005D6DB2"/>
          <w:p w14:paraId="4E97041C"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75C7136" w14:textId="77777777" w:rsidR="00BB439E" w:rsidRDefault="00BB439E" w:rsidP="006923CC">
      <w:pPr>
        <w:spacing w:before="225" w:after="225" w:line="240" w:lineRule="auto"/>
        <w:jc w:val="right"/>
        <w:rPr>
          <w:rFonts w:ascii="Arial" w:hAnsi="Arial" w:cs="Arial"/>
          <w:color w:val="000000"/>
          <w:sz w:val="18"/>
          <w:szCs w:val="18"/>
        </w:rPr>
      </w:pPr>
    </w:p>
    <w:p w14:paraId="48446957" w14:textId="77777777" w:rsidR="00BB439E" w:rsidRDefault="00BB439E">
      <w:pPr>
        <w:rPr>
          <w:rFonts w:ascii="Arial" w:hAnsi="Arial" w:cs="Arial"/>
          <w:color w:val="000000"/>
          <w:sz w:val="18"/>
          <w:szCs w:val="18"/>
        </w:rPr>
      </w:pPr>
      <w:r>
        <w:rPr>
          <w:rFonts w:ascii="Arial" w:hAnsi="Arial" w:cs="Arial"/>
          <w:color w:val="000000"/>
          <w:sz w:val="18"/>
          <w:szCs w:val="18"/>
        </w:rPr>
        <w:br w:type="page"/>
      </w:r>
    </w:p>
    <w:p w14:paraId="73FC1F50" w14:textId="60701E39" w:rsidR="00E37969" w:rsidRPr="006923CC" w:rsidRDefault="000068C6" w:rsidP="006923CC">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2A4A33FA"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BB8D7A8" w14:textId="77777777" w:rsidR="00E37969" w:rsidRDefault="00E37969" w:rsidP="00E37969">
      <w:pPr>
        <w:spacing w:after="120"/>
        <w:rPr>
          <w:rFonts w:ascii="Arial" w:hAnsi="Arial" w:cs="Arial"/>
        </w:rPr>
      </w:pPr>
    </w:p>
    <w:p w14:paraId="7D364010" w14:textId="0C747D3D" w:rsidR="005D6DB2" w:rsidRDefault="00CA73A0">
      <w:pPr>
        <w:spacing w:before="225" w:after="225" w:line="240" w:lineRule="auto"/>
        <w:jc w:val="both"/>
      </w:pPr>
      <w:r w:rsidRPr="00B45DBA">
        <w:rPr>
          <w:rFonts w:ascii="Arial" w:hAnsi="Arial" w:cs="Arial"/>
          <w:color w:val="000000"/>
          <w:sz w:val="18"/>
          <w:szCs w:val="18"/>
        </w:rPr>
        <w:t>V zvezi z javnim naročilom »</w:t>
      </w:r>
      <w:r w:rsidR="00956225" w:rsidRPr="00956225">
        <w:rPr>
          <w:rFonts w:ascii="Arial" w:hAnsi="Arial" w:cs="Arial"/>
          <w:b/>
          <w:color w:val="000000"/>
          <w:sz w:val="18"/>
          <w:szCs w:val="18"/>
        </w:rPr>
        <w:t xml:space="preserve">Izvajanje storitev prevozov z mestnim avtobusom na dveh krožnih linijah na območju občine Jesenice za obdobje </w:t>
      </w:r>
      <w:r w:rsidR="00956225" w:rsidRPr="00956225">
        <w:rPr>
          <w:rFonts w:ascii="Arial" w:hAnsi="Arial" w:cs="Arial"/>
          <w:b/>
          <w:bCs/>
          <w:sz w:val="18"/>
          <w:szCs w:val="18"/>
        </w:rPr>
        <w:t xml:space="preserve">od 1. 10. 2025 do </w:t>
      </w:r>
      <w:r w:rsidR="00956225" w:rsidRPr="00085295">
        <w:rPr>
          <w:rFonts w:ascii="Arial" w:hAnsi="Arial" w:cs="Arial"/>
          <w:b/>
          <w:bCs/>
          <w:sz w:val="18"/>
          <w:szCs w:val="18"/>
        </w:rPr>
        <w:t>24. 6. 2027</w:t>
      </w:r>
      <w:r w:rsidR="00B45DBA" w:rsidRPr="00085295">
        <w:rPr>
          <w:rFonts w:ascii="Arial" w:hAnsi="Arial" w:cs="Arial"/>
          <w:color w:val="000000"/>
          <w:sz w:val="18"/>
          <w:szCs w:val="18"/>
        </w:rPr>
        <w:t>«.</w:t>
      </w:r>
    </w:p>
    <w:p w14:paraId="2544A5B8"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59639B7"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7F311252"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6C064315" w14:textId="77777777">
        <w:tc>
          <w:tcPr>
            <w:tcW w:w="0" w:type="auto"/>
            <w:tcMar>
              <w:top w:w="0" w:type="auto"/>
              <w:bottom w:w="0" w:type="auto"/>
            </w:tcMar>
          </w:tcPr>
          <w:p w14:paraId="1898C2C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77466C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797425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0D82AD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FEF646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DEB7A0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DB5BB6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FE4571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5ED9EA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7ECB80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F5C96F8"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E188B60"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A7AF3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1F922C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DB6F6E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F2A6C2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9853260"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5EA448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7548720"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0D0AF6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0E658B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FE62AD6"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74879D5" w14:textId="77777777" w:rsidR="005D6DB2" w:rsidRDefault="00CA73A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3D220408" w14:textId="77777777">
        <w:tc>
          <w:tcPr>
            <w:tcW w:w="0" w:type="auto"/>
            <w:tcMar>
              <w:top w:w="0" w:type="auto"/>
              <w:bottom w:w="0" w:type="auto"/>
            </w:tcMar>
          </w:tcPr>
          <w:p w14:paraId="4276CE4D"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2D525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606F58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4069508"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B90554F"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B2585DA"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98CC0FA"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7D42D49"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DA03A9"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3CB68CC"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D80446F"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CCE267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BA7BD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017222" w14:textId="77777777" w:rsidR="005D6DB2" w:rsidRDefault="00CA73A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846A48" w14:textId="60A3913A"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Jesenice, Cesta železarjev 6, 4270 Jesenice</w:t>
      </w:r>
      <w:r>
        <w:rPr>
          <w:rFonts w:ascii="Arial" w:hAnsi="Arial" w:cs="Arial"/>
          <w:color w:val="000000"/>
          <w:sz w:val="18"/>
          <w:szCs w:val="18"/>
        </w:rPr>
        <w:t xml:space="preserve">  v zvezi z oddajo javnega </w:t>
      </w:r>
      <w:r w:rsidR="00B249AE">
        <w:rPr>
          <w:rFonts w:ascii="Arial" w:hAnsi="Arial" w:cs="Arial"/>
          <w:color w:val="000000"/>
          <w:sz w:val="18"/>
          <w:szCs w:val="18"/>
        </w:rPr>
        <w:t>naročila</w:t>
      </w:r>
      <w:r>
        <w:rPr>
          <w:rFonts w:ascii="Arial" w:hAnsi="Arial" w:cs="Arial"/>
          <w:color w:val="000000"/>
          <w:sz w:val="18"/>
          <w:szCs w:val="18"/>
        </w:rPr>
        <w:t xml:space="preserve"> za namene </w:t>
      </w:r>
      <w:r w:rsidR="00956225" w:rsidRPr="00956225">
        <w:rPr>
          <w:rFonts w:ascii="Arial" w:hAnsi="Arial" w:cs="Arial"/>
          <w:b/>
          <w:color w:val="000000"/>
          <w:sz w:val="18"/>
          <w:szCs w:val="18"/>
        </w:rPr>
        <w:t>Izvajanj</w:t>
      </w:r>
      <w:r w:rsidR="00956225">
        <w:rPr>
          <w:rFonts w:ascii="Arial" w:hAnsi="Arial" w:cs="Arial"/>
          <w:b/>
          <w:color w:val="000000"/>
          <w:sz w:val="18"/>
          <w:szCs w:val="18"/>
        </w:rPr>
        <w:t>a storitev</w:t>
      </w:r>
      <w:r w:rsidR="00956225" w:rsidRPr="00956225">
        <w:rPr>
          <w:rFonts w:ascii="Arial" w:hAnsi="Arial" w:cs="Arial"/>
          <w:b/>
          <w:color w:val="000000"/>
          <w:sz w:val="18"/>
          <w:szCs w:val="18"/>
        </w:rPr>
        <w:t xml:space="preserve"> prevozov z mestnim avtobusom na dveh krožnih linijah na območju občine Jesenice za obdobje </w:t>
      </w:r>
      <w:r w:rsidR="00956225" w:rsidRPr="00956225">
        <w:rPr>
          <w:rFonts w:ascii="Arial" w:hAnsi="Arial" w:cs="Arial"/>
          <w:b/>
          <w:bCs/>
          <w:sz w:val="18"/>
          <w:szCs w:val="18"/>
        </w:rPr>
        <w:t xml:space="preserve">od 1. 10. 2025 do </w:t>
      </w:r>
      <w:r w:rsidR="00956225" w:rsidRPr="00085295">
        <w:rPr>
          <w:rFonts w:ascii="Arial" w:hAnsi="Arial" w:cs="Arial"/>
          <w:b/>
          <w:bCs/>
          <w:sz w:val="18"/>
          <w:szCs w:val="18"/>
        </w:rPr>
        <w:t>24. 6. 2027</w:t>
      </w:r>
      <w:r w:rsidRPr="00085295">
        <w:rPr>
          <w:rFonts w:ascii="Arial" w:hAnsi="Arial" w:cs="Arial"/>
          <w:b/>
          <w:bCs/>
          <w:color w:val="000000"/>
          <w:sz w:val="18"/>
          <w:szCs w:val="18"/>
        </w:rPr>
        <w:t>,</w:t>
      </w:r>
      <w:r w:rsidRPr="00956225">
        <w:rPr>
          <w:rFonts w:ascii="Arial" w:hAnsi="Arial" w:cs="Arial"/>
          <w:b/>
          <w:bCs/>
          <w:color w:val="000000"/>
          <w:sz w:val="18"/>
          <w:szCs w:val="18"/>
        </w:rPr>
        <w:t xml:space="preserve"> objavljen na Portalu javnih naročil pod številko </w:t>
      </w:r>
      <w:r w:rsidRPr="00956225">
        <w:rPr>
          <w:rFonts w:ascii="Arial" w:hAnsi="Arial" w:cs="Arial"/>
          <w:b/>
          <w:bCs/>
          <w:sz w:val="18"/>
          <w:szCs w:val="18"/>
        </w:rPr>
        <w:t>_____________</w:t>
      </w:r>
      <w:r w:rsidRPr="00956225">
        <w:rPr>
          <w:rFonts w:ascii="Arial" w:hAnsi="Arial" w:cs="Arial"/>
          <w:b/>
          <w:bCs/>
          <w:color w:val="FF0000"/>
          <w:sz w:val="18"/>
          <w:szCs w:val="18"/>
        </w:rPr>
        <w:t> </w:t>
      </w:r>
      <w:r w:rsidRPr="00956225">
        <w:rPr>
          <w:rFonts w:ascii="Arial" w:hAnsi="Arial" w:cs="Arial"/>
          <w:sz w:val="18"/>
          <w:szCs w:val="18"/>
        </w:rPr>
        <w:t>pridobi</w:t>
      </w:r>
      <w:r w:rsidRPr="00B249AE">
        <w:rPr>
          <w:rFonts w:ascii="Arial" w:hAnsi="Arial" w:cs="Arial"/>
          <w:color w:val="FF0000"/>
          <w:sz w:val="18"/>
          <w:szCs w:val="18"/>
        </w:rPr>
        <w:t xml:space="preserve"> </w:t>
      </w:r>
      <w:r>
        <w:rPr>
          <w:rFonts w:ascii="Arial" w:hAnsi="Arial" w:cs="Arial"/>
          <w:color w:val="000000"/>
          <w:sz w:val="18"/>
          <w:szCs w:val="18"/>
        </w:rPr>
        <w:t xml:space="preserve">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1EDFD29"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6D397312" w14:textId="77777777">
        <w:tc>
          <w:tcPr>
            <w:tcW w:w="2500" w:type="pct"/>
            <w:tcMar>
              <w:top w:w="75" w:type="dxa"/>
              <w:bottom w:w="75" w:type="dxa"/>
            </w:tcMar>
            <w:vAlign w:val="center"/>
          </w:tcPr>
          <w:p w14:paraId="6215DFCA"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7C3736AD" w14:textId="77777777" w:rsidR="005D6DB2" w:rsidRDefault="00CA73A0">
            <w:r>
              <w:rPr>
                <w:rFonts w:ascii="Arial" w:hAnsi="Arial" w:cs="Arial"/>
                <w:color w:val="000000"/>
                <w:position w:val="-2"/>
                <w:sz w:val="18"/>
                <w:szCs w:val="18"/>
              </w:rPr>
              <w:t>Ime in priimek: _____________________</w:t>
            </w:r>
          </w:p>
        </w:tc>
      </w:tr>
      <w:tr w:rsidR="005D6DB2" w14:paraId="3BE69354" w14:textId="77777777">
        <w:tc>
          <w:tcPr>
            <w:tcW w:w="2500" w:type="pct"/>
            <w:tcMar>
              <w:top w:w="75" w:type="dxa"/>
              <w:bottom w:w="75" w:type="dxa"/>
            </w:tcMar>
            <w:vAlign w:val="center"/>
          </w:tcPr>
          <w:p w14:paraId="50006CD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B5CD604" w14:textId="77777777" w:rsidR="005D6DB2" w:rsidRDefault="005D6DB2"/>
          <w:p w14:paraId="738B23BA" w14:textId="77777777" w:rsidR="005D6DB2" w:rsidRDefault="00CA73A0">
            <w:pPr>
              <w:jc w:val="center"/>
            </w:pPr>
            <w:r>
              <w:rPr>
                <w:rFonts w:ascii="Arial" w:hAnsi="Arial" w:cs="Arial"/>
                <w:color w:val="A9A9A9"/>
                <w:position w:val="-2"/>
                <w:sz w:val="18"/>
                <w:szCs w:val="18"/>
              </w:rPr>
              <w:t>(žig in podpis)</w:t>
            </w:r>
          </w:p>
        </w:tc>
      </w:tr>
    </w:tbl>
    <w:p w14:paraId="17AEC1A1" w14:textId="77777777" w:rsidR="005D6DB2" w:rsidRDefault="00CA73A0">
      <w:pPr>
        <w:spacing w:before="225" w:after="225" w:line="240" w:lineRule="auto"/>
        <w:jc w:val="both"/>
      </w:pPr>
      <w:r>
        <w:rPr>
          <w:rFonts w:ascii="Arial" w:hAnsi="Arial" w:cs="Arial"/>
          <w:color w:val="000000"/>
          <w:sz w:val="18"/>
          <w:szCs w:val="18"/>
        </w:rPr>
        <w:t> </w:t>
      </w:r>
    </w:p>
    <w:p w14:paraId="2646F53D" w14:textId="77777777" w:rsidR="005D6DB2" w:rsidRDefault="005D6DB2">
      <w:pPr>
        <w:sectPr w:rsidR="005D6DB2" w:rsidSect="007D26B2">
          <w:footerReference w:type="default" r:id="rId26"/>
          <w:pgSz w:w="11906" w:h="16838"/>
          <w:pgMar w:top="1418" w:right="1418" w:bottom="1418" w:left="1418" w:header="567" w:footer="596" w:gutter="0"/>
          <w:cols w:space="708"/>
          <w:docGrid w:linePitch="360"/>
        </w:sectPr>
      </w:pPr>
    </w:p>
    <w:p w14:paraId="0B3ADE0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6C64AD93" w14:textId="77777777" w:rsidR="00E37969" w:rsidRPr="00252358" w:rsidRDefault="00E37969" w:rsidP="00E37969"/>
    <w:p w14:paraId="6D63C3FB"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7625D76" w14:textId="77777777" w:rsidR="00E37969" w:rsidRDefault="00E37969" w:rsidP="00E37969">
      <w:pPr>
        <w:spacing w:after="120"/>
        <w:rPr>
          <w:rFonts w:ascii="Arial" w:hAnsi="Arial" w:cs="Arial"/>
        </w:rPr>
      </w:pPr>
    </w:p>
    <w:p w14:paraId="03A8334A"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6C452EE" w14:textId="77777777" w:rsidR="005D6DB2" w:rsidRDefault="00CA73A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w:t>
      </w:r>
      <w:r w:rsidRPr="002A30EE">
        <w:rPr>
          <w:rFonts w:ascii="Arial" w:hAnsi="Arial" w:cs="Arial"/>
          <w:sz w:val="18"/>
          <w:szCs w:val="18"/>
        </w:rPr>
        <w:t>(samostojna ponudba, ponudba s sklicevanjem na zmogljivosti drugih gospodarskih sub</w:t>
      </w:r>
      <w:r w:rsidR="0018571D">
        <w:rPr>
          <w:rFonts w:ascii="Arial" w:hAnsi="Arial" w:cs="Arial"/>
          <w:sz w:val="18"/>
          <w:szCs w:val="18"/>
        </w:rPr>
        <w:t xml:space="preserve">jektov, ponudba s podizvajalci,…) </w:t>
      </w:r>
      <w:r>
        <w:rPr>
          <w:rFonts w:ascii="Arial" w:hAnsi="Arial" w:cs="Arial"/>
          <w:color w:val="000000"/>
          <w:sz w:val="18"/>
          <w:szCs w:val="18"/>
        </w:rPr>
        <w:t xml:space="preserve">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4AE6561" w14:textId="77777777" w:rsidR="005D6DB2" w:rsidRDefault="00CA73A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017409D1" w14:textId="77777777" w:rsidR="005D6DB2" w:rsidRDefault="005D6DB2">
      <w:pPr>
        <w:sectPr w:rsidR="005D6DB2" w:rsidSect="007D26B2">
          <w:footerReference w:type="default" r:id="rId27"/>
          <w:pgSz w:w="11906" w:h="16838"/>
          <w:pgMar w:top="1418" w:right="1418" w:bottom="1418" w:left="1418" w:header="567" w:footer="596" w:gutter="0"/>
          <w:cols w:space="708"/>
          <w:docGrid w:linePitch="360"/>
        </w:sectPr>
      </w:pPr>
    </w:p>
    <w:p w14:paraId="5BA946A7"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08086990" w14:textId="77777777" w:rsidR="00E37969" w:rsidRPr="00252358" w:rsidRDefault="00E37969" w:rsidP="00E37969"/>
    <w:p w14:paraId="45C65FAD"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65149AF" w14:textId="77777777" w:rsidR="00E37969" w:rsidRDefault="00E37969" w:rsidP="00E37969">
      <w:pPr>
        <w:spacing w:after="120"/>
        <w:rPr>
          <w:rFonts w:ascii="Arial" w:hAnsi="Arial" w:cs="Arial"/>
        </w:rPr>
      </w:pPr>
    </w:p>
    <w:p w14:paraId="5784B69C"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195E5810"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0E5A6CF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52C09"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4762" w14:textId="77777777" w:rsidR="005D6DB2" w:rsidRDefault="00CA73A0">
            <w:r>
              <w:rPr>
                <w:rFonts w:ascii="Arial" w:hAnsi="Arial" w:cs="Arial"/>
                <w:color w:val="000000"/>
                <w:position w:val="-2"/>
                <w:sz w:val="18"/>
                <w:szCs w:val="18"/>
              </w:rPr>
              <w:t> </w:t>
            </w:r>
          </w:p>
        </w:tc>
      </w:tr>
      <w:tr w:rsidR="005D6DB2" w14:paraId="28136FE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23A95"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4895" w14:textId="77777777" w:rsidR="005D6DB2" w:rsidRDefault="00CA73A0">
            <w:r>
              <w:rPr>
                <w:rFonts w:ascii="Arial" w:hAnsi="Arial" w:cs="Arial"/>
                <w:color w:val="000000"/>
                <w:position w:val="-2"/>
                <w:sz w:val="18"/>
                <w:szCs w:val="18"/>
              </w:rPr>
              <w:t> </w:t>
            </w:r>
          </w:p>
        </w:tc>
      </w:tr>
      <w:tr w:rsidR="005D6DB2" w14:paraId="2A440F9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87006"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42C4" w14:textId="77777777" w:rsidR="005D6DB2" w:rsidRDefault="00CA73A0">
            <w:r>
              <w:rPr>
                <w:rFonts w:ascii="Arial" w:hAnsi="Arial" w:cs="Arial"/>
                <w:color w:val="000000"/>
                <w:position w:val="-2"/>
                <w:sz w:val="18"/>
                <w:szCs w:val="18"/>
              </w:rPr>
              <w:t> </w:t>
            </w:r>
          </w:p>
        </w:tc>
      </w:tr>
      <w:tr w:rsidR="005D6DB2" w14:paraId="6F73A2E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75BD8"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B1939" w14:textId="77777777" w:rsidR="005D6DB2" w:rsidRDefault="00CA73A0">
            <w:r>
              <w:rPr>
                <w:rFonts w:ascii="Arial" w:hAnsi="Arial" w:cs="Arial"/>
                <w:color w:val="000000"/>
                <w:position w:val="-2"/>
                <w:sz w:val="18"/>
                <w:szCs w:val="18"/>
              </w:rPr>
              <w:t> </w:t>
            </w:r>
          </w:p>
        </w:tc>
      </w:tr>
    </w:tbl>
    <w:p w14:paraId="423D7A38" w14:textId="77777777" w:rsidR="005D6DB2" w:rsidRDefault="00CA73A0">
      <w:pPr>
        <w:spacing w:before="225" w:after="225" w:line="240" w:lineRule="auto"/>
        <w:jc w:val="both"/>
      </w:pPr>
      <w:r>
        <w:rPr>
          <w:rFonts w:ascii="Arial" w:hAnsi="Arial" w:cs="Arial"/>
          <w:color w:val="000000"/>
          <w:sz w:val="18"/>
          <w:szCs w:val="18"/>
        </w:rPr>
        <w:t> </w:t>
      </w:r>
    </w:p>
    <w:p w14:paraId="4B868B63"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4A5D167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E3507"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4FBC6"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BB78B" w14:textId="77777777" w:rsidR="005D6DB2" w:rsidRDefault="00CA73A0">
            <w:r>
              <w:rPr>
                <w:rFonts w:ascii="Arial" w:hAnsi="Arial" w:cs="Arial"/>
                <w:color w:val="000000"/>
                <w:position w:val="-2"/>
                <w:sz w:val="18"/>
                <w:szCs w:val="18"/>
              </w:rPr>
              <w:t>EMŠO*</w:t>
            </w:r>
          </w:p>
        </w:tc>
      </w:tr>
      <w:tr w:rsidR="005D6DB2" w14:paraId="317386D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33A80"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842F2"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D4741" w14:textId="77777777" w:rsidR="005D6DB2" w:rsidRDefault="00CA73A0">
            <w:r>
              <w:rPr>
                <w:rFonts w:ascii="Arial" w:hAnsi="Arial" w:cs="Arial"/>
                <w:color w:val="000000"/>
                <w:position w:val="-2"/>
                <w:sz w:val="18"/>
                <w:szCs w:val="18"/>
              </w:rPr>
              <w:t> </w:t>
            </w:r>
          </w:p>
        </w:tc>
      </w:tr>
      <w:tr w:rsidR="005D6DB2" w14:paraId="6D4989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9CF0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864A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B744D" w14:textId="77777777" w:rsidR="005D6DB2" w:rsidRDefault="00CA73A0">
            <w:r>
              <w:rPr>
                <w:rFonts w:ascii="Arial" w:hAnsi="Arial" w:cs="Arial"/>
                <w:color w:val="000000"/>
                <w:position w:val="-2"/>
                <w:sz w:val="18"/>
                <w:szCs w:val="18"/>
              </w:rPr>
              <w:t> </w:t>
            </w:r>
          </w:p>
        </w:tc>
      </w:tr>
      <w:tr w:rsidR="005D6DB2" w14:paraId="179B29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A062A"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B5D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225A6" w14:textId="77777777" w:rsidR="005D6DB2" w:rsidRDefault="00CA73A0">
            <w:r>
              <w:rPr>
                <w:rFonts w:ascii="Arial" w:hAnsi="Arial" w:cs="Arial"/>
                <w:color w:val="000000"/>
                <w:position w:val="-2"/>
                <w:sz w:val="18"/>
                <w:szCs w:val="18"/>
              </w:rPr>
              <w:t> </w:t>
            </w:r>
          </w:p>
        </w:tc>
      </w:tr>
      <w:tr w:rsidR="005D6DB2" w14:paraId="17288B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883F7A"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F7FCC5"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8D60C" w14:textId="77777777" w:rsidR="005D6DB2" w:rsidRDefault="00CA73A0">
            <w:r>
              <w:rPr>
                <w:rFonts w:ascii="Arial" w:hAnsi="Arial" w:cs="Arial"/>
                <w:color w:val="000000"/>
                <w:position w:val="-2"/>
                <w:sz w:val="18"/>
                <w:szCs w:val="18"/>
              </w:rPr>
              <w:t> </w:t>
            </w:r>
          </w:p>
        </w:tc>
      </w:tr>
      <w:tr w:rsidR="005D6DB2" w14:paraId="37C218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546C5"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8AAB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9FC54" w14:textId="77777777" w:rsidR="005D6DB2" w:rsidRDefault="00CA73A0">
            <w:r>
              <w:rPr>
                <w:rFonts w:ascii="Arial" w:hAnsi="Arial" w:cs="Arial"/>
                <w:color w:val="000000"/>
                <w:position w:val="-2"/>
                <w:sz w:val="18"/>
                <w:szCs w:val="18"/>
              </w:rPr>
              <w:t> </w:t>
            </w:r>
          </w:p>
        </w:tc>
      </w:tr>
      <w:tr w:rsidR="005D6DB2" w14:paraId="1821377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2850B3"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C9E8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A36B2" w14:textId="77777777" w:rsidR="005D6DB2" w:rsidRDefault="00CA73A0">
            <w:r>
              <w:rPr>
                <w:rFonts w:ascii="Arial" w:hAnsi="Arial" w:cs="Arial"/>
                <w:color w:val="000000"/>
                <w:position w:val="-2"/>
                <w:sz w:val="18"/>
                <w:szCs w:val="18"/>
              </w:rPr>
              <w:t> </w:t>
            </w:r>
          </w:p>
        </w:tc>
      </w:tr>
      <w:tr w:rsidR="005D6DB2" w14:paraId="1EA7DB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979D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3197E"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5FD6C" w14:textId="77777777" w:rsidR="005D6DB2" w:rsidRDefault="00CA73A0">
            <w:r>
              <w:rPr>
                <w:rFonts w:ascii="Arial" w:hAnsi="Arial" w:cs="Arial"/>
                <w:color w:val="000000"/>
                <w:position w:val="-2"/>
                <w:sz w:val="18"/>
                <w:szCs w:val="18"/>
              </w:rPr>
              <w:t> </w:t>
            </w:r>
          </w:p>
        </w:tc>
      </w:tr>
      <w:tr w:rsidR="005D6DB2" w14:paraId="7BF883C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A7BA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5B9D0"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630BD" w14:textId="77777777" w:rsidR="005D6DB2" w:rsidRDefault="00CA73A0">
            <w:r>
              <w:rPr>
                <w:rFonts w:ascii="Arial" w:hAnsi="Arial" w:cs="Arial"/>
                <w:color w:val="000000"/>
                <w:position w:val="-2"/>
                <w:sz w:val="18"/>
                <w:szCs w:val="18"/>
              </w:rPr>
              <w:t> </w:t>
            </w:r>
          </w:p>
        </w:tc>
      </w:tr>
      <w:tr w:rsidR="005D6DB2" w14:paraId="21EDF3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416DA"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D6D7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CE730" w14:textId="77777777" w:rsidR="005D6DB2" w:rsidRDefault="00CA73A0">
            <w:r>
              <w:rPr>
                <w:rFonts w:ascii="Arial" w:hAnsi="Arial" w:cs="Arial"/>
                <w:color w:val="000000"/>
                <w:position w:val="-2"/>
                <w:sz w:val="18"/>
                <w:szCs w:val="18"/>
              </w:rPr>
              <w:t> </w:t>
            </w:r>
          </w:p>
        </w:tc>
      </w:tr>
    </w:tbl>
    <w:p w14:paraId="40A09861"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6C029DC6"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339EEA08" w14:textId="77777777">
        <w:tc>
          <w:tcPr>
            <w:tcW w:w="2500" w:type="pct"/>
            <w:tcMar>
              <w:top w:w="75" w:type="dxa"/>
              <w:bottom w:w="75" w:type="dxa"/>
            </w:tcMar>
            <w:vAlign w:val="center"/>
          </w:tcPr>
          <w:p w14:paraId="3B6B9B4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A30F7CB" w14:textId="77777777" w:rsidR="005D6DB2" w:rsidRDefault="00CA73A0">
            <w:r>
              <w:rPr>
                <w:rFonts w:ascii="Arial" w:hAnsi="Arial" w:cs="Arial"/>
                <w:color w:val="000000"/>
                <w:position w:val="-2"/>
                <w:sz w:val="18"/>
                <w:szCs w:val="18"/>
              </w:rPr>
              <w:t>Ime in priimek: _____________________</w:t>
            </w:r>
          </w:p>
        </w:tc>
      </w:tr>
      <w:tr w:rsidR="005D6DB2" w14:paraId="33A52180" w14:textId="77777777">
        <w:tc>
          <w:tcPr>
            <w:tcW w:w="2500" w:type="pct"/>
            <w:tcMar>
              <w:top w:w="75" w:type="dxa"/>
              <w:bottom w:w="75" w:type="dxa"/>
            </w:tcMar>
            <w:vAlign w:val="center"/>
          </w:tcPr>
          <w:p w14:paraId="72851317"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63A3F8E" w14:textId="77777777" w:rsidR="005D6DB2" w:rsidRDefault="00CA73A0">
            <w:pPr>
              <w:jc w:val="center"/>
            </w:pPr>
            <w:r>
              <w:rPr>
                <w:rFonts w:ascii="Arial" w:hAnsi="Arial" w:cs="Arial"/>
                <w:color w:val="A9A9A9"/>
                <w:position w:val="-2"/>
                <w:sz w:val="18"/>
                <w:szCs w:val="18"/>
              </w:rPr>
              <w:t>(podpis)</w:t>
            </w:r>
          </w:p>
        </w:tc>
      </w:tr>
    </w:tbl>
    <w:p w14:paraId="6102E92A" w14:textId="77777777" w:rsidR="005D6DB2" w:rsidRDefault="00CA73A0">
      <w:pPr>
        <w:spacing w:before="225" w:after="225" w:line="240" w:lineRule="auto"/>
        <w:jc w:val="both"/>
      </w:pPr>
      <w:r>
        <w:rPr>
          <w:rFonts w:ascii="Arial" w:hAnsi="Arial" w:cs="Arial"/>
          <w:color w:val="000000"/>
          <w:sz w:val="18"/>
          <w:szCs w:val="18"/>
        </w:rPr>
        <w:t> </w:t>
      </w:r>
    </w:p>
    <w:p w14:paraId="47B7DCE7"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w:t>
      </w:r>
      <w:r w:rsidR="0018571D">
        <w:rPr>
          <w:rFonts w:ascii="Arial" w:hAnsi="Arial" w:cs="Arial"/>
          <w:b/>
          <w:bCs/>
          <w:i/>
          <w:iCs/>
          <w:color w:val="000000"/>
          <w:sz w:val="18"/>
          <w:szCs w:val="18"/>
          <w:u w:val="single"/>
        </w:rPr>
        <w:t>i za PARTNERJE in PODIZVAJALCE.</w:t>
      </w:r>
    </w:p>
    <w:p w14:paraId="73A2724A" w14:textId="77777777" w:rsidR="005D6DB2" w:rsidRDefault="00CA73A0">
      <w:pPr>
        <w:spacing w:before="225" w:after="225" w:line="240" w:lineRule="auto"/>
        <w:jc w:val="both"/>
      </w:pPr>
      <w:r>
        <w:rPr>
          <w:rFonts w:ascii="Arial" w:hAnsi="Arial" w:cs="Arial"/>
          <w:color w:val="000000"/>
          <w:sz w:val="18"/>
          <w:szCs w:val="18"/>
        </w:rPr>
        <w:t> </w:t>
      </w:r>
    </w:p>
    <w:p w14:paraId="3A07820F" w14:textId="77777777" w:rsidR="008A6BDA" w:rsidRDefault="008A6BDA">
      <w:pPr>
        <w:sectPr w:rsidR="008A6BDA" w:rsidSect="007D26B2">
          <w:footerReference w:type="default" r:id="rId28"/>
          <w:pgSz w:w="11906" w:h="16838"/>
          <w:pgMar w:top="1418" w:right="1418" w:bottom="1418" w:left="1418" w:header="567" w:footer="596" w:gutter="0"/>
          <w:cols w:space="708"/>
          <w:docGrid w:linePitch="360"/>
        </w:sectPr>
      </w:pPr>
    </w:p>
    <w:p w14:paraId="4D1558FB" w14:textId="77777777"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470385BA" w14:textId="77777777" w:rsidR="008A6BDA" w:rsidRPr="00590863" w:rsidRDefault="008A6BDA" w:rsidP="008A6BDA">
      <w:pPr>
        <w:spacing w:after="0"/>
        <w:jc w:val="right"/>
        <w:rPr>
          <w:rFonts w:ascii="Arial" w:hAnsi="Arial" w:cs="Arial"/>
          <w:sz w:val="18"/>
          <w:szCs w:val="18"/>
        </w:rPr>
      </w:pPr>
    </w:p>
    <w:p w14:paraId="6D2E03AA" w14:textId="77777777" w:rsidR="008A6BDA" w:rsidRDefault="008A6BDA" w:rsidP="008A6B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94F7B75"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2CCD753B"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400429" w14:textId="77777777" w:rsidR="008A6BDA" w:rsidRPr="00E63B70" w:rsidRDefault="008A6BDA" w:rsidP="00E37969">
            <w:pPr>
              <w:jc w:val="center"/>
            </w:pPr>
            <w:proofErr w:type="spellStart"/>
            <w:r w:rsidRPr="00E63B70">
              <w:rPr>
                <w:rFonts w:ascii="Arial" w:hAnsi="Arial" w:cs="Arial"/>
                <w:b/>
                <w:bCs/>
                <w:color w:val="000000"/>
                <w:position w:val="-2"/>
                <w:sz w:val="18"/>
                <w:szCs w:val="18"/>
                <w:shd w:val="clear" w:color="auto" w:fill="CCCCCC"/>
              </w:rPr>
              <w:t>Zap</w:t>
            </w:r>
            <w:proofErr w:type="spellEnd"/>
            <w:r w:rsidRPr="00E63B70">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EC4567"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2F5636"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090B2EA3"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0D08CE9A" w14:textId="77777777" w:rsidR="008A6BDA" w:rsidRPr="00E63B70" w:rsidRDefault="008A6BDA" w:rsidP="00E37969">
            <w:pPr>
              <w:shd w:val="clear" w:color="auto" w:fill="CCCCCC"/>
              <w:jc w:val="center"/>
              <w:textAlignment w:val="center"/>
            </w:pPr>
          </w:p>
          <w:p w14:paraId="25EAA3F1" w14:textId="5390ED74" w:rsidR="008A6BDA" w:rsidRPr="00E63B70" w:rsidRDefault="008A6BDA" w:rsidP="00A7667C">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je izvajal storitev </w:t>
            </w:r>
            <w:r w:rsidR="00A7667C">
              <w:rPr>
                <w:rFonts w:ascii="Arial" w:hAnsi="Arial" w:cs="Arial"/>
                <w:sz w:val="18"/>
                <w:szCs w:val="18"/>
              </w:rPr>
              <w:t>neprekinjenega</w:t>
            </w:r>
            <w:r w:rsidRPr="00E63B70">
              <w:rPr>
                <w:rFonts w:ascii="Arial" w:hAnsi="Arial" w:cs="Arial"/>
                <w:sz w:val="18"/>
                <w:szCs w:val="18"/>
              </w:rPr>
              <w:t xml:space="preserve"> </w:t>
            </w:r>
            <w:r w:rsidR="00CE279F">
              <w:rPr>
                <w:rFonts w:ascii="Arial" w:hAnsi="Arial" w:cs="Arial"/>
                <w:sz w:val="18"/>
                <w:szCs w:val="18"/>
              </w:rPr>
              <w:t xml:space="preserve">avtobusnega </w:t>
            </w:r>
            <w:r w:rsidRPr="00E63B70">
              <w:rPr>
                <w:rFonts w:ascii="Arial" w:hAnsi="Arial" w:cs="Arial"/>
                <w:sz w:val="18"/>
                <w:szCs w:val="18"/>
              </w:rPr>
              <w:t xml:space="preserve">prevoza za obdobje najmanj </w:t>
            </w:r>
            <w:r w:rsidR="00E63B70">
              <w:rPr>
                <w:rFonts w:ascii="Arial" w:hAnsi="Arial" w:cs="Arial"/>
                <w:sz w:val="18"/>
                <w:szCs w:val="18"/>
              </w:rPr>
              <w:t xml:space="preserve">enega (1) </w:t>
            </w:r>
            <w:r w:rsidRPr="00E63B70">
              <w:rPr>
                <w:rFonts w:ascii="Arial" w:hAnsi="Arial" w:cs="Arial"/>
                <w:sz w:val="18"/>
                <w:szCs w:val="18"/>
              </w:rPr>
              <w:t xml:space="preserve"> let</w:t>
            </w:r>
            <w:r w:rsidR="00E63B70">
              <w:rPr>
                <w:rFonts w:ascii="Arial" w:hAnsi="Arial" w:cs="Arial"/>
                <w:sz w:val="18"/>
                <w:szCs w:val="18"/>
              </w:rPr>
              <w:t>a</w:t>
            </w:r>
            <w:r w:rsidRPr="00E63B70">
              <w:rPr>
                <w:rFonts w:ascii="Arial" w:hAnsi="Arial" w:cs="Arial"/>
                <w:sz w:val="18"/>
                <w:szCs w:val="18"/>
              </w:rPr>
              <w:t xml:space="preserve">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35A01EA8"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C4DF28"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B1F05A" w14:textId="09098E8E" w:rsidR="008A6BDA" w:rsidRPr="00E63B70" w:rsidRDefault="008A6BDA" w:rsidP="00CE279F">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5E78F9"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53BED9"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175221BB"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72F93"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8FDC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BCFC6"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BDE9FAC"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03A90"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37F2E"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2CB86"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695E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59DE3ABF"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4AFBE"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6D754"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7A0D"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C29F1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69994"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EADB1"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1A9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A2083" w14:textId="77777777" w:rsidR="008A6BDA" w:rsidRPr="00E63B70" w:rsidRDefault="008A6BDA" w:rsidP="00E37969">
            <w:r w:rsidRPr="00E63B70">
              <w:rPr>
                <w:rFonts w:ascii="Arial" w:hAnsi="Arial" w:cs="Arial"/>
                <w:color w:val="000000"/>
                <w:position w:val="-2"/>
                <w:sz w:val="18"/>
                <w:szCs w:val="18"/>
              </w:rPr>
              <w:t> </w:t>
            </w:r>
          </w:p>
        </w:tc>
      </w:tr>
    </w:tbl>
    <w:p w14:paraId="1B0D02ED" w14:textId="77777777" w:rsidR="001B4D72" w:rsidRDefault="008A6BDA" w:rsidP="008A6BDA">
      <w:pPr>
        <w:spacing w:before="225" w:after="225" w:line="240" w:lineRule="auto"/>
        <w:jc w:val="both"/>
        <w:rPr>
          <w:rFonts w:ascii="Arial" w:hAnsi="Arial" w:cs="Arial"/>
          <w:color w:val="000000"/>
          <w:sz w:val="18"/>
          <w:szCs w:val="18"/>
        </w:rPr>
      </w:pPr>
      <w:r w:rsidRPr="00E63B70">
        <w:rPr>
          <w:rFonts w:ascii="Arial" w:hAnsi="Arial" w:cs="Arial"/>
          <w:color w:val="000000"/>
          <w:sz w:val="18"/>
          <w:szCs w:val="18"/>
        </w:rPr>
        <w:t> </w:t>
      </w:r>
    </w:p>
    <w:p w14:paraId="7CAEE179" w14:textId="77777777" w:rsidR="001B4D72" w:rsidRDefault="001B4D72" w:rsidP="008A6BDA">
      <w:pPr>
        <w:spacing w:before="225" w:after="225" w:line="240" w:lineRule="auto"/>
        <w:jc w:val="both"/>
        <w:rPr>
          <w:rFonts w:ascii="Arial" w:hAnsi="Arial" w:cs="Arial"/>
          <w:color w:val="000000"/>
          <w:sz w:val="18"/>
          <w:szCs w:val="18"/>
        </w:rPr>
      </w:pPr>
    </w:p>
    <w:p w14:paraId="46A9B2E5" w14:textId="5D3606C7" w:rsidR="008A6BDA" w:rsidRPr="00E63B70" w:rsidRDefault="008A6BDA" w:rsidP="008A6BDA">
      <w:pPr>
        <w:spacing w:before="225" w:after="225" w:line="240" w:lineRule="auto"/>
        <w:jc w:val="both"/>
      </w:pP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D048ACA" w14:textId="77777777" w:rsidTr="00E37969">
        <w:tc>
          <w:tcPr>
            <w:tcW w:w="2500" w:type="pct"/>
            <w:tcMar>
              <w:top w:w="75" w:type="dxa"/>
              <w:bottom w:w="75" w:type="dxa"/>
            </w:tcMar>
            <w:vAlign w:val="center"/>
          </w:tcPr>
          <w:p w14:paraId="7740E7D6"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100AE51F"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3F5FAB2B" w14:textId="77777777" w:rsidTr="00E37969">
        <w:tc>
          <w:tcPr>
            <w:tcW w:w="2500" w:type="pct"/>
            <w:tcMar>
              <w:top w:w="75" w:type="dxa"/>
              <w:bottom w:w="75" w:type="dxa"/>
            </w:tcMar>
            <w:vAlign w:val="center"/>
          </w:tcPr>
          <w:p w14:paraId="024D2787" w14:textId="77777777" w:rsidR="008A6BDA" w:rsidRPr="00E63B70" w:rsidRDefault="008A6BDA" w:rsidP="00E37969"/>
        </w:tc>
        <w:tc>
          <w:tcPr>
            <w:tcW w:w="0" w:type="auto"/>
            <w:tcMar>
              <w:top w:w="75" w:type="dxa"/>
              <w:bottom w:w="75" w:type="dxa"/>
            </w:tcMar>
            <w:vAlign w:val="center"/>
          </w:tcPr>
          <w:p w14:paraId="64F205BC" w14:textId="77777777" w:rsidR="008A6BDA" w:rsidRPr="00E63B70" w:rsidRDefault="008A6BDA" w:rsidP="00E37969"/>
          <w:p w14:paraId="33D2F722" w14:textId="77777777" w:rsidR="008A6BDA" w:rsidRDefault="008A6BDA" w:rsidP="00E37969">
            <w:pPr>
              <w:jc w:val="center"/>
            </w:pPr>
            <w:r w:rsidRPr="00E63B70">
              <w:rPr>
                <w:rFonts w:ascii="Arial" w:hAnsi="Arial" w:cs="Arial"/>
                <w:color w:val="A9A9A9"/>
                <w:position w:val="-2"/>
                <w:sz w:val="18"/>
                <w:szCs w:val="18"/>
              </w:rPr>
              <w:t>(žig in podpis)</w:t>
            </w:r>
          </w:p>
        </w:tc>
      </w:tr>
    </w:tbl>
    <w:p w14:paraId="543665F7" w14:textId="77777777" w:rsidR="005D6DB2" w:rsidRDefault="005D6DB2"/>
    <w:p w14:paraId="45F28A4C"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04B07016"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7FC8B3BC" w14:textId="77777777" w:rsidR="00E37969" w:rsidRPr="00252358" w:rsidRDefault="00E37969" w:rsidP="00E37969"/>
    <w:p w14:paraId="51A438E5" w14:textId="77777777" w:rsidR="00E37969" w:rsidRDefault="008A6BDA"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voznikov in vozil</w:t>
      </w:r>
    </w:p>
    <w:p w14:paraId="24277DF0" w14:textId="77777777" w:rsidR="00E37969" w:rsidRDefault="00E37969" w:rsidP="00E37969">
      <w:pPr>
        <w:spacing w:after="120"/>
        <w:rPr>
          <w:rFonts w:ascii="Arial" w:hAnsi="Arial" w:cs="Arial"/>
        </w:rPr>
      </w:pPr>
    </w:p>
    <w:p w14:paraId="1A172460" w14:textId="690669BA" w:rsidR="008A6BDA" w:rsidRDefault="008A6BDA" w:rsidP="008A6BDA">
      <w:pPr>
        <w:jc w:val="both"/>
        <w:rPr>
          <w:rFonts w:ascii="Arial" w:hAnsi="Arial" w:cs="Arial"/>
          <w:sz w:val="18"/>
          <w:szCs w:val="18"/>
        </w:rPr>
      </w:pPr>
      <w:r w:rsidRPr="00EA2473">
        <w:rPr>
          <w:rFonts w:ascii="Arial" w:hAnsi="Arial" w:cs="Arial"/>
          <w:sz w:val="18"/>
          <w:szCs w:val="18"/>
        </w:rPr>
        <w:t xml:space="preserve">Spodaj podpisani izjavljam, da bomo zagotovili </w:t>
      </w:r>
      <w:r w:rsidR="00067237">
        <w:rPr>
          <w:rFonts w:ascii="Arial" w:hAnsi="Arial" w:cs="Arial"/>
          <w:sz w:val="18"/>
          <w:szCs w:val="18"/>
        </w:rPr>
        <w:t>potrebno in zahtevano vozilo</w:t>
      </w:r>
      <w:r w:rsidRPr="00EA2473">
        <w:rPr>
          <w:rFonts w:ascii="Arial" w:hAnsi="Arial" w:cs="Arial"/>
          <w:sz w:val="18"/>
          <w:szCs w:val="18"/>
        </w:rPr>
        <w:t xml:space="preserve"> ter kadrovske kapacitete za izvedbo javnega </w:t>
      </w:r>
      <w:proofErr w:type="spellStart"/>
      <w:r w:rsidRPr="00EA2473">
        <w:rPr>
          <w:rFonts w:ascii="Arial" w:hAnsi="Arial" w:cs="Arial"/>
          <w:sz w:val="18"/>
          <w:szCs w:val="18"/>
        </w:rPr>
        <w:t>naročila</w:t>
      </w:r>
      <w:proofErr w:type="spellEnd"/>
      <w:r w:rsidRPr="00EA2473">
        <w:rPr>
          <w:rFonts w:ascii="Arial" w:hAnsi="Arial" w:cs="Arial"/>
          <w:sz w:val="18"/>
          <w:szCs w:val="18"/>
        </w:rPr>
        <w:t>. Skladno z navedenim v na</w:t>
      </w:r>
      <w:r w:rsidR="00067237">
        <w:rPr>
          <w:rFonts w:ascii="Arial" w:hAnsi="Arial" w:cs="Arial"/>
          <w:sz w:val="18"/>
          <w:szCs w:val="18"/>
        </w:rPr>
        <w:t>daljevanju podajamo seznam voznikov</w:t>
      </w:r>
      <w:r w:rsidRPr="00EA2473">
        <w:rPr>
          <w:rFonts w:ascii="Arial" w:hAnsi="Arial" w:cs="Arial"/>
          <w:sz w:val="18"/>
          <w:szCs w:val="18"/>
        </w:rPr>
        <w:t xml:space="preserve"> ter voz</w:t>
      </w:r>
      <w:r w:rsidR="00067237">
        <w:rPr>
          <w:rFonts w:ascii="Arial" w:hAnsi="Arial" w:cs="Arial"/>
          <w:sz w:val="18"/>
          <w:szCs w:val="18"/>
        </w:rPr>
        <w:t>il</w:t>
      </w:r>
      <w:r w:rsidRPr="00EA2473">
        <w:rPr>
          <w:rFonts w:ascii="Arial" w:hAnsi="Arial" w:cs="Arial"/>
          <w:sz w:val="18"/>
          <w:szCs w:val="18"/>
        </w:rPr>
        <w:t xml:space="preserve"> za izvedbo predmetnega javnega </w:t>
      </w:r>
      <w:proofErr w:type="spellStart"/>
      <w:r w:rsidRPr="00EA2473">
        <w:rPr>
          <w:rFonts w:ascii="Arial" w:hAnsi="Arial" w:cs="Arial"/>
          <w:sz w:val="18"/>
          <w:szCs w:val="18"/>
        </w:rPr>
        <w:t>naročila</w:t>
      </w:r>
      <w:proofErr w:type="spellEnd"/>
      <w:r w:rsidRPr="00EA2473">
        <w:rPr>
          <w:rFonts w:ascii="Arial" w:hAnsi="Arial" w:cs="Arial"/>
          <w:sz w:val="18"/>
          <w:szCs w:val="18"/>
        </w:rPr>
        <w:t>.</w:t>
      </w:r>
    </w:p>
    <w:p w14:paraId="04DB3598" w14:textId="77777777" w:rsidR="008A6BDA" w:rsidRPr="00EA2473" w:rsidRDefault="008A6BDA" w:rsidP="008A6BDA">
      <w:pPr>
        <w:jc w:val="both"/>
        <w:rPr>
          <w:rFonts w:ascii="Arial" w:hAnsi="Arial" w:cs="Arial"/>
          <w:b/>
          <w:sz w:val="18"/>
          <w:szCs w:val="18"/>
        </w:rPr>
      </w:pPr>
      <w:r w:rsidRPr="00EA2473">
        <w:rPr>
          <w:rFonts w:ascii="Arial" w:hAnsi="Arial" w:cs="Arial"/>
          <w:b/>
          <w:sz w:val="18"/>
          <w:szCs w:val="18"/>
        </w:rPr>
        <w:t>SEZNAM VOZNIKOV</w:t>
      </w:r>
    </w:p>
    <w:tbl>
      <w:tblPr>
        <w:tblStyle w:val="NormalTablePHPDOCX"/>
        <w:tblW w:w="4953" w:type="pct"/>
        <w:tblInd w:w="108" w:type="dxa"/>
        <w:tblLook w:val="04A0" w:firstRow="1" w:lastRow="0" w:firstColumn="1" w:lastColumn="0" w:noHBand="0" w:noVBand="1"/>
      </w:tblPr>
      <w:tblGrid>
        <w:gridCol w:w="3643"/>
        <w:gridCol w:w="1976"/>
        <w:gridCol w:w="3350"/>
      </w:tblGrid>
      <w:tr w:rsidR="00BB439E" w14:paraId="5E793608" w14:textId="77777777" w:rsidTr="004E582C">
        <w:trPr>
          <w:trHeight w:val="1245"/>
        </w:trPr>
        <w:tc>
          <w:tcPr>
            <w:tcW w:w="364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8A3BCF7" w14:textId="77777777" w:rsidR="00BB439E" w:rsidRPr="00EA2473" w:rsidRDefault="00BB439E" w:rsidP="00E37969">
            <w:pPr>
              <w:jc w:val="center"/>
              <w:rPr>
                <w:b/>
              </w:rPr>
            </w:pPr>
            <w:r w:rsidRPr="00EA2473">
              <w:rPr>
                <w:rFonts w:ascii="Arial" w:hAnsi="Arial" w:cs="Arial"/>
                <w:b/>
                <w:color w:val="000000"/>
                <w:position w:val="-2"/>
                <w:sz w:val="18"/>
                <w:szCs w:val="18"/>
              </w:rPr>
              <w:t>VOZNIK – Ime in priimek</w:t>
            </w:r>
          </w:p>
        </w:tc>
        <w:tc>
          <w:tcPr>
            <w:tcW w:w="197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6705DC6" w14:textId="77777777" w:rsidR="00BB439E" w:rsidRPr="00EA2473" w:rsidRDefault="00BB439E"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33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FCA49AD" w14:textId="45142396" w:rsidR="00BB439E" w:rsidRPr="00EA2473" w:rsidRDefault="00BB439E" w:rsidP="00CE279F">
            <w:pPr>
              <w:jc w:val="center"/>
              <w:rPr>
                <w:rFonts w:ascii="Arial" w:hAnsi="Arial" w:cs="Arial"/>
                <w:b/>
                <w:color w:val="000000"/>
                <w:position w:val="-2"/>
                <w:sz w:val="18"/>
                <w:szCs w:val="18"/>
              </w:rPr>
            </w:pPr>
            <w:r w:rsidRPr="00A1384A">
              <w:rPr>
                <w:rFonts w:ascii="Arial" w:hAnsi="Arial" w:cs="Arial"/>
                <w:b/>
                <w:color w:val="000000"/>
                <w:position w:val="-2"/>
                <w:sz w:val="18"/>
                <w:szCs w:val="18"/>
              </w:rPr>
              <w:t xml:space="preserve">Voznik izpolnjuje zakonsko določene pogoje za izvajanje storitve </w:t>
            </w:r>
            <w:r w:rsidR="00CE279F" w:rsidRPr="00A1384A">
              <w:rPr>
                <w:rFonts w:ascii="Arial" w:hAnsi="Arial" w:cs="Arial"/>
                <w:b/>
                <w:color w:val="000000"/>
                <w:position w:val="-2"/>
                <w:sz w:val="18"/>
                <w:szCs w:val="18"/>
              </w:rPr>
              <w:t>javnega cestnega prevoza</w:t>
            </w:r>
          </w:p>
        </w:tc>
      </w:tr>
      <w:tr w:rsidR="00BB439E" w14:paraId="4D6D9EDA" w14:textId="77777777" w:rsidTr="004E582C">
        <w:trPr>
          <w:trHeight w:val="251"/>
        </w:trPr>
        <w:tc>
          <w:tcPr>
            <w:tcW w:w="364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6B1AB5FB" w14:textId="77777777" w:rsidR="00BB439E" w:rsidRDefault="00BB439E" w:rsidP="00E37969">
            <w:pPr>
              <w:jc w:val="center"/>
            </w:pPr>
          </w:p>
        </w:tc>
        <w:tc>
          <w:tcPr>
            <w:tcW w:w="1976" w:type="dxa"/>
            <w:tcBorders>
              <w:top w:val="single" w:sz="6" w:space="0" w:color="000000"/>
              <w:left w:val="single" w:sz="5" w:space="0" w:color="000000"/>
              <w:bottom w:val="single" w:sz="5" w:space="0" w:color="000000"/>
              <w:right w:val="single" w:sz="5" w:space="0" w:color="000000"/>
            </w:tcBorders>
            <w:vAlign w:val="center"/>
          </w:tcPr>
          <w:p w14:paraId="5A96AB70" w14:textId="77777777" w:rsidR="00BB439E" w:rsidRDefault="00BB439E" w:rsidP="00E37969">
            <w:pPr>
              <w:jc w:val="center"/>
              <w:rPr>
                <w:rFonts w:ascii="Arial" w:hAnsi="Arial" w:cs="Arial"/>
                <w:color w:val="000000"/>
                <w:position w:val="-2"/>
                <w:sz w:val="18"/>
                <w:szCs w:val="18"/>
              </w:rPr>
            </w:pPr>
          </w:p>
        </w:tc>
        <w:tc>
          <w:tcPr>
            <w:tcW w:w="3350" w:type="dxa"/>
            <w:tcBorders>
              <w:top w:val="single" w:sz="6" w:space="0" w:color="000000"/>
              <w:left w:val="single" w:sz="5" w:space="0" w:color="000000"/>
              <w:bottom w:val="single" w:sz="5" w:space="0" w:color="000000"/>
              <w:right w:val="single" w:sz="5" w:space="0" w:color="000000"/>
            </w:tcBorders>
            <w:vAlign w:val="center"/>
          </w:tcPr>
          <w:p w14:paraId="613BC7D2" w14:textId="77777777" w:rsidR="00BB439E" w:rsidRDefault="00BB439E" w:rsidP="00E37969">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BB439E" w14:paraId="3B90779E" w14:textId="77777777" w:rsidTr="004E582C">
        <w:trPr>
          <w:trHeight w:val="251"/>
        </w:trPr>
        <w:tc>
          <w:tcPr>
            <w:tcW w:w="364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3E9B1" w14:textId="77777777" w:rsidR="00BB439E" w:rsidRDefault="00BB439E" w:rsidP="00E37969">
            <w:pPr>
              <w:jc w:val="center"/>
            </w:pPr>
          </w:p>
        </w:tc>
        <w:tc>
          <w:tcPr>
            <w:tcW w:w="1976" w:type="dxa"/>
            <w:tcBorders>
              <w:top w:val="single" w:sz="5" w:space="0" w:color="000000"/>
              <w:left w:val="single" w:sz="5" w:space="0" w:color="000000"/>
              <w:bottom w:val="single" w:sz="5" w:space="0" w:color="000000"/>
              <w:right w:val="single" w:sz="5" w:space="0" w:color="000000"/>
            </w:tcBorders>
            <w:vAlign w:val="center"/>
          </w:tcPr>
          <w:p w14:paraId="562149E9" w14:textId="77777777" w:rsidR="00BB439E" w:rsidRDefault="00BB439E" w:rsidP="00E37969">
            <w:pPr>
              <w:jc w:val="center"/>
              <w:rPr>
                <w:rFonts w:ascii="Arial" w:hAnsi="Arial" w:cs="Arial"/>
                <w:color w:val="000000"/>
                <w:position w:val="-2"/>
                <w:sz w:val="18"/>
                <w:szCs w:val="18"/>
              </w:rPr>
            </w:pPr>
          </w:p>
        </w:tc>
        <w:tc>
          <w:tcPr>
            <w:tcW w:w="3350" w:type="dxa"/>
            <w:tcBorders>
              <w:top w:val="single" w:sz="5" w:space="0" w:color="000000"/>
              <w:left w:val="single" w:sz="5" w:space="0" w:color="000000"/>
              <w:bottom w:val="single" w:sz="5" w:space="0" w:color="000000"/>
              <w:right w:val="single" w:sz="5" w:space="0" w:color="000000"/>
            </w:tcBorders>
            <w:vAlign w:val="center"/>
          </w:tcPr>
          <w:p w14:paraId="561D4297" w14:textId="77777777" w:rsidR="00BB439E" w:rsidRDefault="00BB439E" w:rsidP="00E37969">
            <w:pPr>
              <w:jc w:val="center"/>
            </w:pPr>
            <w:r w:rsidRPr="006E2BA4">
              <w:rPr>
                <w:rFonts w:ascii="Arial" w:hAnsi="Arial" w:cs="Arial"/>
                <w:color w:val="000000"/>
                <w:position w:val="-2"/>
                <w:sz w:val="18"/>
                <w:szCs w:val="18"/>
              </w:rPr>
              <w:t>DA / NE</w:t>
            </w:r>
          </w:p>
        </w:tc>
      </w:tr>
      <w:tr w:rsidR="004E582C" w14:paraId="4D8D336D" w14:textId="77777777" w:rsidTr="004E582C">
        <w:trPr>
          <w:trHeight w:val="251"/>
        </w:trPr>
        <w:tc>
          <w:tcPr>
            <w:tcW w:w="364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92983" w14:textId="77777777" w:rsidR="004E582C" w:rsidRDefault="004E582C" w:rsidP="00E37969">
            <w:pPr>
              <w:jc w:val="center"/>
            </w:pPr>
          </w:p>
        </w:tc>
        <w:tc>
          <w:tcPr>
            <w:tcW w:w="1976" w:type="dxa"/>
            <w:tcBorders>
              <w:top w:val="single" w:sz="5" w:space="0" w:color="000000"/>
              <w:left w:val="single" w:sz="5" w:space="0" w:color="000000"/>
              <w:bottom w:val="single" w:sz="5" w:space="0" w:color="000000"/>
              <w:right w:val="single" w:sz="5" w:space="0" w:color="000000"/>
            </w:tcBorders>
            <w:vAlign w:val="center"/>
          </w:tcPr>
          <w:p w14:paraId="155A5EEF" w14:textId="77777777" w:rsidR="004E582C" w:rsidRDefault="004E582C" w:rsidP="00E37969">
            <w:pPr>
              <w:jc w:val="center"/>
              <w:rPr>
                <w:rFonts w:ascii="Arial" w:hAnsi="Arial" w:cs="Arial"/>
                <w:color w:val="000000"/>
                <w:position w:val="-2"/>
                <w:sz w:val="18"/>
                <w:szCs w:val="18"/>
              </w:rPr>
            </w:pPr>
          </w:p>
        </w:tc>
        <w:tc>
          <w:tcPr>
            <w:tcW w:w="3350" w:type="dxa"/>
            <w:tcBorders>
              <w:top w:val="single" w:sz="5" w:space="0" w:color="000000"/>
              <w:left w:val="single" w:sz="5" w:space="0" w:color="000000"/>
              <w:bottom w:val="single" w:sz="5" w:space="0" w:color="000000"/>
              <w:right w:val="single" w:sz="5" w:space="0" w:color="000000"/>
            </w:tcBorders>
            <w:vAlign w:val="center"/>
          </w:tcPr>
          <w:p w14:paraId="46F8B038" w14:textId="69FD2C47" w:rsidR="004E582C" w:rsidRPr="006E2BA4" w:rsidRDefault="004E582C" w:rsidP="00E37969">
            <w:pPr>
              <w:jc w:val="center"/>
              <w:rPr>
                <w:rFonts w:ascii="Arial" w:hAnsi="Arial" w:cs="Arial"/>
                <w:color w:val="000000"/>
                <w:position w:val="-2"/>
                <w:sz w:val="18"/>
                <w:szCs w:val="18"/>
              </w:rPr>
            </w:pPr>
            <w:r w:rsidRPr="006E2BA4">
              <w:rPr>
                <w:rFonts w:ascii="Arial" w:hAnsi="Arial" w:cs="Arial"/>
                <w:color w:val="000000"/>
                <w:position w:val="-2"/>
                <w:sz w:val="18"/>
                <w:szCs w:val="18"/>
              </w:rPr>
              <w:t>DA / NE</w:t>
            </w:r>
          </w:p>
        </w:tc>
      </w:tr>
      <w:tr w:rsidR="004E582C" w14:paraId="3DC9B604" w14:textId="77777777" w:rsidTr="004E582C">
        <w:trPr>
          <w:trHeight w:val="251"/>
        </w:trPr>
        <w:tc>
          <w:tcPr>
            <w:tcW w:w="364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8ED83" w14:textId="77777777" w:rsidR="004E582C" w:rsidRDefault="004E582C" w:rsidP="00E37969">
            <w:pPr>
              <w:jc w:val="center"/>
            </w:pPr>
          </w:p>
        </w:tc>
        <w:tc>
          <w:tcPr>
            <w:tcW w:w="1976" w:type="dxa"/>
            <w:tcBorders>
              <w:top w:val="single" w:sz="5" w:space="0" w:color="000000"/>
              <w:left w:val="single" w:sz="5" w:space="0" w:color="000000"/>
              <w:bottom w:val="single" w:sz="5" w:space="0" w:color="000000"/>
              <w:right w:val="single" w:sz="5" w:space="0" w:color="000000"/>
            </w:tcBorders>
            <w:vAlign w:val="center"/>
          </w:tcPr>
          <w:p w14:paraId="5B3C8631" w14:textId="77777777" w:rsidR="004E582C" w:rsidRDefault="004E582C" w:rsidP="00E37969">
            <w:pPr>
              <w:jc w:val="center"/>
              <w:rPr>
                <w:rFonts w:ascii="Arial" w:hAnsi="Arial" w:cs="Arial"/>
                <w:color w:val="000000"/>
                <w:position w:val="-2"/>
                <w:sz w:val="18"/>
                <w:szCs w:val="18"/>
              </w:rPr>
            </w:pPr>
          </w:p>
        </w:tc>
        <w:tc>
          <w:tcPr>
            <w:tcW w:w="3350" w:type="dxa"/>
            <w:tcBorders>
              <w:top w:val="single" w:sz="5" w:space="0" w:color="000000"/>
              <w:left w:val="single" w:sz="5" w:space="0" w:color="000000"/>
              <w:bottom w:val="single" w:sz="5" w:space="0" w:color="000000"/>
              <w:right w:val="single" w:sz="5" w:space="0" w:color="000000"/>
            </w:tcBorders>
            <w:vAlign w:val="center"/>
          </w:tcPr>
          <w:p w14:paraId="3BF4EA35" w14:textId="3098889E" w:rsidR="004E582C" w:rsidRPr="006E2BA4" w:rsidRDefault="004E582C" w:rsidP="00E37969">
            <w:pPr>
              <w:jc w:val="center"/>
              <w:rPr>
                <w:rFonts w:ascii="Arial" w:hAnsi="Arial" w:cs="Arial"/>
                <w:color w:val="000000"/>
                <w:position w:val="-2"/>
                <w:sz w:val="18"/>
                <w:szCs w:val="18"/>
              </w:rPr>
            </w:pPr>
            <w:r w:rsidRPr="006E2BA4">
              <w:rPr>
                <w:rFonts w:ascii="Arial" w:hAnsi="Arial" w:cs="Arial"/>
                <w:color w:val="000000"/>
                <w:position w:val="-2"/>
                <w:sz w:val="18"/>
                <w:szCs w:val="18"/>
              </w:rPr>
              <w:t>DA / NE</w:t>
            </w:r>
          </w:p>
        </w:tc>
      </w:tr>
    </w:tbl>
    <w:p w14:paraId="2CEF7D83" w14:textId="4B07F36A" w:rsidR="004E582C" w:rsidRPr="0036360E" w:rsidRDefault="008A6BDA" w:rsidP="0036360E">
      <w:pPr>
        <w:jc w:val="center"/>
        <w:rPr>
          <w:rFonts w:ascii="Arial" w:hAnsi="Arial" w:cs="Arial"/>
          <w:i/>
          <w:color w:val="808080" w:themeColor="background1" w:themeShade="80"/>
          <w:sz w:val="16"/>
          <w:szCs w:val="18"/>
        </w:rPr>
      </w:pPr>
      <w:r w:rsidRPr="0036360E">
        <w:rPr>
          <w:rFonts w:ascii="Arial" w:hAnsi="Arial" w:cs="Arial"/>
          <w:i/>
          <w:color w:val="808080" w:themeColor="background1" w:themeShade="80"/>
          <w:sz w:val="16"/>
          <w:szCs w:val="18"/>
        </w:rPr>
        <w:t>V primeru imenovanja več voz</w:t>
      </w:r>
      <w:r w:rsidR="004E582C" w:rsidRPr="0036360E">
        <w:rPr>
          <w:rFonts w:ascii="Arial" w:hAnsi="Arial" w:cs="Arial"/>
          <w:i/>
          <w:color w:val="808080" w:themeColor="background1" w:themeShade="80"/>
          <w:sz w:val="16"/>
          <w:szCs w:val="18"/>
        </w:rPr>
        <w:t>nikov ponudnik obrazec razmnoži</w:t>
      </w:r>
    </w:p>
    <w:p w14:paraId="7540B0CB" w14:textId="67B8F2F0" w:rsidR="008A6BDA" w:rsidRDefault="008A6BDA" w:rsidP="008A6BDA">
      <w:pPr>
        <w:jc w:val="both"/>
        <w:rPr>
          <w:rFonts w:ascii="Arial" w:hAnsi="Arial" w:cs="Arial"/>
          <w:b/>
          <w:sz w:val="18"/>
          <w:szCs w:val="18"/>
        </w:rPr>
      </w:pPr>
      <w:r w:rsidRPr="00EA2473">
        <w:rPr>
          <w:rFonts w:ascii="Arial" w:hAnsi="Arial" w:cs="Arial"/>
          <w:b/>
          <w:sz w:val="18"/>
          <w:szCs w:val="18"/>
        </w:rPr>
        <w:t>SEZNAM VOZIL</w:t>
      </w:r>
    </w:p>
    <w:tbl>
      <w:tblPr>
        <w:tblStyle w:val="NormalTablePHPDOCX"/>
        <w:tblW w:w="4975" w:type="pct"/>
        <w:tblInd w:w="108" w:type="dxa"/>
        <w:tblLook w:val="04A0" w:firstRow="1" w:lastRow="0" w:firstColumn="1" w:lastColumn="0" w:noHBand="0" w:noVBand="1"/>
      </w:tblPr>
      <w:tblGrid>
        <w:gridCol w:w="2961"/>
        <w:gridCol w:w="1248"/>
        <w:gridCol w:w="1315"/>
        <w:gridCol w:w="1872"/>
        <w:gridCol w:w="1613"/>
      </w:tblGrid>
      <w:tr w:rsidR="00BB439E" w14:paraId="432980ED" w14:textId="77777777" w:rsidTr="004E582C">
        <w:trPr>
          <w:trHeight w:val="1881"/>
        </w:trPr>
        <w:tc>
          <w:tcPr>
            <w:tcW w:w="29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4DCB48C4" w14:textId="4E485511" w:rsidR="00BB439E" w:rsidRPr="00EA2473" w:rsidRDefault="00BB439E" w:rsidP="00CE279F">
            <w:pPr>
              <w:jc w:val="center"/>
              <w:rPr>
                <w:b/>
              </w:rPr>
            </w:pPr>
            <w:r>
              <w:rPr>
                <w:rFonts w:ascii="Arial" w:hAnsi="Arial" w:cs="Arial"/>
                <w:b/>
                <w:color w:val="000000"/>
                <w:position w:val="-2"/>
                <w:sz w:val="18"/>
                <w:szCs w:val="18"/>
              </w:rPr>
              <w:t>Vrsta vozila</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4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0482188" w14:textId="77777777" w:rsidR="00BB439E" w:rsidRDefault="00BB439E"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 / število stojišč</w:t>
            </w:r>
          </w:p>
          <w:p w14:paraId="0A3B1555" w14:textId="77777777" w:rsidR="00BB439E" w:rsidRDefault="00BB439E" w:rsidP="00E37969">
            <w:pPr>
              <w:jc w:val="center"/>
              <w:rPr>
                <w:rFonts w:ascii="Arial" w:hAnsi="Arial" w:cs="Arial"/>
                <w:b/>
                <w:color w:val="000000"/>
                <w:position w:val="-2"/>
                <w:sz w:val="18"/>
                <w:szCs w:val="18"/>
              </w:rPr>
            </w:pPr>
          </w:p>
          <w:p w14:paraId="17AE16D4" w14:textId="77777777" w:rsidR="00BB439E" w:rsidRPr="006643E6" w:rsidRDefault="00BB439E" w:rsidP="00E37969">
            <w:pPr>
              <w:jc w:val="center"/>
              <w:rPr>
                <w:rFonts w:ascii="Arial" w:hAnsi="Arial" w:cs="Arial"/>
                <w:bCs/>
                <w:color w:val="000000"/>
                <w:position w:val="-2"/>
                <w:sz w:val="16"/>
                <w:szCs w:val="16"/>
              </w:rPr>
            </w:pPr>
            <w:r w:rsidRPr="006643E6">
              <w:rPr>
                <w:rFonts w:ascii="Arial" w:hAnsi="Arial" w:cs="Arial"/>
                <w:bCs/>
                <w:color w:val="000000"/>
                <w:position w:val="-2"/>
                <w:sz w:val="16"/>
                <w:szCs w:val="16"/>
              </w:rPr>
              <w:t>(ponudnik navede tako št. sedišč, kot tudi št. stojišč)</w:t>
            </w:r>
          </w:p>
        </w:tc>
        <w:tc>
          <w:tcPr>
            <w:tcW w:w="131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CAE784B" w14:textId="77777777" w:rsidR="00BB439E" w:rsidRPr="00EA2473" w:rsidRDefault="00BB439E"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Leto izdelave vozila in navedba </w:t>
            </w:r>
            <w:proofErr w:type="spellStart"/>
            <w:r>
              <w:rPr>
                <w:rFonts w:ascii="Arial" w:hAnsi="Arial" w:cs="Arial"/>
                <w:b/>
                <w:color w:val="000000"/>
                <w:position w:val="-2"/>
                <w:sz w:val="18"/>
                <w:szCs w:val="18"/>
              </w:rPr>
              <w:t>okoljskega</w:t>
            </w:r>
            <w:proofErr w:type="spellEnd"/>
            <w:r>
              <w:rPr>
                <w:rFonts w:ascii="Arial" w:hAnsi="Arial" w:cs="Arial"/>
                <w:b/>
                <w:color w:val="000000"/>
                <w:position w:val="-2"/>
                <w:sz w:val="18"/>
                <w:szCs w:val="18"/>
              </w:rPr>
              <w:t xml:space="preserve"> standarda motorja</w:t>
            </w:r>
          </w:p>
        </w:tc>
        <w:tc>
          <w:tcPr>
            <w:tcW w:w="18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C498E58" w14:textId="4A373DE3" w:rsidR="00BB439E" w:rsidRPr="00EA2473" w:rsidRDefault="00BB439E" w:rsidP="00956225">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w:t>
            </w:r>
            <w:proofErr w:type="spellStart"/>
            <w:r w:rsidRPr="004074A8">
              <w:rPr>
                <w:rFonts w:ascii="Arial" w:hAnsi="Arial" w:cs="Arial"/>
                <w:b/>
                <w:color w:val="000000"/>
                <w:position w:val="-2"/>
                <w:sz w:val="18"/>
                <w:szCs w:val="18"/>
              </w:rPr>
              <w:t>področje</w:t>
            </w:r>
            <w:proofErr w:type="spellEnd"/>
            <w:r w:rsidRPr="004074A8">
              <w:rPr>
                <w:rFonts w:ascii="Arial" w:hAnsi="Arial" w:cs="Arial"/>
                <w:b/>
                <w:color w:val="000000"/>
                <w:position w:val="-2"/>
                <w:sz w:val="18"/>
                <w:szCs w:val="18"/>
              </w:rPr>
              <w:t xml:space="preserve"> vozil v cestnem prometu, prevoza potnikov v cestnem </w:t>
            </w:r>
            <w:r w:rsidR="00956225">
              <w:rPr>
                <w:rFonts w:ascii="Arial" w:hAnsi="Arial" w:cs="Arial"/>
                <w:b/>
                <w:color w:val="000000"/>
                <w:position w:val="-2"/>
                <w:sz w:val="18"/>
                <w:szCs w:val="18"/>
              </w:rPr>
              <w:t>prometu</w:t>
            </w:r>
          </w:p>
        </w:tc>
        <w:tc>
          <w:tcPr>
            <w:tcW w:w="1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CE6892E" w14:textId="77777777" w:rsidR="00BB439E" w:rsidRPr="00EA2473" w:rsidRDefault="00BB439E"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Vozilo je čisto oziroma </w:t>
            </w:r>
            <w:proofErr w:type="spellStart"/>
            <w:r>
              <w:rPr>
                <w:rFonts w:ascii="Arial" w:hAnsi="Arial" w:cs="Arial"/>
                <w:b/>
                <w:color w:val="000000"/>
                <w:position w:val="-2"/>
                <w:sz w:val="18"/>
                <w:szCs w:val="18"/>
              </w:rPr>
              <w:t>brezemisijsko</w:t>
            </w:r>
            <w:proofErr w:type="spellEnd"/>
          </w:p>
        </w:tc>
      </w:tr>
      <w:tr w:rsidR="00BB439E" w14:paraId="444BD6AA" w14:textId="77777777" w:rsidTr="00BB439E">
        <w:trPr>
          <w:trHeight w:val="250"/>
        </w:trPr>
        <w:tc>
          <w:tcPr>
            <w:tcW w:w="296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43EE6C" w14:textId="77777777" w:rsidR="00BB439E" w:rsidRDefault="00BB439E" w:rsidP="00E37969">
            <w:pPr>
              <w:jc w:val="center"/>
            </w:pPr>
          </w:p>
        </w:tc>
        <w:tc>
          <w:tcPr>
            <w:tcW w:w="1248" w:type="dxa"/>
            <w:tcBorders>
              <w:top w:val="single" w:sz="6" w:space="0" w:color="000000"/>
              <w:left w:val="single" w:sz="5" w:space="0" w:color="000000"/>
              <w:bottom w:val="single" w:sz="6" w:space="0" w:color="000000"/>
              <w:right w:val="single" w:sz="5" w:space="0" w:color="000000"/>
            </w:tcBorders>
            <w:vAlign w:val="center"/>
          </w:tcPr>
          <w:p w14:paraId="2A8AFE42" w14:textId="77777777" w:rsidR="00BB439E" w:rsidRDefault="00BB439E" w:rsidP="00E37969">
            <w:pPr>
              <w:jc w:val="center"/>
              <w:rPr>
                <w:rFonts w:ascii="Arial" w:hAnsi="Arial" w:cs="Arial"/>
                <w:color w:val="000000"/>
                <w:position w:val="-2"/>
                <w:sz w:val="18"/>
                <w:szCs w:val="18"/>
              </w:rPr>
            </w:pPr>
          </w:p>
        </w:tc>
        <w:tc>
          <w:tcPr>
            <w:tcW w:w="1315" w:type="dxa"/>
            <w:tcBorders>
              <w:top w:val="single" w:sz="6" w:space="0" w:color="000000"/>
              <w:left w:val="single" w:sz="5" w:space="0" w:color="000000"/>
              <w:bottom w:val="single" w:sz="6" w:space="0" w:color="000000"/>
              <w:right w:val="single" w:sz="5" w:space="0" w:color="000000"/>
            </w:tcBorders>
            <w:vAlign w:val="center"/>
          </w:tcPr>
          <w:p w14:paraId="3148FDE6" w14:textId="77777777" w:rsidR="00BB439E" w:rsidRDefault="00BB439E" w:rsidP="00E37969">
            <w:pPr>
              <w:jc w:val="center"/>
              <w:rPr>
                <w:rFonts w:ascii="Arial" w:hAnsi="Arial" w:cs="Arial"/>
                <w:color w:val="000000"/>
                <w:position w:val="-2"/>
                <w:sz w:val="18"/>
                <w:szCs w:val="18"/>
              </w:rPr>
            </w:pPr>
          </w:p>
        </w:tc>
        <w:tc>
          <w:tcPr>
            <w:tcW w:w="1872" w:type="dxa"/>
            <w:tcBorders>
              <w:top w:val="single" w:sz="6" w:space="0" w:color="000000"/>
              <w:left w:val="single" w:sz="5" w:space="0" w:color="000000"/>
              <w:bottom w:val="single" w:sz="6" w:space="0" w:color="000000"/>
              <w:right w:val="single" w:sz="5" w:space="0" w:color="000000"/>
            </w:tcBorders>
            <w:vAlign w:val="center"/>
          </w:tcPr>
          <w:p w14:paraId="584124D0" w14:textId="77777777" w:rsidR="00BB439E" w:rsidRDefault="00BB439E" w:rsidP="00E37969">
            <w:pPr>
              <w:jc w:val="center"/>
            </w:pPr>
            <w:r w:rsidRPr="008634C3">
              <w:rPr>
                <w:rFonts w:ascii="Arial" w:hAnsi="Arial" w:cs="Arial"/>
                <w:color w:val="000000"/>
                <w:position w:val="-2"/>
                <w:sz w:val="18"/>
                <w:szCs w:val="18"/>
              </w:rPr>
              <w:t>DA / NE</w:t>
            </w:r>
          </w:p>
        </w:tc>
        <w:tc>
          <w:tcPr>
            <w:tcW w:w="1613" w:type="dxa"/>
            <w:tcBorders>
              <w:top w:val="single" w:sz="6" w:space="0" w:color="000000"/>
              <w:left w:val="single" w:sz="5" w:space="0" w:color="000000"/>
              <w:bottom w:val="single" w:sz="6" w:space="0" w:color="000000"/>
              <w:right w:val="single" w:sz="5" w:space="0" w:color="000000"/>
            </w:tcBorders>
            <w:vAlign w:val="center"/>
          </w:tcPr>
          <w:p w14:paraId="562E2B9C" w14:textId="77777777" w:rsidR="00BB439E" w:rsidRDefault="00BB439E" w:rsidP="00E37969">
            <w:pPr>
              <w:jc w:val="center"/>
            </w:pPr>
            <w:r w:rsidRPr="008634C3">
              <w:rPr>
                <w:rFonts w:ascii="Arial" w:hAnsi="Arial" w:cs="Arial"/>
                <w:color w:val="000000"/>
                <w:position w:val="-2"/>
                <w:sz w:val="18"/>
                <w:szCs w:val="18"/>
              </w:rPr>
              <w:t>DA / NE</w:t>
            </w:r>
          </w:p>
        </w:tc>
      </w:tr>
      <w:tr w:rsidR="00BB439E" w14:paraId="7B0D677A" w14:textId="77777777" w:rsidTr="00BB439E">
        <w:trPr>
          <w:trHeight w:val="263"/>
        </w:trPr>
        <w:tc>
          <w:tcPr>
            <w:tcW w:w="296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C770D2D" w14:textId="77777777" w:rsidR="00BB439E" w:rsidRDefault="00BB439E" w:rsidP="00E37969">
            <w:pPr>
              <w:jc w:val="center"/>
            </w:pPr>
          </w:p>
        </w:tc>
        <w:tc>
          <w:tcPr>
            <w:tcW w:w="1248" w:type="dxa"/>
            <w:tcBorders>
              <w:top w:val="single" w:sz="6" w:space="0" w:color="000000"/>
              <w:left w:val="single" w:sz="5" w:space="0" w:color="000000"/>
              <w:bottom w:val="single" w:sz="6" w:space="0" w:color="000000"/>
              <w:right w:val="single" w:sz="5" w:space="0" w:color="000000"/>
            </w:tcBorders>
            <w:vAlign w:val="center"/>
          </w:tcPr>
          <w:p w14:paraId="5B3BEB74" w14:textId="77777777" w:rsidR="00BB439E" w:rsidRDefault="00BB439E" w:rsidP="00E37969">
            <w:pPr>
              <w:jc w:val="center"/>
              <w:rPr>
                <w:rFonts w:ascii="Arial" w:hAnsi="Arial" w:cs="Arial"/>
                <w:color w:val="000000"/>
                <w:position w:val="-2"/>
                <w:sz w:val="18"/>
                <w:szCs w:val="18"/>
              </w:rPr>
            </w:pPr>
          </w:p>
        </w:tc>
        <w:tc>
          <w:tcPr>
            <w:tcW w:w="1315" w:type="dxa"/>
            <w:tcBorders>
              <w:top w:val="single" w:sz="6" w:space="0" w:color="000000"/>
              <w:left w:val="single" w:sz="5" w:space="0" w:color="000000"/>
              <w:bottom w:val="single" w:sz="6" w:space="0" w:color="000000"/>
              <w:right w:val="single" w:sz="5" w:space="0" w:color="000000"/>
            </w:tcBorders>
            <w:vAlign w:val="center"/>
          </w:tcPr>
          <w:p w14:paraId="24C49FC7" w14:textId="77777777" w:rsidR="00BB439E" w:rsidRDefault="00BB439E" w:rsidP="00E37969">
            <w:pPr>
              <w:jc w:val="center"/>
              <w:rPr>
                <w:rFonts w:ascii="Arial" w:hAnsi="Arial" w:cs="Arial"/>
                <w:color w:val="000000"/>
                <w:position w:val="-2"/>
                <w:sz w:val="18"/>
                <w:szCs w:val="18"/>
              </w:rPr>
            </w:pPr>
          </w:p>
        </w:tc>
        <w:tc>
          <w:tcPr>
            <w:tcW w:w="1872" w:type="dxa"/>
            <w:tcBorders>
              <w:top w:val="single" w:sz="6" w:space="0" w:color="000000"/>
              <w:left w:val="single" w:sz="5" w:space="0" w:color="000000"/>
              <w:bottom w:val="single" w:sz="6" w:space="0" w:color="000000"/>
              <w:right w:val="single" w:sz="5" w:space="0" w:color="000000"/>
            </w:tcBorders>
            <w:vAlign w:val="center"/>
          </w:tcPr>
          <w:p w14:paraId="26325895" w14:textId="77777777" w:rsidR="00BB439E" w:rsidRPr="008634C3" w:rsidRDefault="00BB439E"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613" w:type="dxa"/>
            <w:tcBorders>
              <w:top w:val="single" w:sz="6" w:space="0" w:color="000000"/>
              <w:left w:val="single" w:sz="5" w:space="0" w:color="000000"/>
              <w:bottom w:val="single" w:sz="6" w:space="0" w:color="000000"/>
              <w:right w:val="single" w:sz="5" w:space="0" w:color="000000"/>
            </w:tcBorders>
            <w:vAlign w:val="center"/>
          </w:tcPr>
          <w:p w14:paraId="747D03F3" w14:textId="77777777" w:rsidR="00BB439E" w:rsidRPr="008634C3" w:rsidRDefault="00BB439E"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361304EC" w14:textId="7C43AB1A" w:rsidR="00067237" w:rsidRPr="0036360E" w:rsidRDefault="008A6BDA" w:rsidP="0036360E">
      <w:pPr>
        <w:jc w:val="center"/>
        <w:rPr>
          <w:rFonts w:ascii="Arial" w:hAnsi="Arial" w:cs="Arial"/>
          <w:i/>
          <w:color w:val="808080" w:themeColor="background1" w:themeShade="80"/>
          <w:sz w:val="16"/>
          <w:szCs w:val="18"/>
        </w:rPr>
      </w:pPr>
      <w:r w:rsidRPr="0036360E">
        <w:rPr>
          <w:rFonts w:ascii="Arial" w:hAnsi="Arial" w:cs="Arial"/>
          <w:i/>
          <w:color w:val="808080" w:themeColor="background1" w:themeShade="80"/>
          <w:sz w:val="16"/>
          <w:szCs w:val="18"/>
        </w:rPr>
        <w:t>V primeru da bo ponudnik izvajal prevoze z več vozili se obrazec razmnoži</w:t>
      </w:r>
    </w:p>
    <w:p w14:paraId="3E4E13E9" w14:textId="5337E273" w:rsidR="008A6BDA" w:rsidRDefault="008A6BDA" w:rsidP="008A6BDA">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w:t>
      </w:r>
      <w:proofErr w:type="spellStart"/>
      <w:r w:rsidRPr="004074A8">
        <w:rPr>
          <w:rFonts w:ascii="Arial" w:hAnsi="Arial" w:cs="Arial"/>
          <w:b/>
          <w:sz w:val="18"/>
          <w:szCs w:val="18"/>
        </w:rPr>
        <w:t>naročila</w:t>
      </w:r>
      <w:proofErr w:type="spellEnd"/>
      <w:r w:rsidRPr="004074A8">
        <w:rPr>
          <w:rFonts w:ascii="Arial" w:hAnsi="Arial" w:cs="Arial"/>
          <w:b/>
          <w:sz w:val="18"/>
          <w:szCs w:val="18"/>
        </w:rPr>
        <w:t xml:space="preserve"> uporabljali druga vozila, ki </w:t>
      </w:r>
      <w:r>
        <w:rPr>
          <w:rFonts w:ascii="Arial" w:hAnsi="Arial" w:cs="Arial"/>
          <w:b/>
          <w:sz w:val="18"/>
          <w:szCs w:val="18"/>
        </w:rPr>
        <w:t xml:space="preserve">niso navedena v ponudbi, </w:t>
      </w:r>
      <w:r w:rsidRPr="004074A8">
        <w:rPr>
          <w:rFonts w:ascii="Arial" w:hAnsi="Arial" w:cs="Arial"/>
          <w:b/>
          <w:sz w:val="18"/>
          <w:szCs w:val="18"/>
        </w:rPr>
        <w:t xml:space="preserve">zagotovili, da bodo vozila v </w:t>
      </w:r>
      <w:proofErr w:type="spellStart"/>
      <w:r w:rsidRPr="004074A8">
        <w:rPr>
          <w:rFonts w:ascii="Arial" w:hAnsi="Arial" w:cs="Arial"/>
          <w:b/>
          <w:sz w:val="18"/>
          <w:szCs w:val="18"/>
        </w:rPr>
        <w:t>tehnično</w:t>
      </w:r>
      <w:proofErr w:type="spellEnd"/>
      <w:r w:rsidRPr="004074A8">
        <w:rPr>
          <w:rFonts w:ascii="Arial" w:hAnsi="Arial" w:cs="Arial"/>
          <w:b/>
          <w:sz w:val="18"/>
          <w:szCs w:val="18"/>
        </w:rPr>
        <w:t xml:space="preserve"> brezhibnem stanju in v skladu z vsemi predpisi, ki urejajo </w:t>
      </w:r>
      <w:proofErr w:type="spellStart"/>
      <w:r w:rsidRPr="004074A8">
        <w:rPr>
          <w:rFonts w:ascii="Arial" w:hAnsi="Arial" w:cs="Arial"/>
          <w:b/>
          <w:sz w:val="18"/>
          <w:szCs w:val="18"/>
        </w:rPr>
        <w:t>področje</w:t>
      </w:r>
      <w:proofErr w:type="spellEnd"/>
      <w:r w:rsidRPr="004074A8">
        <w:rPr>
          <w:rFonts w:ascii="Arial" w:hAnsi="Arial" w:cs="Arial"/>
          <w:b/>
          <w:sz w:val="18"/>
          <w:szCs w:val="18"/>
        </w:rPr>
        <w:t xml:space="preserve"> vozil v cestnem prometu in opremljena v skladu s predpisi, ki urejajo </w:t>
      </w:r>
      <w:proofErr w:type="spellStart"/>
      <w:r w:rsidRPr="004074A8">
        <w:rPr>
          <w:rFonts w:ascii="Arial" w:hAnsi="Arial" w:cs="Arial"/>
          <w:b/>
          <w:sz w:val="18"/>
          <w:szCs w:val="18"/>
        </w:rPr>
        <w:t>področje</w:t>
      </w:r>
      <w:proofErr w:type="spellEnd"/>
      <w:r w:rsidRPr="004074A8">
        <w:rPr>
          <w:rFonts w:ascii="Arial" w:hAnsi="Arial" w:cs="Arial"/>
          <w:b/>
          <w:sz w:val="18"/>
          <w:szCs w:val="18"/>
        </w:rPr>
        <w:t xml:space="preserve"> prevoza oseb v cestnem prometu v cestnem prometu.</w:t>
      </w:r>
    </w:p>
    <w:p w14:paraId="545EAD3E" w14:textId="77777777" w:rsidR="008A6BDA" w:rsidRDefault="008A6BDA"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1F11688" w14:textId="77777777" w:rsidTr="00E37969">
        <w:tc>
          <w:tcPr>
            <w:tcW w:w="2500" w:type="pct"/>
            <w:tcMar>
              <w:top w:w="75" w:type="dxa"/>
              <w:bottom w:w="75" w:type="dxa"/>
            </w:tcMar>
            <w:vAlign w:val="center"/>
          </w:tcPr>
          <w:p w14:paraId="4F2912B7" w14:textId="77777777" w:rsidR="008A6BDA" w:rsidRDefault="008A6BDA" w:rsidP="00E37969">
            <w:pPr>
              <w:rPr>
                <w:rFonts w:ascii="Arial" w:hAnsi="Arial" w:cs="Arial"/>
                <w:color w:val="000000"/>
                <w:position w:val="-2"/>
                <w:sz w:val="18"/>
                <w:szCs w:val="18"/>
              </w:rPr>
            </w:pPr>
          </w:p>
          <w:p w14:paraId="75BFE599"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5DD806BB" w14:textId="77777777" w:rsidR="008A6BDA" w:rsidRDefault="008A6BDA" w:rsidP="00E37969">
            <w:pPr>
              <w:rPr>
                <w:rFonts w:ascii="Arial" w:hAnsi="Arial" w:cs="Arial"/>
                <w:color w:val="000000"/>
                <w:position w:val="-2"/>
                <w:sz w:val="18"/>
                <w:szCs w:val="18"/>
              </w:rPr>
            </w:pPr>
          </w:p>
          <w:p w14:paraId="4387205B" w14:textId="77777777" w:rsidR="008A6BDA" w:rsidRDefault="008A6BDA" w:rsidP="00E37969">
            <w:r>
              <w:rPr>
                <w:rFonts w:ascii="Arial" w:hAnsi="Arial" w:cs="Arial"/>
                <w:color w:val="000000"/>
                <w:position w:val="-2"/>
                <w:sz w:val="18"/>
                <w:szCs w:val="18"/>
              </w:rPr>
              <w:t>Ime in priimek: _____________________</w:t>
            </w:r>
          </w:p>
        </w:tc>
      </w:tr>
      <w:tr w:rsidR="008A6BDA" w14:paraId="2FB1DADC" w14:textId="77777777" w:rsidTr="00E37969">
        <w:tc>
          <w:tcPr>
            <w:tcW w:w="2500" w:type="pct"/>
            <w:tcMar>
              <w:top w:w="75" w:type="dxa"/>
              <w:bottom w:w="75" w:type="dxa"/>
            </w:tcMar>
            <w:vAlign w:val="center"/>
          </w:tcPr>
          <w:p w14:paraId="08FA203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7EB2E2C0" w14:textId="77777777" w:rsidR="008A6BDA" w:rsidRDefault="008A6BDA" w:rsidP="00E37969">
            <w:pPr>
              <w:jc w:val="center"/>
            </w:pPr>
            <w:r>
              <w:rPr>
                <w:rFonts w:ascii="Arial" w:hAnsi="Arial" w:cs="Arial"/>
                <w:color w:val="A9A9A9"/>
                <w:position w:val="-2"/>
                <w:sz w:val="18"/>
                <w:szCs w:val="18"/>
              </w:rPr>
              <w:t>(podpis)</w:t>
            </w:r>
          </w:p>
        </w:tc>
      </w:tr>
    </w:tbl>
    <w:p w14:paraId="00C6E593" w14:textId="6961FBD6" w:rsidR="0036360E" w:rsidRDefault="0036360E">
      <w:pPr>
        <w:rPr>
          <w:rFonts w:ascii="Arial" w:hAnsi="Arial" w:cs="Arial"/>
          <w:sz w:val="18"/>
          <w:szCs w:val="18"/>
        </w:rPr>
      </w:pPr>
    </w:p>
    <w:p w14:paraId="4FBA5778" w14:textId="2249B58F"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34F6">
        <w:rPr>
          <w:rFonts w:ascii="Arial" w:hAnsi="Arial" w:cs="Arial"/>
          <w:sz w:val="18"/>
          <w:szCs w:val="18"/>
        </w:rPr>
        <w:t>7</w:t>
      </w:r>
    </w:p>
    <w:p w14:paraId="3ABA6C03" w14:textId="77777777" w:rsidR="00E37969" w:rsidRPr="00252358" w:rsidRDefault="00E37969" w:rsidP="00E37969"/>
    <w:p w14:paraId="1CCE8BA1"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ACF5F7A" w14:textId="77777777" w:rsidR="00E37969" w:rsidRDefault="00E37969" w:rsidP="00E37969">
      <w:pPr>
        <w:spacing w:after="120"/>
        <w:rPr>
          <w:rFonts w:ascii="Arial" w:hAnsi="Arial" w:cs="Arial"/>
        </w:rPr>
      </w:pPr>
    </w:p>
    <w:p w14:paraId="408EA9CE" w14:textId="77777777" w:rsidR="005D6DB2" w:rsidRDefault="00CA73A0">
      <w:pPr>
        <w:spacing w:before="225" w:after="225" w:line="240" w:lineRule="auto"/>
        <w:jc w:val="center"/>
      </w:pPr>
      <w:r>
        <w:rPr>
          <w:rFonts w:ascii="Arial" w:hAnsi="Arial" w:cs="Arial"/>
          <w:b/>
          <w:bCs/>
          <w:color w:val="000000"/>
          <w:sz w:val="24"/>
          <w:szCs w:val="24"/>
        </w:rPr>
        <w:t>MENIČNA IZJAVA</w:t>
      </w:r>
    </w:p>
    <w:p w14:paraId="3C151F8C" w14:textId="77777777" w:rsidR="005D6DB2" w:rsidRDefault="00CA73A0">
      <w:pPr>
        <w:spacing w:before="225" w:after="225" w:line="240" w:lineRule="auto"/>
        <w:jc w:val="center"/>
      </w:pPr>
      <w:r>
        <w:rPr>
          <w:rFonts w:ascii="Arial" w:hAnsi="Arial" w:cs="Arial"/>
          <w:color w:val="000000"/>
          <w:sz w:val="21"/>
          <w:szCs w:val="21"/>
        </w:rPr>
        <w:t>s pooblastilom za izpolnitev in unovčenje menice</w:t>
      </w:r>
    </w:p>
    <w:p w14:paraId="1168244A" w14:textId="77777777" w:rsidR="005D6DB2" w:rsidRDefault="00CA73A0">
      <w:pPr>
        <w:spacing w:before="225" w:after="225" w:line="240" w:lineRule="auto"/>
        <w:jc w:val="both"/>
      </w:pPr>
      <w:r>
        <w:rPr>
          <w:rFonts w:ascii="Arial" w:hAnsi="Arial" w:cs="Arial"/>
          <w:color w:val="000000"/>
          <w:sz w:val="18"/>
          <w:szCs w:val="18"/>
        </w:rPr>
        <w:t> </w:t>
      </w:r>
    </w:p>
    <w:p w14:paraId="6344E9F8" w14:textId="77777777" w:rsidR="005D6DB2" w:rsidRDefault="00CA73A0">
      <w:pPr>
        <w:spacing w:before="225" w:after="225" w:line="240" w:lineRule="auto"/>
        <w:jc w:val="both"/>
      </w:pPr>
      <w:r>
        <w:rPr>
          <w:rFonts w:ascii="Arial" w:hAnsi="Arial" w:cs="Arial"/>
          <w:color w:val="000000"/>
          <w:sz w:val="18"/>
          <w:szCs w:val="18"/>
        </w:rPr>
        <w:t>Naročniku Občina Jesenice, Cesta železarjev 6, 4270 Jesenice,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E9542DC" w14:textId="77777777" w:rsidR="00956225" w:rsidRDefault="00956225" w:rsidP="00956225">
      <w:pPr>
        <w:spacing w:before="120" w:after="120" w:line="240" w:lineRule="auto"/>
        <w:jc w:val="center"/>
        <w:rPr>
          <w:rFonts w:ascii="Arial" w:hAnsi="Arial" w:cs="Arial"/>
          <w:b/>
          <w:bCs/>
          <w:sz w:val="18"/>
          <w:szCs w:val="18"/>
        </w:rPr>
      </w:pPr>
      <w:r w:rsidRPr="00956225">
        <w:rPr>
          <w:rFonts w:ascii="Arial" w:hAnsi="Arial" w:cs="Arial"/>
          <w:b/>
          <w:color w:val="000000"/>
          <w:sz w:val="18"/>
          <w:szCs w:val="18"/>
        </w:rPr>
        <w:t xml:space="preserve">Izvajanje storitev prevozov z mestnim avtobusom na dveh krožnih linijah na območju občine Jesenice za obdobje </w:t>
      </w:r>
      <w:r w:rsidRPr="00956225">
        <w:rPr>
          <w:rFonts w:ascii="Arial" w:hAnsi="Arial" w:cs="Arial"/>
          <w:b/>
          <w:bCs/>
          <w:sz w:val="18"/>
          <w:szCs w:val="18"/>
        </w:rPr>
        <w:t xml:space="preserve">od 1. 10. 2025 do </w:t>
      </w:r>
      <w:r w:rsidRPr="00085295">
        <w:rPr>
          <w:rFonts w:ascii="Arial" w:hAnsi="Arial" w:cs="Arial"/>
          <w:b/>
          <w:bCs/>
          <w:sz w:val="18"/>
          <w:szCs w:val="18"/>
        </w:rPr>
        <w:t>24. 6. 2027</w:t>
      </w:r>
    </w:p>
    <w:p w14:paraId="16572C2A" w14:textId="015103B7" w:rsidR="005D6DB2" w:rsidRDefault="0036360E" w:rsidP="00C134F6">
      <w:pPr>
        <w:spacing w:before="120" w:after="120" w:line="240" w:lineRule="auto"/>
        <w:jc w:val="both"/>
        <w:rPr>
          <w:rFonts w:ascii="Arial" w:hAnsi="Arial" w:cs="Arial"/>
          <w:color w:val="000000"/>
          <w:sz w:val="18"/>
          <w:szCs w:val="18"/>
        </w:rPr>
      </w:pPr>
      <w:r>
        <w:rPr>
          <w:rFonts w:ascii="Arial" w:hAnsi="Arial" w:cs="Arial"/>
          <w:color w:val="000000"/>
          <w:sz w:val="18"/>
          <w:szCs w:val="18"/>
        </w:rPr>
        <w:t>izročamo bianc</w:t>
      </w:r>
      <w:r w:rsidR="00CA73A0">
        <w:rPr>
          <w:rFonts w:ascii="Arial" w:hAnsi="Arial" w:cs="Arial"/>
          <w:color w:val="000000"/>
          <w:sz w:val="18"/>
          <w:szCs w:val="18"/>
        </w:rPr>
        <w:t>o lastno menico ter menično izjavo s pooblastilom za izpolnitev in unovčenje menice.</w:t>
      </w:r>
    </w:p>
    <w:p w14:paraId="294602D4" w14:textId="77777777" w:rsidR="00C134F6" w:rsidRDefault="00C134F6" w:rsidP="00C134F6">
      <w:pPr>
        <w:spacing w:after="120" w:line="240" w:lineRule="auto"/>
        <w:jc w:val="both"/>
      </w:pPr>
    </w:p>
    <w:p w14:paraId="7DE74200" w14:textId="1C082679" w:rsidR="005D6DB2" w:rsidRDefault="00CA73A0" w:rsidP="00C134F6">
      <w:pPr>
        <w:spacing w:after="225" w:line="240" w:lineRule="auto"/>
        <w:jc w:val="both"/>
      </w:pPr>
      <w:r>
        <w:rPr>
          <w:rFonts w:ascii="Arial" w:hAnsi="Arial" w:cs="Arial"/>
          <w:color w:val="000000"/>
          <w:sz w:val="18"/>
          <w:szCs w:val="18"/>
        </w:rPr>
        <w:t xml:space="preserve">Naročnika Občina Jesenice pooblaščamo, da izpolni priloženo menico z zneskom v </w:t>
      </w:r>
      <w:r w:rsidRPr="00E1339D">
        <w:rPr>
          <w:rFonts w:ascii="Arial" w:hAnsi="Arial" w:cs="Arial"/>
          <w:sz w:val="18"/>
          <w:szCs w:val="18"/>
        </w:rPr>
        <w:t>višini</w:t>
      </w:r>
      <w:r w:rsidRPr="00E1339D">
        <w:rPr>
          <w:rFonts w:ascii="Arial" w:hAnsi="Arial" w:cs="Arial"/>
          <w:b/>
          <w:bCs/>
          <w:sz w:val="18"/>
          <w:szCs w:val="18"/>
        </w:rPr>
        <w:t xml:space="preserve"> </w:t>
      </w:r>
      <w:r w:rsidR="00085295">
        <w:rPr>
          <w:rFonts w:ascii="Arial" w:hAnsi="Arial" w:cs="Arial"/>
          <w:b/>
          <w:bCs/>
          <w:sz w:val="18"/>
          <w:szCs w:val="18"/>
        </w:rPr>
        <w:t>14</w:t>
      </w:r>
      <w:r w:rsidR="00D71568" w:rsidRPr="00E1339D">
        <w:rPr>
          <w:rFonts w:ascii="Arial" w:hAnsi="Arial" w:cs="Arial"/>
          <w:b/>
          <w:bCs/>
          <w:sz w:val="18"/>
          <w:szCs w:val="18"/>
        </w:rPr>
        <w:t>.000,00</w:t>
      </w:r>
      <w:r w:rsidRPr="00E1339D">
        <w:rPr>
          <w:rFonts w:ascii="Arial" w:hAnsi="Arial" w:cs="Arial"/>
          <w:b/>
          <w:bCs/>
          <w:sz w:val="18"/>
          <w:szCs w:val="18"/>
        </w:rPr>
        <w:t xml:space="preserve"> EUR</w:t>
      </w:r>
    </w:p>
    <w:p w14:paraId="2BDBE2AD" w14:textId="77777777" w:rsidR="005D6DB2" w:rsidRDefault="00CA73A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D6DB2" w14:paraId="6D8F49BA" w14:textId="77777777">
        <w:tc>
          <w:tcPr>
            <w:tcW w:w="0" w:type="auto"/>
            <w:tcMar>
              <w:top w:w="0" w:type="auto"/>
              <w:bottom w:w="0" w:type="auto"/>
            </w:tcMar>
          </w:tcPr>
          <w:p w14:paraId="2D93D73F"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1BB561E8"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879C8D7"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soglašamo z odpravo napak v ponudbi ali</w:t>
            </w:r>
          </w:p>
          <w:p w14:paraId="131AA57E"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sklenemo pogodbe v določenem roku ali</w:t>
            </w:r>
          </w:p>
          <w:p w14:paraId="004B8DE5"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2D0C65F9" w14:textId="77777777" w:rsidR="005D6DB2" w:rsidRDefault="00CA73A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FB0DDFE" w14:textId="77777777" w:rsidR="005D6DB2" w:rsidRDefault="00CA73A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F413FA0" w14:textId="77777777" w:rsidR="005D6DB2" w:rsidRDefault="00CA73A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532BB9D" w14:textId="77777777" w:rsidR="005D6DB2" w:rsidRPr="0036360E" w:rsidRDefault="00CA73A0">
      <w:pPr>
        <w:spacing w:before="225" w:after="225" w:line="240" w:lineRule="auto"/>
        <w:jc w:val="both"/>
        <w:rPr>
          <w:b/>
        </w:rPr>
      </w:pPr>
      <w:r w:rsidRPr="0036360E">
        <w:rPr>
          <w:rFonts w:ascii="Arial" w:hAnsi="Arial" w:cs="Arial"/>
          <w:b/>
          <w:color w:val="000000"/>
          <w:sz w:val="18"/>
          <w:szCs w:val="18"/>
        </w:rPr>
        <w:t>Priloga: </w:t>
      </w:r>
    </w:p>
    <w:p w14:paraId="56542B62" w14:textId="77777777" w:rsidR="005D6DB2" w:rsidRDefault="00CA73A0">
      <w:pPr>
        <w:spacing w:before="225" w:after="225" w:line="240" w:lineRule="auto"/>
        <w:jc w:val="both"/>
        <w:rPr>
          <w:rFonts w:ascii="Arial" w:hAnsi="Arial" w:cs="Arial"/>
          <w:b/>
          <w:color w:val="000000"/>
          <w:sz w:val="18"/>
          <w:szCs w:val="18"/>
        </w:rPr>
      </w:pPr>
      <w:r w:rsidRPr="0036360E">
        <w:rPr>
          <w:rFonts w:ascii="Arial" w:hAnsi="Arial" w:cs="Arial"/>
          <w:b/>
          <w:color w:val="000000"/>
          <w:sz w:val="18"/>
          <w:szCs w:val="18"/>
        </w:rPr>
        <w:t>- bianco menica, podpisana in žigosana</w:t>
      </w:r>
    </w:p>
    <w:p w14:paraId="7FB8C320" w14:textId="77777777" w:rsidR="0036360E" w:rsidRPr="0036360E" w:rsidRDefault="0036360E">
      <w:pPr>
        <w:spacing w:before="225" w:after="225" w:line="240" w:lineRule="auto"/>
        <w:jc w:val="both"/>
        <w:rPr>
          <w:b/>
        </w:rPr>
      </w:pPr>
    </w:p>
    <w:tbl>
      <w:tblPr>
        <w:tblStyle w:val="NormalTablePHPDOCX"/>
        <w:tblW w:w="8745" w:type="dxa"/>
        <w:tblInd w:w="108" w:type="dxa"/>
        <w:tblLook w:val="04A0" w:firstRow="1" w:lastRow="0" w:firstColumn="1" w:lastColumn="0" w:noHBand="0" w:noVBand="1"/>
      </w:tblPr>
      <w:tblGrid>
        <w:gridCol w:w="4080"/>
        <w:gridCol w:w="4665"/>
      </w:tblGrid>
      <w:tr w:rsidR="005D6DB2" w14:paraId="73AD3860" w14:textId="77777777">
        <w:tc>
          <w:tcPr>
            <w:tcW w:w="4080" w:type="dxa"/>
            <w:tcMar>
              <w:top w:w="75" w:type="dxa"/>
              <w:bottom w:w="75" w:type="dxa"/>
            </w:tcMar>
            <w:vAlign w:val="center"/>
          </w:tcPr>
          <w:p w14:paraId="76113507" w14:textId="77777777" w:rsidR="005D6DB2" w:rsidRDefault="00CA73A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2C3300" w14:textId="77777777" w:rsidR="005D6DB2" w:rsidRDefault="00CA73A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D6DB2" w14:paraId="627D67C0" w14:textId="77777777">
        <w:tc>
          <w:tcPr>
            <w:tcW w:w="4080" w:type="dxa"/>
            <w:tcMar>
              <w:top w:w="75" w:type="dxa"/>
              <w:bottom w:w="75" w:type="dxa"/>
            </w:tcMar>
            <w:vAlign w:val="center"/>
          </w:tcPr>
          <w:p w14:paraId="5758AF9D" w14:textId="77777777" w:rsidR="005D6DB2" w:rsidRDefault="00CA73A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55F3E1" w14:textId="77777777" w:rsidR="005D6DB2" w:rsidRDefault="005D6DB2"/>
          <w:p w14:paraId="7C79AA0B" w14:textId="77777777" w:rsidR="005D6DB2" w:rsidRDefault="00CA73A0">
            <w:pPr>
              <w:jc w:val="center"/>
            </w:pPr>
            <w:r>
              <w:rPr>
                <w:rFonts w:ascii="Arial" w:hAnsi="Arial" w:cs="Arial"/>
                <w:color w:val="A9A9A9"/>
                <w:position w:val="-2"/>
                <w:sz w:val="18"/>
                <w:szCs w:val="18"/>
              </w:rPr>
              <w:t>(žig in podpis)</w:t>
            </w:r>
          </w:p>
        </w:tc>
      </w:tr>
    </w:tbl>
    <w:p w14:paraId="00020D71" w14:textId="77777777" w:rsidR="005D6DB2" w:rsidRDefault="00CA73A0">
      <w:pPr>
        <w:spacing w:before="225" w:after="225" w:line="240" w:lineRule="auto"/>
        <w:jc w:val="both"/>
      </w:pPr>
      <w:r>
        <w:rPr>
          <w:rFonts w:ascii="Arial" w:hAnsi="Arial" w:cs="Arial"/>
          <w:color w:val="000000"/>
          <w:sz w:val="18"/>
          <w:szCs w:val="18"/>
        </w:rPr>
        <w:t> </w:t>
      </w:r>
    </w:p>
    <w:p w14:paraId="69CA4F9C" w14:textId="77777777" w:rsidR="005D6DB2" w:rsidRDefault="00CA73A0">
      <w:pPr>
        <w:spacing w:before="225" w:after="225" w:line="240" w:lineRule="auto"/>
        <w:jc w:val="both"/>
      </w:pPr>
      <w:r>
        <w:rPr>
          <w:rFonts w:ascii="Arial" w:hAnsi="Arial" w:cs="Arial"/>
          <w:color w:val="000000"/>
          <w:sz w:val="18"/>
          <w:szCs w:val="18"/>
        </w:rPr>
        <w:t> </w:t>
      </w:r>
    </w:p>
    <w:p w14:paraId="115D1048" w14:textId="77777777" w:rsidR="005D6DB2" w:rsidRDefault="005D6DB2">
      <w:pPr>
        <w:sectPr w:rsidR="005D6DB2" w:rsidSect="007D26B2">
          <w:footerReference w:type="default" r:id="rId29"/>
          <w:pgSz w:w="11906" w:h="16838"/>
          <w:pgMar w:top="1418" w:right="1418" w:bottom="1418" w:left="1418" w:header="567" w:footer="596" w:gutter="0"/>
          <w:cols w:space="708"/>
          <w:docGrid w:linePitch="360"/>
        </w:sectPr>
      </w:pPr>
    </w:p>
    <w:p w14:paraId="3A465E1E"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34F6">
        <w:rPr>
          <w:rFonts w:ascii="Arial" w:hAnsi="Arial" w:cs="Arial"/>
          <w:sz w:val="18"/>
          <w:szCs w:val="18"/>
        </w:rPr>
        <w:t>8</w:t>
      </w:r>
    </w:p>
    <w:p w14:paraId="38957513" w14:textId="77777777" w:rsidR="00E37969" w:rsidRPr="00252358" w:rsidRDefault="00E37969" w:rsidP="00E37969"/>
    <w:p w14:paraId="58B91B04"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04E3C5F" w14:textId="77777777" w:rsidR="00E37969" w:rsidRDefault="00E37969" w:rsidP="00E37969">
      <w:pPr>
        <w:spacing w:after="120"/>
        <w:rPr>
          <w:rFonts w:ascii="Arial" w:hAnsi="Arial" w:cs="Arial"/>
        </w:rPr>
      </w:pPr>
    </w:p>
    <w:p w14:paraId="646EF322"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0F724B67" w14:textId="77777777" w:rsidR="005D6DB2" w:rsidRDefault="00CA73A0">
      <w:pPr>
        <w:spacing w:before="225" w:after="225" w:line="240" w:lineRule="auto"/>
        <w:jc w:val="both"/>
      </w:pPr>
      <w:r>
        <w:rPr>
          <w:rFonts w:ascii="Arial" w:hAnsi="Arial" w:cs="Arial"/>
          <w:color w:val="000000"/>
          <w:sz w:val="18"/>
          <w:szCs w:val="18"/>
        </w:rPr>
        <w:t>Za: Občina Jesenice, Cesta železarjev 6, 4270 Jesenice</w:t>
      </w:r>
    </w:p>
    <w:p w14:paraId="2EC35F0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82224C8"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0E9C2D4"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2E4255E"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57A65C9"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39F934F" w14:textId="77777777" w:rsidR="005D6DB2" w:rsidRPr="0005660D"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Jesenice, Cesta železarjev 6, 4270 </w:t>
      </w:r>
      <w:r w:rsidRPr="0005660D">
        <w:rPr>
          <w:rFonts w:ascii="Arial" w:hAnsi="Arial" w:cs="Arial"/>
          <w:color w:val="000000"/>
          <w:sz w:val="18"/>
          <w:szCs w:val="18"/>
        </w:rPr>
        <w:t>Jesenice</w:t>
      </w:r>
    </w:p>
    <w:p w14:paraId="6BE2F585" w14:textId="1E886889" w:rsidR="005D6DB2" w:rsidRDefault="00CA73A0">
      <w:pPr>
        <w:spacing w:before="225" w:after="225" w:line="240" w:lineRule="auto"/>
        <w:jc w:val="both"/>
      </w:pPr>
      <w:r w:rsidRPr="0005660D">
        <w:rPr>
          <w:rFonts w:ascii="Arial" w:hAnsi="Arial" w:cs="Arial"/>
          <w:b/>
          <w:bCs/>
          <w:color w:val="000000"/>
          <w:sz w:val="18"/>
          <w:szCs w:val="18"/>
        </w:rPr>
        <w:t>OSNOVNI POSEL:</w:t>
      </w:r>
      <w:r w:rsidRPr="0005660D">
        <w:rPr>
          <w:rFonts w:ascii="Arial" w:hAnsi="Arial" w:cs="Arial"/>
          <w:color w:val="000000"/>
          <w:sz w:val="18"/>
          <w:szCs w:val="18"/>
        </w:rPr>
        <w:t xml:space="preserve"> obveznost naročnika zavarovanja iz pogodbe št.</w:t>
      </w:r>
      <w:r w:rsidR="00E1339D" w:rsidRPr="0005660D">
        <w:rPr>
          <w:rFonts w:ascii="Arial" w:hAnsi="Arial" w:cs="Arial"/>
          <w:color w:val="000000"/>
          <w:sz w:val="18"/>
          <w:szCs w:val="18"/>
        </w:rPr>
        <w:t xml:space="preserve"> </w:t>
      </w:r>
      <w:r w:rsidR="0005660D" w:rsidRPr="0005660D">
        <w:rPr>
          <w:rFonts w:ascii="Arial" w:hAnsi="Arial" w:cs="Arial"/>
          <w:sz w:val="18"/>
          <w:szCs w:val="18"/>
        </w:rPr>
        <w:t>430-27</w:t>
      </w:r>
      <w:r w:rsidR="00E1339D" w:rsidRPr="0005660D">
        <w:rPr>
          <w:rFonts w:ascii="Arial" w:hAnsi="Arial" w:cs="Arial"/>
          <w:sz w:val="18"/>
          <w:szCs w:val="18"/>
        </w:rPr>
        <w:t>/2025</w:t>
      </w:r>
      <w:r w:rsidRPr="0018571D">
        <w:rPr>
          <w:rFonts w:ascii="Arial" w:hAnsi="Arial" w:cs="Arial"/>
          <w:sz w:val="18"/>
          <w:szCs w:val="18"/>
        </w:rPr>
        <w:t xml:space="preserve"> z </w:t>
      </w:r>
      <w:r>
        <w:rPr>
          <w:rFonts w:ascii="Arial" w:hAnsi="Arial" w:cs="Arial"/>
          <w:color w:val="000000"/>
          <w:sz w:val="18"/>
          <w:szCs w:val="18"/>
        </w:rPr>
        <w:t xml:space="preserve">dne </w:t>
      </w:r>
      <w:r>
        <w:rPr>
          <w:rFonts w:ascii="Arial" w:hAnsi="Arial" w:cs="Arial"/>
          <w:i/>
          <w:iCs/>
          <w:color w:val="000000"/>
          <w:sz w:val="18"/>
          <w:szCs w:val="18"/>
        </w:rPr>
        <w:t>(datum pogodbe o izvedbi javnega naročila, sklenjene na podlagi postopka z oznako XXXXXX)</w:t>
      </w:r>
      <w:r w:rsidR="00FF794B">
        <w:rPr>
          <w:rFonts w:ascii="Arial" w:hAnsi="Arial" w:cs="Arial"/>
          <w:color w:val="000000"/>
          <w:sz w:val="18"/>
          <w:szCs w:val="18"/>
        </w:rPr>
        <w:t xml:space="preserve"> za</w:t>
      </w:r>
      <w:r w:rsidR="00FF794B">
        <w:t xml:space="preserve"> </w:t>
      </w:r>
      <w:r w:rsidR="00956225" w:rsidRPr="00956225">
        <w:rPr>
          <w:rFonts w:ascii="Arial" w:hAnsi="Arial" w:cs="Arial"/>
          <w:b/>
          <w:color w:val="000000"/>
          <w:sz w:val="18"/>
          <w:szCs w:val="18"/>
        </w:rPr>
        <w:t xml:space="preserve">Izvajanje storitev prevozov z mestnim avtobusom na dveh krožnih linijah na območju občine Jesenice za obdobje </w:t>
      </w:r>
      <w:r w:rsidR="00956225" w:rsidRPr="00956225">
        <w:rPr>
          <w:rFonts w:ascii="Arial" w:hAnsi="Arial" w:cs="Arial"/>
          <w:b/>
          <w:bCs/>
          <w:sz w:val="18"/>
          <w:szCs w:val="18"/>
        </w:rPr>
        <w:t xml:space="preserve">od 1. 10. 2025 do </w:t>
      </w:r>
      <w:r w:rsidR="00956225" w:rsidRPr="00085295">
        <w:rPr>
          <w:rFonts w:ascii="Arial" w:hAnsi="Arial" w:cs="Arial"/>
          <w:b/>
          <w:bCs/>
          <w:sz w:val="18"/>
          <w:szCs w:val="18"/>
        </w:rPr>
        <w:t>24. 6. 2027</w:t>
      </w:r>
      <w:r w:rsidR="00B249AE" w:rsidRPr="00085295">
        <w:rPr>
          <w:rFonts w:ascii="Arial" w:hAnsi="Arial" w:cs="Arial"/>
          <w:b/>
          <w:bCs/>
          <w:color w:val="000000"/>
          <w:sz w:val="18"/>
          <w:szCs w:val="18"/>
        </w:rPr>
        <w:t>.</w:t>
      </w:r>
      <w:r w:rsidR="00BE0875">
        <w:rPr>
          <w:rFonts w:ascii="Arial" w:hAnsi="Arial" w:cs="Arial"/>
          <w:b/>
          <w:bCs/>
          <w:color w:val="000000"/>
          <w:sz w:val="18"/>
          <w:szCs w:val="18"/>
        </w:rPr>
        <w:t xml:space="preserve"> </w:t>
      </w:r>
    </w:p>
    <w:p w14:paraId="7CF1D584"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64991FDD"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1684550"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837FAB5"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1699DA22"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51FEE1"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98C2A23" w14:textId="77777777" w:rsidR="006923CC"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AA026CC" w14:textId="3139529D"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CFD3393"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8B09BF2"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5B4B09"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B5A73FC" w14:textId="77777777" w:rsidR="005D6DB2" w:rsidRDefault="00CA73A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8204A9C" w14:textId="77777777" w:rsidR="005D6DB2" w:rsidRDefault="00CA73A0">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19DB2821"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28E8B197" w14:textId="77777777">
        <w:tc>
          <w:tcPr>
            <w:tcW w:w="4080" w:type="dxa"/>
            <w:tcMar>
              <w:top w:w="75" w:type="dxa"/>
              <w:bottom w:w="75" w:type="dxa"/>
            </w:tcMar>
            <w:vAlign w:val="center"/>
          </w:tcPr>
          <w:p w14:paraId="079F2B3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049C3C9" w14:textId="77777777" w:rsidR="005D6DB2" w:rsidRDefault="00CA73A0">
            <w:pPr>
              <w:jc w:val="center"/>
            </w:pPr>
            <w:r>
              <w:rPr>
                <w:rFonts w:ascii="Arial" w:hAnsi="Arial" w:cs="Arial"/>
                <w:color w:val="000000"/>
                <w:position w:val="-2"/>
                <w:sz w:val="18"/>
                <w:szCs w:val="18"/>
              </w:rPr>
              <w:t>Garant</w:t>
            </w:r>
          </w:p>
        </w:tc>
      </w:tr>
      <w:tr w:rsidR="005D6DB2" w14:paraId="7A83263D" w14:textId="77777777">
        <w:tc>
          <w:tcPr>
            <w:tcW w:w="4080" w:type="dxa"/>
            <w:tcMar>
              <w:top w:w="75" w:type="dxa"/>
              <w:bottom w:w="75" w:type="dxa"/>
            </w:tcMar>
            <w:vAlign w:val="center"/>
          </w:tcPr>
          <w:p w14:paraId="01F1B0D9"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01A1F2B" w14:textId="77777777" w:rsidR="005D6DB2" w:rsidRDefault="005D6DB2"/>
          <w:p w14:paraId="752A8026" w14:textId="77777777" w:rsidR="005D6DB2" w:rsidRDefault="00CA73A0">
            <w:pPr>
              <w:jc w:val="center"/>
            </w:pPr>
            <w:r>
              <w:rPr>
                <w:rFonts w:ascii="Arial" w:hAnsi="Arial" w:cs="Arial"/>
                <w:color w:val="A9A9A9"/>
                <w:position w:val="-2"/>
                <w:sz w:val="18"/>
                <w:szCs w:val="18"/>
              </w:rPr>
              <w:t>(žig in podpis)</w:t>
            </w:r>
          </w:p>
        </w:tc>
      </w:tr>
    </w:tbl>
    <w:p w14:paraId="145EFCDB" w14:textId="77777777" w:rsidR="005D6DB2" w:rsidRDefault="00CA73A0">
      <w:pPr>
        <w:spacing w:before="225" w:after="225" w:line="240" w:lineRule="auto"/>
        <w:jc w:val="both"/>
      </w:pPr>
      <w:r>
        <w:rPr>
          <w:rFonts w:ascii="Arial" w:hAnsi="Arial" w:cs="Arial"/>
          <w:color w:val="000000"/>
          <w:sz w:val="18"/>
          <w:szCs w:val="18"/>
        </w:rPr>
        <w:t> </w:t>
      </w:r>
    </w:p>
    <w:p w14:paraId="1B17196E" w14:textId="77777777" w:rsidR="005D6DB2" w:rsidRDefault="00CA73A0">
      <w:pPr>
        <w:spacing w:before="225" w:after="225" w:line="240" w:lineRule="auto"/>
        <w:jc w:val="both"/>
      </w:pPr>
      <w:r>
        <w:rPr>
          <w:rFonts w:ascii="Arial" w:hAnsi="Arial" w:cs="Arial"/>
          <w:color w:val="000000"/>
          <w:sz w:val="18"/>
          <w:szCs w:val="18"/>
        </w:rPr>
        <w:t> </w:t>
      </w:r>
    </w:p>
    <w:p w14:paraId="60374975" w14:textId="77777777" w:rsidR="005D6DB2" w:rsidRDefault="005D6DB2">
      <w:pPr>
        <w:sectPr w:rsidR="005D6DB2" w:rsidSect="007D26B2">
          <w:footerReference w:type="default" r:id="rId30"/>
          <w:pgSz w:w="11906" w:h="16838"/>
          <w:pgMar w:top="1418" w:right="1418" w:bottom="1418" w:left="1418" w:header="567" w:footer="596" w:gutter="0"/>
          <w:cols w:space="708"/>
          <w:docGrid w:linePitch="360"/>
        </w:sectPr>
      </w:pPr>
    </w:p>
    <w:p w14:paraId="4409E5B2" w14:textId="7777777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BE0875">
        <w:rPr>
          <w:rFonts w:ascii="Arial" w:hAnsi="Arial" w:cs="Arial"/>
          <w:sz w:val="18"/>
          <w:szCs w:val="18"/>
        </w:rPr>
        <w:t>9</w:t>
      </w:r>
    </w:p>
    <w:p w14:paraId="4ABDAF7C"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A020F5F"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C149BDB"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2CE0BF86" w14:textId="77777777">
        <w:tc>
          <w:tcPr>
            <w:tcW w:w="0" w:type="auto"/>
            <w:tcMar>
              <w:top w:w="0" w:type="auto"/>
              <w:bottom w:w="0" w:type="auto"/>
            </w:tcMar>
          </w:tcPr>
          <w:p w14:paraId="6DAC136C"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D72019A"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9B47C64"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3C14BD27"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2A95D2F"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66889A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3757A4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204754"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25D3E95" w14:textId="77777777" w:rsidR="00BE0875" w:rsidRDefault="00BE0875">
      <w:pPr>
        <w:spacing w:before="225" w:after="225" w:line="240" w:lineRule="auto"/>
        <w:jc w:val="both"/>
        <w:rPr>
          <w:color w:val="000000"/>
          <w:u w:val="single"/>
        </w:rPr>
      </w:pPr>
    </w:p>
    <w:p w14:paraId="4E367E2B" w14:textId="77777777" w:rsidR="00BE0875" w:rsidRDefault="00BE0875">
      <w:pPr>
        <w:spacing w:before="225" w:after="225" w:line="240" w:lineRule="auto"/>
        <w:jc w:val="both"/>
        <w:rPr>
          <w:color w:val="000000"/>
          <w:u w:val="single"/>
        </w:rPr>
      </w:pPr>
    </w:p>
    <w:p w14:paraId="1B931FA0" w14:textId="77777777" w:rsidR="00BE0875" w:rsidRDefault="00BE0875">
      <w:pPr>
        <w:spacing w:before="225" w:after="225" w:line="240" w:lineRule="auto"/>
        <w:jc w:val="both"/>
        <w:rPr>
          <w:color w:val="000000"/>
          <w:u w:val="single"/>
        </w:rPr>
      </w:pPr>
    </w:p>
    <w:p w14:paraId="76310C19" w14:textId="77777777" w:rsidR="00BE0875" w:rsidRDefault="00BE0875">
      <w:pPr>
        <w:spacing w:before="225" w:after="225" w:line="240" w:lineRule="auto"/>
        <w:jc w:val="both"/>
        <w:rPr>
          <w:color w:val="000000"/>
          <w:u w:val="single"/>
        </w:rPr>
      </w:pPr>
    </w:p>
    <w:p w14:paraId="52AA0627"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0E31DCBD" w14:textId="77777777">
        <w:tc>
          <w:tcPr>
            <w:tcW w:w="4080" w:type="dxa"/>
            <w:tcMar>
              <w:top w:w="75" w:type="dxa"/>
              <w:bottom w:w="75" w:type="dxa"/>
            </w:tcMar>
            <w:vAlign w:val="center"/>
          </w:tcPr>
          <w:p w14:paraId="5FBAF5BC"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27218E5" w14:textId="77777777" w:rsidR="005D6DB2" w:rsidRDefault="00CA73A0">
            <w:r>
              <w:rPr>
                <w:rFonts w:ascii="Arial" w:hAnsi="Arial" w:cs="Arial"/>
                <w:color w:val="000000"/>
                <w:position w:val="-2"/>
                <w:sz w:val="18"/>
                <w:szCs w:val="18"/>
              </w:rPr>
              <w:t>Ime in priimek: _____________________</w:t>
            </w:r>
          </w:p>
        </w:tc>
      </w:tr>
      <w:tr w:rsidR="005D6DB2" w14:paraId="41A0353C" w14:textId="77777777">
        <w:tc>
          <w:tcPr>
            <w:tcW w:w="4080" w:type="dxa"/>
            <w:tcMar>
              <w:top w:w="75" w:type="dxa"/>
              <w:bottom w:w="75" w:type="dxa"/>
            </w:tcMar>
            <w:vAlign w:val="center"/>
          </w:tcPr>
          <w:p w14:paraId="29EE0671"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B79F757" w14:textId="77777777" w:rsidR="005D6DB2" w:rsidRDefault="005D6DB2"/>
          <w:p w14:paraId="011299BA" w14:textId="77777777" w:rsidR="005D6DB2" w:rsidRDefault="00CA73A0">
            <w:pPr>
              <w:jc w:val="center"/>
            </w:pPr>
            <w:r>
              <w:rPr>
                <w:rFonts w:ascii="Arial" w:hAnsi="Arial" w:cs="Arial"/>
                <w:color w:val="A9A9A9"/>
                <w:position w:val="-2"/>
                <w:sz w:val="18"/>
                <w:szCs w:val="18"/>
              </w:rPr>
              <w:t>(žig in podpis)</w:t>
            </w:r>
          </w:p>
        </w:tc>
      </w:tr>
    </w:tbl>
    <w:p w14:paraId="3A270F46" w14:textId="77777777" w:rsidR="005D6DB2" w:rsidRDefault="005D6DB2" w:rsidP="008A6BDA">
      <w:pPr>
        <w:spacing w:before="225" w:after="225" w:line="240" w:lineRule="auto"/>
        <w:jc w:val="both"/>
        <w:sectPr w:rsidR="005D6DB2" w:rsidSect="007D26B2">
          <w:footerReference w:type="default" r:id="rId31"/>
          <w:pgSz w:w="11906" w:h="16838"/>
          <w:pgMar w:top="1418" w:right="1418" w:bottom="1418" w:left="1418" w:header="567" w:footer="596" w:gutter="0"/>
          <w:cols w:space="708"/>
          <w:docGrid w:linePitch="360"/>
        </w:sectPr>
      </w:pPr>
    </w:p>
    <w:p w14:paraId="0781B285"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0</w:t>
      </w:r>
    </w:p>
    <w:p w14:paraId="15AA53BD" w14:textId="77777777" w:rsidR="00E37969" w:rsidRPr="00252358" w:rsidRDefault="00E37969" w:rsidP="00E37969"/>
    <w:p w14:paraId="425B2EB6"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F1BC6AC" w14:textId="77777777" w:rsidR="00E37969" w:rsidRDefault="00E37969" w:rsidP="00E37969">
      <w:pPr>
        <w:spacing w:after="120"/>
        <w:rPr>
          <w:rFonts w:ascii="Arial" w:hAnsi="Arial" w:cs="Arial"/>
        </w:rPr>
      </w:pPr>
    </w:p>
    <w:p w14:paraId="27A1840F" w14:textId="1743FBAF" w:rsidR="005D6DB2" w:rsidRDefault="00CA73A0">
      <w:pPr>
        <w:spacing w:before="225" w:after="225" w:line="240" w:lineRule="auto"/>
        <w:jc w:val="both"/>
      </w:pPr>
      <w:r>
        <w:rPr>
          <w:rFonts w:ascii="Arial" w:hAnsi="Arial" w:cs="Arial"/>
          <w:color w:val="000000"/>
          <w:sz w:val="18"/>
          <w:szCs w:val="18"/>
        </w:rPr>
        <w:t>V zvezi z javnim naročilom »</w:t>
      </w:r>
      <w:r w:rsidR="00956225" w:rsidRPr="00956225">
        <w:rPr>
          <w:rFonts w:ascii="Arial" w:hAnsi="Arial" w:cs="Arial"/>
          <w:b/>
          <w:color w:val="000000"/>
          <w:sz w:val="18"/>
          <w:szCs w:val="18"/>
        </w:rPr>
        <w:t xml:space="preserve">Izvajanje storitev prevozov z mestnim avtobusom na dveh krožnih linijah na območju občine Jesenice za obdobje </w:t>
      </w:r>
      <w:r w:rsidR="00956225" w:rsidRPr="00956225">
        <w:rPr>
          <w:rFonts w:ascii="Arial" w:hAnsi="Arial" w:cs="Arial"/>
          <w:b/>
          <w:bCs/>
          <w:sz w:val="18"/>
          <w:szCs w:val="18"/>
        </w:rPr>
        <w:t xml:space="preserve">od 1. 10. 2025 </w:t>
      </w:r>
      <w:r w:rsidR="00956225" w:rsidRPr="00085295">
        <w:rPr>
          <w:rFonts w:ascii="Arial" w:hAnsi="Arial" w:cs="Arial"/>
          <w:b/>
          <w:bCs/>
          <w:sz w:val="18"/>
          <w:szCs w:val="18"/>
        </w:rPr>
        <w:t>do 24. 6. 2027</w:t>
      </w:r>
      <w:r w:rsidRPr="00085295">
        <w:rPr>
          <w:rFonts w:ascii="Arial" w:hAnsi="Arial" w:cs="Arial"/>
          <w:color w:val="000000"/>
          <w:sz w:val="18"/>
          <w:szCs w:val="18"/>
        </w:rPr>
        <w:t>«,</w:t>
      </w:r>
    </w:p>
    <w:p w14:paraId="7A54098A"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4FEE806" w14:textId="77777777" w:rsidR="005D6DB2" w:rsidRDefault="00CA73A0">
      <w:pPr>
        <w:spacing w:before="225" w:after="225" w:line="240" w:lineRule="auto"/>
        <w:jc w:val="both"/>
      </w:pPr>
      <w:r>
        <w:rPr>
          <w:rFonts w:ascii="Arial" w:hAnsi="Arial" w:cs="Arial"/>
          <w:color w:val="000000"/>
          <w:sz w:val="18"/>
          <w:szCs w:val="18"/>
        </w:rPr>
        <w:t>Izjavljamo (ustrezno označi):</w:t>
      </w:r>
    </w:p>
    <w:p w14:paraId="4217EF71"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B49A3E9"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321DDAA" w14:textId="77777777" w:rsidR="005D6DB2" w:rsidRDefault="00CA73A0">
      <w:pPr>
        <w:spacing w:before="225" w:after="225" w:line="240" w:lineRule="auto"/>
        <w:jc w:val="both"/>
      </w:pPr>
      <w:r>
        <w:rPr>
          <w:rFonts w:ascii="Arial" w:hAnsi="Arial" w:cs="Arial"/>
          <w:color w:val="000000"/>
          <w:sz w:val="18"/>
          <w:szCs w:val="18"/>
        </w:rPr>
        <w:t> </w:t>
      </w:r>
    </w:p>
    <w:p w14:paraId="05418932"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1AB2AE13" w14:textId="77777777">
        <w:tc>
          <w:tcPr>
            <w:tcW w:w="4080" w:type="dxa"/>
            <w:tcMar>
              <w:top w:w="75" w:type="dxa"/>
              <w:bottom w:w="75" w:type="dxa"/>
            </w:tcMar>
            <w:vAlign w:val="center"/>
          </w:tcPr>
          <w:p w14:paraId="3E38ECC0"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8DF5453" w14:textId="77777777" w:rsidR="005D6DB2" w:rsidRDefault="00CA73A0">
            <w:r>
              <w:rPr>
                <w:rFonts w:ascii="Arial" w:hAnsi="Arial" w:cs="Arial"/>
                <w:color w:val="000000"/>
                <w:position w:val="-2"/>
                <w:sz w:val="18"/>
                <w:szCs w:val="18"/>
              </w:rPr>
              <w:t>Ime in priimek: _____________________</w:t>
            </w:r>
          </w:p>
        </w:tc>
      </w:tr>
      <w:tr w:rsidR="005D6DB2" w14:paraId="64494A05" w14:textId="77777777">
        <w:tc>
          <w:tcPr>
            <w:tcW w:w="4080" w:type="dxa"/>
            <w:tcMar>
              <w:top w:w="75" w:type="dxa"/>
              <w:bottom w:w="75" w:type="dxa"/>
            </w:tcMar>
            <w:vAlign w:val="center"/>
          </w:tcPr>
          <w:p w14:paraId="53CCD20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3A299E1" w14:textId="77777777" w:rsidR="005D6DB2" w:rsidRDefault="005D6DB2"/>
          <w:p w14:paraId="3FF63B2F" w14:textId="77777777" w:rsidR="005D6DB2" w:rsidRDefault="00CA73A0">
            <w:pPr>
              <w:jc w:val="center"/>
            </w:pPr>
            <w:r>
              <w:rPr>
                <w:rFonts w:ascii="Arial" w:hAnsi="Arial" w:cs="Arial"/>
                <w:color w:val="A9A9A9"/>
                <w:position w:val="-2"/>
                <w:sz w:val="18"/>
                <w:szCs w:val="18"/>
              </w:rPr>
              <w:t>(žig in podpis)</w:t>
            </w:r>
          </w:p>
        </w:tc>
      </w:tr>
    </w:tbl>
    <w:p w14:paraId="6AA99AC0" w14:textId="77777777" w:rsidR="005D6DB2" w:rsidRDefault="00CA73A0">
      <w:pPr>
        <w:spacing w:before="225" w:after="225" w:line="240" w:lineRule="auto"/>
        <w:jc w:val="both"/>
      </w:pPr>
      <w:r>
        <w:rPr>
          <w:rFonts w:ascii="Arial" w:hAnsi="Arial" w:cs="Arial"/>
          <w:color w:val="000000"/>
          <w:sz w:val="18"/>
          <w:szCs w:val="18"/>
        </w:rPr>
        <w:t> </w:t>
      </w:r>
    </w:p>
    <w:p w14:paraId="07A29809" w14:textId="77777777" w:rsidR="005D6DB2" w:rsidRDefault="00CA73A0">
      <w:pPr>
        <w:spacing w:before="225" w:after="225" w:line="240" w:lineRule="auto"/>
        <w:jc w:val="both"/>
      </w:pPr>
      <w:r>
        <w:rPr>
          <w:rFonts w:ascii="Arial" w:hAnsi="Arial" w:cs="Arial"/>
          <w:color w:val="000000"/>
          <w:sz w:val="18"/>
          <w:szCs w:val="18"/>
        </w:rPr>
        <w:t> </w:t>
      </w:r>
    </w:p>
    <w:p w14:paraId="03AF5469" w14:textId="77777777" w:rsidR="005D6DB2" w:rsidRDefault="00CA73A0">
      <w:pPr>
        <w:spacing w:before="225" w:after="225" w:line="240" w:lineRule="auto"/>
        <w:jc w:val="both"/>
      </w:pPr>
      <w:r>
        <w:rPr>
          <w:rFonts w:ascii="Arial" w:hAnsi="Arial" w:cs="Arial"/>
          <w:color w:val="000000"/>
          <w:sz w:val="18"/>
          <w:szCs w:val="18"/>
        </w:rPr>
        <w:t> </w:t>
      </w:r>
    </w:p>
    <w:p w14:paraId="7845EA07"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2D2FFCFD"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250945DC" w14:textId="77777777" w:rsidR="005D6DB2" w:rsidRDefault="005D6DB2">
      <w:pPr>
        <w:sectPr w:rsidR="005D6DB2" w:rsidSect="007D26B2">
          <w:footerReference w:type="default" r:id="rId32"/>
          <w:pgSz w:w="11906" w:h="16838"/>
          <w:pgMar w:top="1418" w:right="1418" w:bottom="1418" w:left="1418" w:header="567" w:footer="596" w:gutter="0"/>
          <w:cols w:space="708"/>
          <w:docGrid w:linePitch="360"/>
        </w:sectPr>
      </w:pPr>
    </w:p>
    <w:p w14:paraId="6FC9DB7E"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1</w:t>
      </w:r>
    </w:p>
    <w:p w14:paraId="2DF6510F" w14:textId="77777777" w:rsidR="00E37969" w:rsidRPr="00252358" w:rsidRDefault="00E37969" w:rsidP="00E37969"/>
    <w:p w14:paraId="5D906FA9"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9187D9D" w14:textId="77777777" w:rsidR="00E37969" w:rsidRDefault="00E37969" w:rsidP="00E37969">
      <w:pPr>
        <w:spacing w:after="120"/>
        <w:rPr>
          <w:rFonts w:ascii="Arial" w:hAnsi="Arial" w:cs="Arial"/>
        </w:rPr>
      </w:pPr>
    </w:p>
    <w:p w14:paraId="0B97B400" w14:textId="7099AE6F" w:rsidR="005D6DB2" w:rsidRDefault="00CA73A0">
      <w:pPr>
        <w:spacing w:before="225" w:after="225" w:line="240" w:lineRule="auto"/>
        <w:jc w:val="both"/>
      </w:pPr>
      <w:r>
        <w:rPr>
          <w:rFonts w:ascii="Arial" w:hAnsi="Arial" w:cs="Arial"/>
          <w:color w:val="000000"/>
          <w:sz w:val="18"/>
          <w:szCs w:val="18"/>
        </w:rPr>
        <w:t xml:space="preserve">Pri izvedbi javnega </w:t>
      </w:r>
      <w:r w:rsidRPr="00B45DBA">
        <w:rPr>
          <w:rFonts w:ascii="Arial" w:hAnsi="Arial" w:cs="Arial"/>
          <w:color w:val="000000"/>
          <w:sz w:val="18"/>
          <w:szCs w:val="18"/>
        </w:rPr>
        <w:t>naročila »</w:t>
      </w:r>
      <w:r w:rsidR="001A7BA1" w:rsidRPr="00956225">
        <w:rPr>
          <w:rFonts w:ascii="Arial" w:hAnsi="Arial" w:cs="Arial"/>
          <w:b/>
          <w:color w:val="000000"/>
          <w:sz w:val="18"/>
          <w:szCs w:val="18"/>
        </w:rPr>
        <w:t xml:space="preserve">Izvajanje storitev prevozov z mestnim avtobusom na dveh krožnih linijah na območju občine Jesenice za obdobje </w:t>
      </w:r>
      <w:r w:rsidR="001A7BA1" w:rsidRPr="00956225">
        <w:rPr>
          <w:rFonts w:ascii="Arial" w:hAnsi="Arial" w:cs="Arial"/>
          <w:b/>
          <w:bCs/>
          <w:sz w:val="18"/>
          <w:szCs w:val="18"/>
        </w:rPr>
        <w:t xml:space="preserve">od 1. 10. </w:t>
      </w:r>
      <w:r w:rsidR="001A7BA1" w:rsidRPr="00085295">
        <w:rPr>
          <w:rFonts w:ascii="Arial" w:hAnsi="Arial" w:cs="Arial"/>
          <w:b/>
          <w:bCs/>
          <w:sz w:val="18"/>
          <w:szCs w:val="18"/>
        </w:rPr>
        <w:t>2025 do 24. 6. 2027</w:t>
      </w:r>
      <w:r w:rsidRPr="00085295">
        <w:rPr>
          <w:rFonts w:ascii="Arial" w:hAnsi="Arial" w:cs="Arial"/>
          <w:color w:val="000000"/>
          <w:sz w:val="18"/>
          <w:szCs w:val="18"/>
        </w:rPr>
        <w:t>«,</w:t>
      </w:r>
    </w:p>
    <w:p w14:paraId="55E10DCF"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35DBA5AD"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466FB1C4"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1F60920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0396D3"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BE08B4" w14:textId="77777777" w:rsidR="005D6DB2" w:rsidRDefault="00CA73A0">
            <w:r>
              <w:rPr>
                <w:rFonts w:ascii="Arial" w:hAnsi="Arial" w:cs="Arial"/>
                <w:color w:val="000000"/>
                <w:position w:val="-2"/>
                <w:sz w:val="18"/>
                <w:szCs w:val="18"/>
              </w:rPr>
              <w:t> </w:t>
            </w:r>
          </w:p>
        </w:tc>
      </w:tr>
      <w:tr w:rsidR="005D6DB2" w14:paraId="24CEE01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CE9F3C"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BF9D55"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0503AC3C" w14:textId="77777777" w:rsidR="005D6DB2" w:rsidRDefault="00CA73A0">
            <w:pPr>
              <w:spacing w:before="135" w:after="135"/>
              <w:jc w:val="both"/>
              <w:textAlignment w:val="center"/>
            </w:pPr>
            <w:r>
              <w:rPr>
                <w:rFonts w:ascii="Arial" w:hAnsi="Arial" w:cs="Arial"/>
                <w:color w:val="000000"/>
                <w:position w:val="-2"/>
                <w:sz w:val="18"/>
                <w:szCs w:val="18"/>
              </w:rPr>
              <w:t> </w:t>
            </w:r>
          </w:p>
          <w:p w14:paraId="78F331EA"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2CC797B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776C0F"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93A8B" w14:textId="77777777" w:rsidR="005D6DB2" w:rsidRDefault="00CA73A0">
            <w:r>
              <w:rPr>
                <w:rFonts w:ascii="Arial" w:hAnsi="Arial" w:cs="Arial"/>
                <w:color w:val="000000"/>
                <w:position w:val="-2"/>
                <w:sz w:val="18"/>
                <w:szCs w:val="18"/>
              </w:rPr>
              <w:t> </w:t>
            </w:r>
          </w:p>
        </w:tc>
      </w:tr>
      <w:tr w:rsidR="005D6DB2" w14:paraId="1C69250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147B03"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BFDDA9"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57A75F61" w14:textId="77777777" w:rsidR="005D6DB2" w:rsidRDefault="00CA73A0">
            <w:pPr>
              <w:spacing w:before="135" w:after="135"/>
              <w:jc w:val="both"/>
              <w:textAlignment w:val="center"/>
            </w:pPr>
            <w:r>
              <w:rPr>
                <w:rFonts w:ascii="Arial" w:hAnsi="Arial" w:cs="Arial"/>
                <w:color w:val="000000"/>
                <w:position w:val="-2"/>
                <w:sz w:val="18"/>
                <w:szCs w:val="18"/>
              </w:rPr>
              <w:t> </w:t>
            </w:r>
          </w:p>
          <w:p w14:paraId="4B03028D"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4D85ADC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8BE670C"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B83E13F"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0F71E7D4" w14:textId="77777777">
        <w:tc>
          <w:tcPr>
            <w:tcW w:w="4080" w:type="dxa"/>
            <w:tcMar>
              <w:top w:w="135" w:type="dxa"/>
              <w:bottom w:w="135" w:type="dxa"/>
            </w:tcMar>
            <w:vAlign w:val="center"/>
          </w:tcPr>
          <w:p w14:paraId="5D64F5F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053CFAE5" w14:textId="77777777" w:rsidR="005D6DB2" w:rsidRDefault="00CA73A0">
            <w:r>
              <w:rPr>
                <w:rFonts w:ascii="Arial" w:hAnsi="Arial" w:cs="Arial"/>
                <w:color w:val="000000"/>
                <w:position w:val="-2"/>
                <w:sz w:val="18"/>
                <w:szCs w:val="18"/>
              </w:rPr>
              <w:t>Ime in priimek: _____________________</w:t>
            </w:r>
          </w:p>
        </w:tc>
      </w:tr>
      <w:tr w:rsidR="005D6DB2" w14:paraId="2A6404CE" w14:textId="77777777">
        <w:tc>
          <w:tcPr>
            <w:tcW w:w="4080" w:type="dxa"/>
            <w:tcMar>
              <w:top w:w="135" w:type="dxa"/>
              <w:bottom w:w="135" w:type="dxa"/>
            </w:tcMar>
            <w:vAlign w:val="center"/>
          </w:tcPr>
          <w:p w14:paraId="1FD7722E"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27441119" w14:textId="77777777" w:rsidR="005D6DB2" w:rsidRDefault="005D6DB2"/>
          <w:p w14:paraId="7950C35F" w14:textId="77777777" w:rsidR="005D6DB2" w:rsidRDefault="00CA73A0">
            <w:pPr>
              <w:jc w:val="center"/>
            </w:pPr>
            <w:r>
              <w:rPr>
                <w:rFonts w:ascii="Arial" w:hAnsi="Arial" w:cs="Arial"/>
                <w:color w:val="A9A9A9"/>
                <w:position w:val="-2"/>
                <w:sz w:val="18"/>
                <w:szCs w:val="18"/>
              </w:rPr>
              <w:t>(žig in podpis)</w:t>
            </w:r>
          </w:p>
        </w:tc>
      </w:tr>
    </w:tbl>
    <w:p w14:paraId="5A191EE3"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0C2D252" w14:textId="77777777" w:rsidR="005D6DB2" w:rsidRDefault="005D6DB2">
      <w:pPr>
        <w:sectPr w:rsidR="005D6DB2" w:rsidSect="007D26B2">
          <w:footerReference w:type="default" r:id="rId33"/>
          <w:pgSz w:w="11906" w:h="16838"/>
          <w:pgMar w:top="1418" w:right="1418" w:bottom="1418" w:left="1418" w:header="567" w:footer="596" w:gutter="0"/>
          <w:cols w:space="708"/>
          <w:docGrid w:linePitch="360"/>
        </w:sectPr>
      </w:pPr>
    </w:p>
    <w:p w14:paraId="1D0B3DD4"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2</w:t>
      </w:r>
    </w:p>
    <w:p w14:paraId="534F9DAB" w14:textId="77777777" w:rsidR="00E37969" w:rsidRPr="00252358" w:rsidRDefault="00E37969" w:rsidP="00E37969"/>
    <w:p w14:paraId="3060970B"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48F4662" w14:textId="77777777" w:rsidR="00E37969" w:rsidRDefault="00E37969" w:rsidP="00E37969">
      <w:pPr>
        <w:spacing w:after="120"/>
        <w:rPr>
          <w:rFonts w:ascii="Arial" w:hAnsi="Arial" w:cs="Arial"/>
        </w:rPr>
      </w:pPr>
    </w:p>
    <w:p w14:paraId="078BD8B9"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05F0C0"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12532D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1AA6D"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B23E5AC"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3B2EDBAA"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DDCFB"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1C0342F5"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42C6634"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9B161"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69F6C3EE"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3AC77EAB"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46D963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951BA"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10BD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EE9BA"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7FBA1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CBAC"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E416E"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0D86E"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CC549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5EF51"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ADA3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2E12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8DADD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A17E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3965E"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5663"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4F6965F5"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ECFE54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7959AC"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E403"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540B3"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1DAD09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C7F6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FA63A"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A774"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4D3162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8E0F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BBA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7E463"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439623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E00E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6782A"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CA4A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D4FED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CA22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552F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D7CF7"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4E52F11D"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22D6A4B7" w14:textId="77777777">
        <w:tc>
          <w:tcPr>
            <w:tcW w:w="4080" w:type="dxa"/>
            <w:tcMar>
              <w:top w:w="75" w:type="dxa"/>
              <w:bottom w:w="75" w:type="dxa"/>
            </w:tcMar>
            <w:vAlign w:val="center"/>
          </w:tcPr>
          <w:p w14:paraId="5EF8D2EE"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0AC0D5CC" w14:textId="77777777" w:rsidR="005D6DB2" w:rsidRDefault="00CA73A0">
            <w:r>
              <w:rPr>
                <w:rFonts w:ascii="Arial" w:hAnsi="Arial" w:cs="Arial"/>
                <w:color w:val="000000"/>
                <w:position w:val="-2"/>
                <w:sz w:val="18"/>
                <w:szCs w:val="18"/>
              </w:rPr>
              <w:t>Ime in priimek: _____________________</w:t>
            </w:r>
          </w:p>
        </w:tc>
      </w:tr>
      <w:tr w:rsidR="005D6DB2" w14:paraId="39B1D776" w14:textId="77777777">
        <w:tc>
          <w:tcPr>
            <w:tcW w:w="4080" w:type="dxa"/>
            <w:tcMar>
              <w:top w:w="75" w:type="dxa"/>
              <w:bottom w:w="75" w:type="dxa"/>
            </w:tcMar>
            <w:vAlign w:val="center"/>
          </w:tcPr>
          <w:p w14:paraId="1F79BD66"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1C63BF62" w14:textId="77777777" w:rsidR="005D6DB2" w:rsidRDefault="00CA73A0">
            <w:pPr>
              <w:jc w:val="center"/>
            </w:pPr>
            <w:r>
              <w:rPr>
                <w:rFonts w:ascii="Arial" w:hAnsi="Arial" w:cs="Arial"/>
                <w:color w:val="000000"/>
                <w:position w:val="-2"/>
                <w:sz w:val="18"/>
                <w:szCs w:val="18"/>
              </w:rPr>
              <w:t>(žig in podpis)</w:t>
            </w:r>
          </w:p>
        </w:tc>
      </w:tr>
    </w:tbl>
    <w:p w14:paraId="76A3A0EE" w14:textId="77777777" w:rsidR="005D6DB2" w:rsidRDefault="00CA73A0">
      <w:pPr>
        <w:spacing w:before="225" w:after="225" w:line="240" w:lineRule="auto"/>
        <w:jc w:val="both"/>
      </w:pPr>
      <w:r>
        <w:rPr>
          <w:rFonts w:ascii="Arial" w:hAnsi="Arial" w:cs="Arial"/>
          <w:color w:val="000000"/>
          <w:sz w:val="18"/>
          <w:szCs w:val="18"/>
        </w:rPr>
        <w:t> </w:t>
      </w:r>
    </w:p>
    <w:p w14:paraId="7E61CD35"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B39498C" w14:textId="77777777" w:rsidR="006F34A7" w:rsidRDefault="006F34A7">
      <w:pPr>
        <w:rPr>
          <w:rFonts w:ascii="Arial" w:hAnsi="Arial" w:cs="Arial"/>
          <w:sz w:val="18"/>
          <w:szCs w:val="18"/>
        </w:rPr>
      </w:pPr>
      <w:r>
        <w:rPr>
          <w:rFonts w:ascii="Arial" w:hAnsi="Arial" w:cs="Arial"/>
          <w:sz w:val="18"/>
          <w:szCs w:val="18"/>
        </w:rPr>
        <w:br w:type="page"/>
      </w:r>
    </w:p>
    <w:p w14:paraId="090A691C" w14:textId="0CCFCEB2" w:rsidR="008A6BDA" w:rsidRPr="00590863" w:rsidRDefault="008A6BDA" w:rsidP="008A6BDA">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3</w:t>
      </w:r>
    </w:p>
    <w:p w14:paraId="6F6F1E93" w14:textId="77777777" w:rsidR="008A6BDA" w:rsidRPr="00252358" w:rsidRDefault="008A6BDA" w:rsidP="008A6BDA"/>
    <w:p w14:paraId="14F4F194" w14:textId="77777777" w:rsidR="008A6BDA" w:rsidRDefault="008A6BDA" w:rsidP="008A6B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w:t>
      </w:r>
    </w:p>
    <w:p w14:paraId="13E47E21" w14:textId="77777777" w:rsidR="008A6BDA" w:rsidRDefault="008A6BDA" w:rsidP="008A6BDA">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8A6BDA" w14:paraId="6224925F" w14:textId="77777777" w:rsidTr="00E37969">
        <w:tc>
          <w:tcPr>
            <w:tcW w:w="0" w:type="auto"/>
            <w:tcMar>
              <w:top w:w="0" w:type="auto"/>
              <w:bottom w:w="0" w:type="auto"/>
            </w:tcMar>
          </w:tcPr>
          <w:p w14:paraId="3FC776C7" w14:textId="77777777" w:rsidR="008A6BDA" w:rsidRDefault="008A6BDA" w:rsidP="00E37969">
            <w:r>
              <w:rPr>
                <w:rFonts w:ascii="Arial" w:hAnsi="Arial" w:cs="Arial"/>
                <w:color w:val="000000"/>
                <w:sz w:val="18"/>
                <w:szCs w:val="18"/>
              </w:rPr>
              <w:t> </w:t>
            </w:r>
          </w:p>
        </w:tc>
      </w:tr>
    </w:tbl>
    <w:p w14:paraId="30103DCD" w14:textId="77777777" w:rsidR="008A6BDA" w:rsidRDefault="008A6BDA" w:rsidP="008A6BDA"/>
    <w:tbl>
      <w:tblPr>
        <w:tblStyle w:val="NormalTablePHPDOCX"/>
        <w:tblW w:w="0" w:type="auto"/>
        <w:tblLook w:val="04A0" w:firstRow="1" w:lastRow="0" w:firstColumn="1" w:lastColumn="0" w:noHBand="0" w:noVBand="1"/>
      </w:tblPr>
      <w:tblGrid>
        <w:gridCol w:w="7194"/>
      </w:tblGrid>
      <w:tr w:rsidR="008A6BDA" w14:paraId="4B645D69" w14:textId="77777777" w:rsidTr="00E37969">
        <w:tc>
          <w:tcPr>
            <w:tcW w:w="0" w:type="auto"/>
            <w:tcMar>
              <w:top w:w="0" w:type="auto"/>
              <w:bottom w:w="0" w:type="auto"/>
            </w:tcMar>
          </w:tcPr>
          <w:p w14:paraId="7A1F9B8A" w14:textId="77777777" w:rsidR="008A6BDA" w:rsidRDefault="008A6BDA" w:rsidP="00E37969">
            <w:pPr>
              <w:spacing w:before="225" w:after="225"/>
              <w:jc w:val="both"/>
            </w:pPr>
            <w:r>
              <w:rPr>
                <w:rFonts w:ascii="Arial" w:hAnsi="Arial" w:cs="Arial"/>
                <w:color w:val="000000"/>
                <w:sz w:val="18"/>
                <w:szCs w:val="18"/>
              </w:rPr>
              <w:t>odreži</w:t>
            </w:r>
          </w:p>
          <w:p w14:paraId="299EF492" w14:textId="77777777" w:rsidR="008A6BDA" w:rsidRDefault="008A6BDA" w:rsidP="00E37969">
            <w:pPr>
              <w:spacing w:before="225" w:after="225"/>
              <w:jc w:val="both"/>
            </w:pPr>
            <w:r>
              <w:rPr>
                <w:rFonts w:ascii="Arial" w:hAnsi="Arial" w:cs="Arial"/>
                <w:color w:val="000000"/>
                <w:sz w:val="18"/>
                <w:szCs w:val="18"/>
              </w:rPr>
              <w:t>-------------------------------------------------------------------------------------</w:t>
            </w:r>
          </w:p>
          <w:p w14:paraId="52194D32" w14:textId="77777777" w:rsidR="008A6BDA" w:rsidRDefault="008A6BDA" w:rsidP="00E3796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A6BDA" w14:paraId="33744B13" w14:textId="77777777" w:rsidTr="00E37969">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34DEF"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CC18A57" w14:textId="77777777" w:rsidR="008A6BDA" w:rsidRPr="00B45DBA" w:rsidRDefault="008A6BDA" w:rsidP="00E37969">
                  <w:pPr>
                    <w:spacing w:before="135" w:after="135"/>
                    <w:jc w:val="both"/>
                    <w:textAlignment w:val="center"/>
                  </w:pPr>
                  <w:r w:rsidRPr="00B45DBA">
                    <w:rPr>
                      <w:rFonts w:ascii="Arial" w:hAnsi="Arial" w:cs="Arial"/>
                      <w:b/>
                      <w:bCs/>
                      <w:color w:val="000000"/>
                      <w:position w:val="-2"/>
                      <w:sz w:val="18"/>
                      <w:szCs w:val="18"/>
                    </w:rPr>
                    <w:t>NE ODPIRAJ – zavarovanje za resnost ponudbe</w:t>
                  </w:r>
                </w:p>
                <w:p w14:paraId="77E4EE24" w14:textId="77777777" w:rsidR="008A6BDA" w:rsidRPr="00B45DBA" w:rsidRDefault="008A6BDA" w:rsidP="00E37969">
                  <w:pPr>
                    <w:spacing w:before="135" w:after="135"/>
                    <w:jc w:val="both"/>
                    <w:textAlignment w:val="center"/>
                  </w:pPr>
                  <w:r w:rsidRPr="00B45DBA">
                    <w:rPr>
                      <w:rFonts w:ascii="Arial" w:hAnsi="Arial" w:cs="Arial"/>
                      <w:color w:val="000000"/>
                      <w:position w:val="-2"/>
                      <w:sz w:val="18"/>
                      <w:szCs w:val="18"/>
                    </w:rPr>
                    <w:t>Predmet javnega naročila:</w:t>
                  </w:r>
                </w:p>
                <w:p w14:paraId="0225AF63" w14:textId="77777777" w:rsidR="001A7BA1" w:rsidRDefault="001A7BA1" w:rsidP="00E37969">
                  <w:pPr>
                    <w:spacing w:before="135" w:after="135"/>
                    <w:jc w:val="both"/>
                    <w:textAlignment w:val="center"/>
                    <w:rPr>
                      <w:rFonts w:ascii="Arial" w:hAnsi="Arial" w:cs="Arial"/>
                      <w:b/>
                      <w:bCs/>
                      <w:sz w:val="18"/>
                      <w:szCs w:val="18"/>
                    </w:rPr>
                  </w:pPr>
                  <w:r w:rsidRPr="00956225">
                    <w:rPr>
                      <w:rFonts w:ascii="Arial" w:hAnsi="Arial" w:cs="Arial"/>
                      <w:b/>
                      <w:color w:val="000000"/>
                      <w:sz w:val="18"/>
                      <w:szCs w:val="18"/>
                    </w:rPr>
                    <w:t xml:space="preserve">Izvajanje storitev prevozov z mestnim avtobusom na dveh krožnih linijah na območju občine Jesenice za obdobje </w:t>
                  </w:r>
                  <w:r w:rsidRPr="00956225">
                    <w:rPr>
                      <w:rFonts w:ascii="Arial" w:hAnsi="Arial" w:cs="Arial"/>
                      <w:b/>
                      <w:bCs/>
                      <w:sz w:val="18"/>
                      <w:szCs w:val="18"/>
                    </w:rPr>
                    <w:t xml:space="preserve">od 1. 10. 2025 </w:t>
                  </w:r>
                  <w:r w:rsidRPr="00085295">
                    <w:rPr>
                      <w:rFonts w:ascii="Arial" w:hAnsi="Arial" w:cs="Arial"/>
                      <w:b/>
                      <w:bCs/>
                      <w:sz w:val="18"/>
                      <w:szCs w:val="18"/>
                    </w:rPr>
                    <w:t>do 24. 6. 2027</w:t>
                  </w:r>
                </w:p>
                <w:p w14:paraId="602E5975" w14:textId="7AC61698" w:rsidR="008A6BDA" w:rsidRDefault="008A6BDA" w:rsidP="00E37969">
                  <w:pPr>
                    <w:spacing w:before="135" w:after="135"/>
                    <w:jc w:val="both"/>
                    <w:textAlignment w:val="center"/>
                  </w:pPr>
                  <w:r>
                    <w:rPr>
                      <w:rFonts w:ascii="Arial" w:hAnsi="Arial" w:cs="Arial"/>
                      <w:b/>
                      <w:bCs/>
                      <w:color w:val="000000"/>
                      <w:position w:val="-2"/>
                      <w:sz w:val="18"/>
                      <w:szCs w:val="18"/>
                    </w:rPr>
                    <w:t>POŠILJATELJ:</w:t>
                  </w:r>
                </w:p>
                <w:p w14:paraId="6D2AD7A2"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1F9F64E7"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40EEBFEB" w14:textId="77777777" w:rsidR="008A6BDA" w:rsidRDefault="008A6BDA" w:rsidP="00E37969">
                  <w:pPr>
                    <w:spacing w:before="135" w:after="135"/>
                    <w:jc w:val="both"/>
                    <w:textAlignment w:val="center"/>
                  </w:pPr>
                  <w:r>
                    <w:rPr>
                      <w:rFonts w:ascii="Arial" w:hAnsi="Arial" w:cs="Arial"/>
                      <w:color w:val="000000"/>
                      <w:position w:val="-2"/>
                      <w:sz w:val="18"/>
                      <w:szCs w:val="18"/>
                    </w:rPr>
                    <w:t>Kontaktna oseba:________________</w:t>
                  </w:r>
                </w:p>
                <w:p w14:paraId="22457796" w14:textId="77777777" w:rsidR="008A6BDA" w:rsidRDefault="008A6BDA" w:rsidP="00E37969">
                  <w:pPr>
                    <w:spacing w:before="135" w:after="135"/>
                    <w:jc w:val="both"/>
                    <w:textAlignment w:val="center"/>
                  </w:pPr>
                  <w:r>
                    <w:rPr>
                      <w:rFonts w:ascii="Arial" w:hAnsi="Arial" w:cs="Arial"/>
                      <w:color w:val="000000"/>
                      <w:position w:val="-2"/>
                      <w:sz w:val="18"/>
                      <w:szCs w:val="18"/>
                    </w:rPr>
                    <w:t>Telefon:_______________________</w:t>
                  </w:r>
                </w:p>
                <w:p w14:paraId="5E096778" w14:textId="77777777" w:rsidR="008A6BDA" w:rsidRDefault="008A6BDA" w:rsidP="00E37969">
                  <w:pPr>
                    <w:spacing w:before="135" w:after="135"/>
                    <w:jc w:val="both"/>
                    <w:textAlignment w:val="center"/>
                  </w:pPr>
                  <w:r>
                    <w:rPr>
                      <w:rFonts w:ascii="Arial" w:hAnsi="Arial" w:cs="Arial"/>
                      <w:color w:val="000000"/>
                      <w:position w:val="-2"/>
                      <w:sz w:val="18"/>
                      <w:szCs w:val="18"/>
                    </w:rPr>
                    <w:t>E-naslov:______________________</w:t>
                  </w:r>
                </w:p>
                <w:p w14:paraId="29D3465B"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93EC9C8" w14:textId="77777777" w:rsidR="008A6BDA" w:rsidRDefault="008A6BDA" w:rsidP="00E37969">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FC463"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5ADF5CA"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7DBB0877"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B40C561"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EE0CF5D"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17FF44F"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4CC4627" w14:textId="77777777" w:rsidR="008A6BDA" w:rsidRDefault="008A6BDA" w:rsidP="00E379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6BAC1CA2" w14:textId="77777777" w:rsidR="008A6BDA" w:rsidRDefault="008A6BDA" w:rsidP="00E37969">
                  <w:pPr>
                    <w:spacing w:before="135" w:after="135"/>
                    <w:jc w:val="both"/>
                    <w:textAlignment w:val="center"/>
                  </w:pPr>
                  <w:r>
                    <w:rPr>
                      <w:rFonts w:ascii="Arial" w:hAnsi="Arial" w:cs="Arial"/>
                      <w:color w:val="000000"/>
                      <w:position w:val="-2"/>
                      <w:sz w:val="18"/>
                      <w:szCs w:val="18"/>
                    </w:rPr>
                    <w:t>OBČINA JESENICE</w:t>
                  </w:r>
                </w:p>
                <w:p w14:paraId="44D36438" w14:textId="77777777" w:rsidR="008A6BDA" w:rsidRDefault="008A6BDA" w:rsidP="00E37969">
                  <w:pPr>
                    <w:spacing w:before="135" w:after="135"/>
                    <w:jc w:val="both"/>
                    <w:textAlignment w:val="center"/>
                  </w:pPr>
                  <w:r>
                    <w:rPr>
                      <w:rFonts w:ascii="Arial" w:hAnsi="Arial" w:cs="Arial"/>
                      <w:color w:val="000000"/>
                      <w:position w:val="-2"/>
                      <w:sz w:val="18"/>
                      <w:szCs w:val="18"/>
                    </w:rPr>
                    <w:t>Cesta železarjev 6, 4270 Jesenice</w:t>
                  </w:r>
                </w:p>
                <w:p w14:paraId="7CB88B70"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ECA3263" w14:textId="77777777" w:rsidR="008A6BDA" w:rsidRDefault="008A6BDA" w:rsidP="00E37969">
                  <w:pPr>
                    <w:spacing w:before="135" w:after="135"/>
                    <w:jc w:val="both"/>
                    <w:textAlignment w:val="center"/>
                  </w:pPr>
                  <w:r>
                    <w:rPr>
                      <w:rFonts w:ascii="Arial" w:hAnsi="Arial" w:cs="Arial"/>
                      <w:color w:val="000000"/>
                      <w:position w:val="-2"/>
                      <w:sz w:val="18"/>
                      <w:szCs w:val="18"/>
                    </w:rPr>
                    <w:t>(izpolni vložišče naročnika):</w:t>
                  </w:r>
                </w:p>
                <w:p w14:paraId="3DFBCC9E"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7FE59C44" w14:textId="77777777" w:rsidR="008A6BDA" w:rsidRDefault="008A6BDA" w:rsidP="00E37969">
                  <w:pPr>
                    <w:spacing w:before="135" w:after="135"/>
                    <w:jc w:val="both"/>
                    <w:textAlignment w:val="center"/>
                  </w:pPr>
                  <w:r>
                    <w:rPr>
                      <w:rFonts w:ascii="Arial" w:hAnsi="Arial" w:cs="Arial"/>
                      <w:color w:val="000000"/>
                      <w:position w:val="-2"/>
                      <w:sz w:val="18"/>
                      <w:szCs w:val="18"/>
                    </w:rPr>
                    <w:t>Datum prispetja:________________</w:t>
                  </w:r>
                </w:p>
                <w:p w14:paraId="26A8D8DC" w14:textId="77777777" w:rsidR="008A6BDA" w:rsidRDefault="008A6BDA" w:rsidP="00E37969">
                  <w:pPr>
                    <w:spacing w:before="135" w:after="135"/>
                    <w:jc w:val="both"/>
                    <w:textAlignment w:val="center"/>
                  </w:pPr>
                  <w:r>
                    <w:rPr>
                      <w:rFonts w:ascii="Arial" w:hAnsi="Arial" w:cs="Arial"/>
                      <w:color w:val="000000"/>
                      <w:position w:val="-2"/>
                      <w:sz w:val="18"/>
                      <w:szCs w:val="18"/>
                    </w:rPr>
                    <w:t>Ura prispetja:___________________</w:t>
                  </w:r>
                </w:p>
                <w:p w14:paraId="36944903" w14:textId="77777777" w:rsidR="008A6BDA" w:rsidRDefault="008A6BDA" w:rsidP="00E37969">
                  <w:pPr>
                    <w:spacing w:before="135" w:after="135"/>
                    <w:jc w:val="both"/>
                    <w:textAlignment w:val="center"/>
                  </w:pPr>
                  <w:r>
                    <w:rPr>
                      <w:rFonts w:ascii="Arial" w:hAnsi="Arial" w:cs="Arial"/>
                      <w:color w:val="000000"/>
                      <w:position w:val="-2"/>
                      <w:sz w:val="18"/>
                      <w:szCs w:val="18"/>
                    </w:rPr>
                    <w:t>Zaporedna št. ponudbe:__________</w:t>
                  </w:r>
                </w:p>
                <w:p w14:paraId="71C1D0CD" w14:textId="77777777" w:rsidR="008A6BDA" w:rsidRDefault="008A6BDA" w:rsidP="00E37969">
                  <w:pPr>
                    <w:spacing w:before="135" w:after="135"/>
                    <w:jc w:val="both"/>
                    <w:textAlignment w:val="center"/>
                  </w:pPr>
                  <w:r>
                    <w:rPr>
                      <w:rFonts w:ascii="Arial" w:hAnsi="Arial" w:cs="Arial"/>
                      <w:color w:val="000000"/>
                      <w:position w:val="-2"/>
                      <w:sz w:val="18"/>
                      <w:szCs w:val="18"/>
                    </w:rPr>
                    <w:t>Podpis: _______________________</w:t>
                  </w:r>
                </w:p>
              </w:tc>
            </w:tr>
          </w:tbl>
          <w:p w14:paraId="0F70E276" w14:textId="77777777" w:rsidR="008A6BDA" w:rsidRDefault="008A6BDA" w:rsidP="00E37969"/>
          <w:p w14:paraId="78AC7213" w14:textId="77777777" w:rsidR="008A6BDA" w:rsidRDefault="008A6BDA" w:rsidP="00E37969">
            <w:pPr>
              <w:spacing w:before="225" w:after="225"/>
              <w:jc w:val="both"/>
            </w:pPr>
            <w:r>
              <w:rPr>
                <w:rFonts w:ascii="Arial" w:hAnsi="Arial" w:cs="Arial"/>
                <w:color w:val="000000"/>
                <w:sz w:val="18"/>
                <w:szCs w:val="18"/>
              </w:rPr>
              <w:t> </w:t>
            </w:r>
          </w:p>
          <w:p w14:paraId="0AA13F5D" w14:textId="77777777" w:rsidR="008A6BDA" w:rsidRDefault="008A6BDA" w:rsidP="00E37969">
            <w:pPr>
              <w:spacing w:before="225" w:after="225"/>
              <w:jc w:val="both"/>
            </w:pPr>
            <w:r>
              <w:rPr>
                <w:rFonts w:ascii="Arial" w:hAnsi="Arial" w:cs="Arial"/>
                <w:color w:val="000000"/>
                <w:sz w:val="18"/>
                <w:szCs w:val="18"/>
              </w:rPr>
              <w:t>-------------------------------------------------------------------------------------</w:t>
            </w:r>
          </w:p>
          <w:p w14:paraId="67087B05" w14:textId="77777777" w:rsidR="008A6BDA" w:rsidRDefault="008A6BDA" w:rsidP="00E37969">
            <w:pPr>
              <w:spacing w:before="225" w:after="225"/>
              <w:jc w:val="both"/>
            </w:pPr>
            <w:r>
              <w:rPr>
                <w:rFonts w:ascii="Arial" w:hAnsi="Arial" w:cs="Arial"/>
                <w:color w:val="000000"/>
                <w:sz w:val="18"/>
                <w:szCs w:val="18"/>
              </w:rPr>
              <w:t>odreži</w:t>
            </w:r>
          </w:p>
        </w:tc>
      </w:tr>
    </w:tbl>
    <w:p w14:paraId="646062E1" w14:textId="77777777" w:rsidR="008A6BDA" w:rsidRDefault="008A6BDA">
      <w:r>
        <w:br w:type="page"/>
      </w:r>
    </w:p>
    <w:p w14:paraId="60BE347E" w14:textId="77777777"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4</w:t>
      </w:r>
    </w:p>
    <w:p w14:paraId="7BF0AF0B" w14:textId="77777777" w:rsidR="008620B6" w:rsidRDefault="008620B6"/>
    <w:p w14:paraId="5B784111" w14:textId="77777777" w:rsidR="008620B6" w:rsidRDefault="008620B6" w:rsidP="008620B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2F64FD9F" w14:textId="77777777" w:rsidR="008620B6" w:rsidRDefault="008620B6" w:rsidP="008620B6">
      <w:pPr>
        <w:rPr>
          <w:rFonts w:eastAsiaTheme="majorEastAsia" w:cs="Arial"/>
          <w:b/>
          <w:bCs/>
          <w:sz w:val="26"/>
          <w:szCs w:val="28"/>
        </w:rPr>
      </w:pPr>
    </w:p>
    <w:p w14:paraId="50628B70" w14:textId="77777777" w:rsidR="008620B6" w:rsidRPr="00952123" w:rsidRDefault="008620B6" w:rsidP="008620B6">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6F8C16E2" w14:textId="77777777" w:rsidR="008620B6" w:rsidRPr="00952123" w:rsidRDefault="008620B6" w:rsidP="008620B6">
      <w:pPr>
        <w:pStyle w:val="Blokbesedila"/>
        <w:keepNext/>
        <w:keepLines/>
        <w:tabs>
          <w:tab w:val="left" w:pos="426"/>
        </w:tabs>
        <w:spacing w:line="276" w:lineRule="auto"/>
        <w:ind w:left="0" w:right="-2"/>
        <w:jc w:val="both"/>
        <w:rPr>
          <w:rFonts w:cs="Arial"/>
          <w:smallCaps/>
          <w:sz w:val="18"/>
          <w:szCs w:val="18"/>
        </w:rPr>
      </w:pPr>
    </w:p>
    <w:p w14:paraId="6C56DC14" w14:textId="77777777" w:rsidR="008620B6" w:rsidRPr="00952123" w:rsidRDefault="008620B6" w:rsidP="008620B6">
      <w:pPr>
        <w:pStyle w:val="Blokbesedila"/>
        <w:keepNext/>
        <w:keepLines/>
        <w:tabs>
          <w:tab w:val="left" w:pos="426"/>
        </w:tabs>
        <w:spacing w:line="276" w:lineRule="auto"/>
        <w:ind w:left="0" w:right="-2"/>
        <w:jc w:val="both"/>
        <w:rPr>
          <w:rFonts w:cs="Arial"/>
          <w:b/>
          <w:smallCaps/>
          <w:sz w:val="18"/>
          <w:szCs w:val="18"/>
        </w:rPr>
      </w:pPr>
    </w:p>
    <w:p w14:paraId="5B45CE65" w14:textId="77777777" w:rsidR="008620B6" w:rsidRPr="00952123" w:rsidRDefault="008620B6" w:rsidP="008620B6">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200BDE85" w14:textId="77777777" w:rsidR="008620B6" w:rsidRPr="00952123" w:rsidRDefault="008620B6" w:rsidP="008620B6">
      <w:pPr>
        <w:keepNext/>
        <w:keepLines/>
        <w:tabs>
          <w:tab w:val="left" w:pos="284"/>
        </w:tabs>
        <w:jc w:val="both"/>
        <w:rPr>
          <w:rFonts w:cs="Arial"/>
          <w:sz w:val="18"/>
          <w:szCs w:val="18"/>
        </w:rPr>
      </w:pPr>
    </w:p>
    <w:p w14:paraId="02646864" w14:textId="77777777" w:rsidR="008620B6" w:rsidRPr="0055624B" w:rsidRDefault="008620B6" w:rsidP="008620B6">
      <w:pPr>
        <w:keepNext/>
        <w:keepLines/>
        <w:tabs>
          <w:tab w:val="left" w:pos="284"/>
        </w:tabs>
        <w:jc w:val="both"/>
        <w:rPr>
          <w:rFonts w:ascii="Arial" w:hAnsi="Arial" w:cs="Arial"/>
          <w:sz w:val="18"/>
          <w:szCs w:val="18"/>
        </w:rPr>
      </w:pPr>
      <w:r w:rsidRPr="0055624B">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1057029"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subjekt, ki ga zastopam, ni ruski državljan ali fizična ali pravna oseba, subjekt ali organ s sedežem v Rusiji;</w:t>
      </w:r>
    </w:p>
    <w:p w14:paraId="28ACB8B4"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subjekt, ki ga zastopam, ni pravna oseba, subjekt ali organ, katerega več kot 50-odstotni delež je v neposredni ali posredni lasti subjekta iz točke (a) zgoraj;</w:t>
      </w:r>
    </w:p>
    <w:p w14:paraId="053699C6"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niti jaz niti subjekt, ki ga zastopam, nisva fizična ali pravna oseba, subjekt ali organ, ki deluje v imenu ali po navodilih subjekta iz točke (a) ali (b) zgoraj;</w:t>
      </w:r>
    </w:p>
    <w:p w14:paraId="1AB6063E"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ni udeležbe več kot 10 % ponudbene vrednosti podizvajalcev, dobaviteljev ali subjektov, katerih zmogljivosti subjekt, ki ga zastopam, uporablja, ki so subjekti, navedeni v točkah (a) do (c) zgoraj.</w:t>
      </w:r>
    </w:p>
    <w:p w14:paraId="541A2CAC" w14:textId="77777777" w:rsidR="008620B6" w:rsidRPr="0055624B" w:rsidRDefault="008620B6" w:rsidP="008620B6">
      <w:pPr>
        <w:pStyle w:val="datumtevilka"/>
        <w:spacing w:line="276" w:lineRule="auto"/>
        <w:rPr>
          <w:rStyle w:val="Krepko"/>
          <w:rFonts w:cs="Arial"/>
          <w:sz w:val="18"/>
          <w:szCs w:val="18"/>
          <w:lang w:val="sl-SI"/>
        </w:rPr>
      </w:pPr>
    </w:p>
    <w:p w14:paraId="0B30AC83" w14:textId="77777777" w:rsidR="008620B6" w:rsidRPr="0055624B" w:rsidRDefault="008620B6" w:rsidP="008620B6">
      <w:pPr>
        <w:pStyle w:val="datumtevilka"/>
        <w:spacing w:line="276" w:lineRule="auto"/>
        <w:rPr>
          <w:rStyle w:val="Krepko"/>
          <w:rFonts w:cs="Arial"/>
          <w:sz w:val="18"/>
          <w:szCs w:val="18"/>
          <w:lang w:val="sl-SI"/>
        </w:rPr>
      </w:pPr>
    </w:p>
    <w:p w14:paraId="6556D1E3" w14:textId="77777777" w:rsidR="008620B6" w:rsidRPr="0055624B" w:rsidRDefault="008620B6" w:rsidP="008620B6">
      <w:pPr>
        <w:pStyle w:val="datumtevilka"/>
        <w:spacing w:line="276" w:lineRule="auto"/>
        <w:rPr>
          <w:rStyle w:val="Krepko"/>
          <w:rFonts w:cs="Arial"/>
          <w:sz w:val="18"/>
          <w:szCs w:val="18"/>
          <w:lang w:val="sl-SI"/>
        </w:rPr>
      </w:pPr>
    </w:p>
    <w:p w14:paraId="4EBEE96D" w14:textId="77777777" w:rsidR="008620B6" w:rsidRPr="0055624B" w:rsidRDefault="008620B6" w:rsidP="008620B6">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55624B" w14:paraId="4E04C09E" w14:textId="77777777" w:rsidTr="00E7657C">
        <w:tc>
          <w:tcPr>
            <w:tcW w:w="648" w:type="dxa"/>
          </w:tcPr>
          <w:p w14:paraId="0D0DCD06" w14:textId="77777777" w:rsidR="008620B6" w:rsidRPr="0055624B" w:rsidRDefault="008620B6" w:rsidP="00E7657C">
            <w:pPr>
              <w:ind w:right="-108"/>
              <w:jc w:val="both"/>
              <w:rPr>
                <w:rFonts w:ascii="Arial" w:hAnsi="Arial" w:cs="Arial"/>
                <w:sz w:val="18"/>
                <w:szCs w:val="18"/>
              </w:rPr>
            </w:pPr>
          </w:p>
          <w:p w14:paraId="657F0B29" w14:textId="77777777" w:rsidR="008620B6" w:rsidRPr="0055624B" w:rsidRDefault="008620B6" w:rsidP="00E7657C">
            <w:pPr>
              <w:ind w:right="-108"/>
              <w:jc w:val="both"/>
              <w:rPr>
                <w:rFonts w:ascii="Arial" w:hAnsi="Arial" w:cs="Arial"/>
                <w:sz w:val="18"/>
                <w:szCs w:val="18"/>
              </w:rPr>
            </w:pPr>
          </w:p>
          <w:p w14:paraId="55DC15A2" w14:textId="77777777" w:rsidR="008620B6" w:rsidRPr="0055624B" w:rsidRDefault="008620B6" w:rsidP="00E7657C">
            <w:pPr>
              <w:ind w:right="-108"/>
              <w:jc w:val="both"/>
              <w:rPr>
                <w:rFonts w:ascii="Arial" w:hAnsi="Arial" w:cs="Arial"/>
                <w:sz w:val="18"/>
                <w:szCs w:val="18"/>
              </w:rPr>
            </w:pPr>
            <w:r w:rsidRPr="0055624B">
              <w:rPr>
                <w:rFonts w:ascii="Arial" w:hAnsi="Arial" w:cs="Arial"/>
                <w:sz w:val="18"/>
                <w:szCs w:val="18"/>
              </w:rPr>
              <w:t>Kraj:</w:t>
            </w:r>
          </w:p>
        </w:tc>
        <w:tc>
          <w:tcPr>
            <w:tcW w:w="1980" w:type="dxa"/>
            <w:gridSpan w:val="2"/>
            <w:tcBorders>
              <w:top w:val="nil"/>
              <w:left w:val="nil"/>
              <w:bottom w:val="single" w:sz="4" w:space="0" w:color="auto"/>
              <w:right w:val="nil"/>
            </w:tcBorders>
          </w:tcPr>
          <w:p w14:paraId="7736DDB6" w14:textId="77777777" w:rsidR="008620B6" w:rsidRPr="0055624B" w:rsidRDefault="008620B6" w:rsidP="00E7657C">
            <w:pPr>
              <w:jc w:val="both"/>
              <w:rPr>
                <w:rFonts w:ascii="Arial" w:hAnsi="Arial" w:cs="Arial"/>
                <w:sz w:val="18"/>
                <w:szCs w:val="18"/>
              </w:rPr>
            </w:pPr>
          </w:p>
        </w:tc>
        <w:tc>
          <w:tcPr>
            <w:tcW w:w="2880" w:type="dxa"/>
          </w:tcPr>
          <w:p w14:paraId="0EE4849C" w14:textId="77777777" w:rsidR="008620B6" w:rsidRPr="0055624B" w:rsidRDefault="008620B6" w:rsidP="00E7657C">
            <w:pPr>
              <w:jc w:val="both"/>
              <w:rPr>
                <w:rFonts w:ascii="Arial" w:hAnsi="Arial" w:cs="Arial"/>
                <w:sz w:val="18"/>
                <w:szCs w:val="18"/>
              </w:rPr>
            </w:pPr>
          </w:p>
        </w:tc>
        <w:tc>
          <w:tcPr>
            <w:tcW w:w="3704" w:type="dxa"/>
            <w:hideMark/>
          </w:tcPr>
          <w:p w14:paraId="6FC000F4"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 xml:space="preserve">Ime in priimek pooblaščene osebe </w:t>
            </w:r>
          </w:p>
          <w:p w14:paraId="33F177E5"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 xml:space="preserve">ponudnika / podizvajalca / </w:t>
            </w:r>
          </w:p>
          <w:p w14:paraId="51914B5B"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ponudnika – partnerja v skupini</w:t>
            </w:r>
          </w:p>
        </w:tc>
      </w:tr>
      <w:tr w:rsidR="008620B6" w:rsidRPr="0055624B" w14:paraId="538D8B70" w14:textId="77777777" w:rsidTr="00E7657C">
        <w:tc>
          <w:tcPr>
            <w:tcW w:w="828" w:type="dxa"/>
            <w:gridSpan w:val="2"/>
          </w:tcPr>
          <w:p w14:paraId="275E5015" w14:textId="77777777" w:rsidR="008620B6" w:rsidRPr="0055624B" w:rsidRDefault="008620B6" w:rsidP="00E7657C">
            <w:pPr>
              <w:ind w:right="-108"/>
              <w:jc w:val="both"/>
              <w:rPr>
                <w:rFonts w:ascii="Arial" w:hAnsi="Arial" w:cs="Arial"/>
                <w:sz w:val="18"/>
                <w:szCs w:val="18"/>
              </w:rPr>
            </w:pPr>
          </w:p>
          <w:p w14:paraId="6832F192" w14:textId="77777777" w:rsidR="008620B6" w:rsidRPr="0055624B" w:rsidRDefault="008620B6" w:rsidP="00E7657C">
            <w:pPr>
              <w:ind w:right="-108"/>
              <w:jc w:val="both"/>
              <w:rPr>
                <w:rFonts w:ascii="Arial" w:hAnsi="Arial" w:cs="Arial"/>
                <w:sz w:val="18"/>
                <w:szCs w:val="18"/>
              </w:rPr>
            </w:pPr>
            <w:r w:rsidRPr="0055624B">
              <w:rPr>
                <w:rFonts w:ascii="Arial" w:hAnsi="Arial" w:cs="Arial"/>
                <w:sz w:val="18"/>
                <w:szCs w:val="18"/>
              </w:rPr>
              <w:t>Datum:</w:t>
            </w:r>
          </w:p>
        </w:tc>
        <w:tc>
          <w:tcPr>
            <w:tcW w:w="1800" w:type="dxa"/>
            <w:tcBorders>
              <w:top w:val="nil"/>
              <w:left w:val="nil"/>
              <w:bottom w:val="single" w:sz="4" w:space="0" w:color="auto"/>
              <w:right w:val="nil"/>
            </w:tcBorders>
          </w:tcPr>
          <w:p w14:paraId="056A53DF" w14:textId="77777777" w:rsidR="008620B6" w:rsidRPr="0055624B" w:rsidRDefault="008620B6" w:rsidP="00E7657C">
            <w:pPr>
              <w:jc w:val="both"/>
              <w:rPr>
                <w:rFonts w:ascii="Arial" w:hAnsi="Arial" w:cs="Arial"/>
                <w:sz w:val="18"/>
                <w:szCs w:val="18"/>
              </w:rPr>
            </w:pPr>
          </w:p>
        </w:tc>
        <w:tc>
          <w:tcPr>
            <w:tcW w:w="2880" w:type="dxa"/>
          </w:tcPr>
          <w:p w14:paraId="5B203FB7" w14:textId="77777777" w:rsidR="008620B6" w:rsidRPr="0055624B" w:rsidRDefault="008620B6" w:rsidP="00E7657C">
            <w:pPr>
              <w:jc w:val="both"/>
              <w:rPr>
                <w:rFonts w:ascii="Arial" w:hAnsi="Arial" w:cs="Arial"/>
                <w:sz w:val="18"/>
                <w:szCs w:val="18"/>
              </w:rPr>
            </w:pPr>
          </w:p>
        </w:tc>
        <w:tc>
          <w:tcPr>
            <w:tcW w:w="3704" w:type="dxa"/>
            <w:tcBorders>
              <w:top w:val="nil"/>
              <w:left w:val="nil"/>
              <w:bottom w:val="single" w:sz="4" w:space="0" w:color="auto"/>
              <w:right w:val="nil"/>
            </w:tcBorders>
          </w:tcPr>
          <w:p w14:paraId="7F394809" w14:textId="77777777" w:rsidR="008620B6" w:rsidRPr="0055624B" w:rsidRDefault="008620B6" w:rsidP="00E7657C">
            <w:pPr>
              <w:jc w:val="both"/>
              <w:rPr>
                <w:rFonts w:ascii="Arial" w:hAnsi="Arial" w:cs="Arial"/>
                <w:sz w:val="18"/>
                <w:szCs w:val="18"/>
              </w:rPr>
            </w:pPr>
          </w:p>
        </w:tc>
      </w:tr>
      <w:tr w:rsidR="008620B6" w:rsidRPr="0055624B" w14:paraId="555D445C" w14:textId="77777777" w:rsidTr="00E7657C">
        <w:tc>
          <w:tcPr>
            <w:tcW w:w="828" w:type="dxa"/>
            <w:gridSpan w:val="2"/>
          </w:tcPr>
          <w:p w14:paraId="782B1F6D" w14:textId="77777777" w:rsidR="008620B6" w:rsidRPr="0055624B" w:rsidRDefault="008620B6" w:rsidP="00E7657C">
            <w:pPr>
              <w:jc w:val="both"/>
              <w:rPr>
                <w:rFonts w:ascii="Arial" w:hAnsi="Arial" w:cs="Arial"/>
                <w:sz w:val="18"/>
                <w:szCs w:val="18"/>
              </w:rPr>
            </w:pPr>
          </w:p>
        </w:tc>
        <w:tc>
          <w:tcPr>
            <w:tcW w:w="1800" w:type="dxa"/>
          </w:tcPr>
          <w:p w14:paraId="29618D56" w14:textId="77777777" w:rsidR="008620B6" w:rsidRPr="0055624B" w:rsidRDefault="008620B6" w:rsidP="00E7657C">
            <w:pPr>
              <w:jc w:val="both"/>
              <w:rPr>
                <w:rFonts w:ascii="Arial" w:hAnsi="Arial" w:cs="Arial"/>
                <w:sz w:val="18"/>
                <w:szCs w:val="18"/>
              </w:rPr>
            </w:pPr>
          </w:p>
        </w:tc>
        <w:tc>
          <w:tcPr>
            <w:tcW w:w="2880" w:type="dxa"/>
            <w:hideMark/>
          </w:tcPr>
          <w:p w14:paraId="1E77F615"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Žig</w:t>
            </w:r>
          </w:p>
        </w:tc>
        <w:tc>
          <w:tcPr>
            <w:tcW w:w="3704" w:type="dxa"/>
            <w:tcBorders>
              <w:top w:val="single" w:sz="4" w:space="0" w:color="auto"/>
              <w:left w:val="nil"/>
              <w:bottom w:val="nil"/>
              <w:right w:val="nil"/>
            </w:tcBorders>
          </w:tcPr>
          <w:p w14:paraId="7B28554C" w14:textId="77777777" w:rsidR="008620B6" w:rsidRPr="0055624B" w:rsidRDefault="008620B6" w:rsidP="00E7657C">
            <w:pPr>
              <w:jc w:val="both"/>
              <w:rPr>
                <w:rFonts w:ascii="Arial" w:hAnsi="Arial" w:cs="Arial"/>
                <w:sz w:val="18"/>
                <w:szCs w:val="18"/>
              </w:rPr>
            </w:pPr>
          </w:p>
        </w:tc>
      </w:tr>
      <w:tr w:rsidR="008620B6" w:rsidRPr="0055624B" w14:paraId="1389B516" w14:textId="77777777" w:rsidTr="00E7657C">
        <w:tc>
          <w:tcPr>
            <w:tcW w:w="828" w:type="dxa"/>
            <w:gridSpan w:val="2"/>
          </w:tcPr>
          <w:p w14:paraId="76147215" w14:textId="77777777" w:rsidR="008620B6" w:rsidRPr="0055624B" w:rsidRDefault="008620B6" w:rsidP="00E7657C">
            <w:pPr>
              <w:jc w:val="both"/>
              <w:rPr>
                <w:rFonts w:ascii="Arial" w:hAnsi="Arial" w:cs="Arial"/>
                <w:sz w:val="18"/>
                <w:szCs w:val="18"/>
              </w:rPr>
            </w:pPr>
          </w:p>
        </w:tc>
        <w:tc>
          <w:tcPr>
            <w:tcW w:w="1800" w:type="dxa"/>
          </w:tcPr>
          <w:p w14:paraId="096988B7" w14:textId="77777777" w:rsidR="008620B6" w:rsidRPr="0055624B" w:rsidRDefault="008620B6" w:rsidP="00E7657C">
            <w:pPr>
              <w:jc w:val="both"/>
              <w:rPr>
                <w:rFonts w:ascii="Arial" w:hAnsi="Arial" w:cs="Arial"/>
                <w:sz w:val="18"/>
                <w:szCs w:val="18"/>
              </w:rPr>
            </w:pPr>
          </w:p>
        </w:tc>
        <w:tc>
          <w:tcPr>
            <w:tcW w:w="2880" w:type="dxa"/>
          </w:tcPr>
          <w:p w14:paraId="30AE9C57" w14:textId="77777777" w:rsidR="008620B6" w:rsidRPr="0055624B" w:rsidRDefault="008620B6" w:rsidP="00E7657C">
            <w:pPr>
              <w:jc w:val="both"/>
              <w:rPr>
                <w:rFonts w:ascii="Arial" w:hAnsi="Arial" w:cs="Arial"/>
                <w:sz w:val="18"/>
                <w:szCs w:val="18"/>
              </w:rPr>
            </w:pPr>
          </w:p>
        </w:tc>
        <w:tc>
          <w:tcPr>
            <w:tcW w:w="3704" w:type="dxa"/>
            <w:tcBorders>
              <w:top w:val="nil"/>
              <w:left w:val="nil"/>
              <w:bottom w:val="single" w:sz="4" w:space="0" w:color="auto"/>
              <w:right w:val="nil"/>
            </w:tcBorders>
          </w:tcPr>
          <w:p w14:paraId="35B07080"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Podpis pooblaščene osebe</w:t>
            </w:r>
          </w:p>
          <w:p w14:paraId="4CD8AF7F" w14:textId="77777777" w:rsidR="008620B6" w:rsidRPr="0055624B" w:rsidRDefault="008620B6" w:rsidP="00E7657C">
            <w:pPr>
              <w:jc w:val="center"/>
              <w:rPr>
                <w:rFonts w:ascii="Arial" w:hAnsi="Arial" w:cs="Arial"/>
                <w:sz w:val="18"/>
                <w:szCs w:val="18"/>
              </w:rPr>
            </w:pPr>
          </w:p>
          <w:p w14:paraId="2FD1828A" w14:textId="77777777" w:rsidR="008620B6" w:rsidRPr="0055624B" w:rsidRDefault="008620B6" w:rsidP="00E7657C">
            <w:pPr>
              <w:jc w:val="center"/>
              <w:rPr>
                <w:rFonts w:ascii="Arial" w:hAnsi="Arial" w:cs="Arial"/>
                <w:sz w:val="18"/>
                <w:szCs w:val="18"/>
              </w:rPr>
            </w:pPr>
          </w:p>
        </w:tc>
      </w:tr>
    </w:tbl>
    <w:p w14:paraId="24F4D560" w14:textId="77777777" w:rsidR="008620B6" w:rsidRDefault="008620B6" w:rsidP="008620B6"/>
    <w:p w14:paraId="5FAA892F" w14:textId="77777777" w:rsidR="008620B6" w:rsidRDefault="008620B6">
      <w:pPr>
        <w:sectPr w:rsidR="008620B6" w:rsidSect="007D26B2">
          <w:footerReference w:type="default" r:id="rId34"/>
          <w:pgSz w:w="11906" w:h="16838"/>
          <w:pgMar w:top="1418" w:right="1418" w:bottom="1418" w:left="1418" w:header="567" w:footer="596" w:gutter="0"/>
          <w:cols w:space="708"/>
          <w:docGrid w:linePitch="360"/>
        </w:sectPr>
      </w:pPr>
    </w:p>
    <w:p w14:paraId="2C5DAA97" w14:textId="77777777" w:rsidR="00E37969" w:rsidRPr="00116091" w:rsidRDefault="00CA73A0" w:rsidP="0044652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tabs>
          <w:tab w:val="left" w:pos="3969"/>
        </w:tabs>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0662685" w14:textId="77777777" w:rsidR="003625C6" w:rsidRPr="006F34A7" w:rsidRDefault="003625C6" w:rsidP="006F34A7"/>
    <w:p w14:paraId="09E0709F" w14:textId="4919023E" w:rsidR="005D6DB2" w:rsidRPr="006F34A7" w:rsidRDefault="00CA73A0" w:rsidP="006F34A7">
      <w:pPr>
        <w:jc w:val="center"/>
        <w:rPr>
          <w:rFonts w:ascii="Arial" w:hAnsi="Arial" w:cs="Arial"/>
          <w:b/>
          <w:caps/>
        </w:rPr>
      </w:pPr>
      <w:r w:rsidRPr="006F34A7">
        <w:rPr>
          <w:rFonts w:ascii="Arial" w:hAnsi="Arial" w:cs="Arial"/>
          <w:b/>
          <w:caps/>
        </w:rPr>
        <w:t xml:space="preserve">POGODBA O </w:t>
      </w:r>
      <w:r w:rsidR="0031050B" w:rsidRPr="006F34A7">
        <w:rPr>
          <w:rFonts w:ascii="Arial" w:hAnsi="Arial" w:cs="Arial"/>
          <w:b/>
          <w:caps/>
        </w:rPr>
        <w:t xml:space="preserve">IZVAJANJU storitev prevozov z mestnim avtobusom na dveh krožnih linijah </w:t>
      </w:r>
      <w:r w:rsidR="00E10B9D">
        <w:rPr>
          <w:rFonts w:ascii="Arial" w:hAnsi="Arial" w:cs="Arial"/>
          <w:b/>
          <w:caps/>
        </w:rPr>
        <w:t xml:space="preserve">NA OBMOČJU OBČINE JESENICE </w:t>
      </w:r>
      <w:r w:rsidR="0031050B" w:rsidRPr="006F34A7">
        <w:rPr>
          <w:rFonts w:ascii="Arial" w:hAnsi="Arial" w:cs="Arial"/>
          <w:b/>
          <w:caps/>
        </w:rPr>
        <w:t xml:space="preserve">za obdobje od 1.10.2025 do </w:t>
      </w:r>
      <w:r w:rsidR="00E47D11" w:rsidRPr="003013E2">
        <w:rPr>
          <w:rFonts w:ascii="Arial" w:hAnsi="Arial" w:cs="Arial"/>
          <w:b/>
          <w:caps/>
        </w:rPr>
        <w:t>24</w:t>
      </w:r>
      <w:r w:rsidR="0031050B" w:rsidRPr="003013E2">
        <w:rPr>
          <w:rFonts w:ascii="Arial" w:hAnsi="Arial" w:cs="Arial"/>
          <w:b/>
          <w:caps/>
        </w:rPr>
        <w:t>.6.2027</w:t>
      </w:r>
    </w:p>
    <w:p w14:paraId="024D2F00" w14:textId="2C9E049C" w:rsidR="008A6BDA" w:rsidRPr="006F34A7" w:rsidRDefault="00D71568" w:rsidP="006F34A7">
      <w:pPr>
        <w:jc w:val="center"/>
        <w:rPr>
          <w:rFonts w:ascii="Arial" w:hAnsi="Arial" w:cs="Arial"/>
          <w:b/>
          <w:sz w:val="18"/>
        </w:rPr>
      </w:pPr>
      <w:r w:rsidRPr="0005660D">
        <w:rPr>
          <w:rFonts w:ascii="Arial" w:hAnsi="Arial" w:cs="Arial"/>
          <w:b/>
          <w:sz w:val="18"/>
        </w:rPr>
        <w:t>št. pogodbe:</w:t>
      </w:r>
      <w:r w:rsidR="0005660D" w:rsidRPr="0005660D">
        <w:rPr>
          <w:rFonts w:ascii="Arial" w:hAnsi="Arial" w:cs="Arial"/>
          <w:b/>
          <w:sz w:val="18"/>
        </w:rPr>
        <w:t xml:space="preserve"> 430-27</w:t>
      </w:r>
      <w:r w:rsidR="0018571D" w:rsidRPr="0005660D">
        <w:rPr>
          <w:rFonts w:ascii="Arial" w:hAnsi="Arial" w:cs="Arial"/>
          <w:b/>
          <w:sz w:val="18"/>
        </w:rPr>
        <w:t>/2025</w:t>
      </w:r>
    </w:p>
    <w:p w14:paraId="2F6452AE" w14:textId="77777777" w:rsidR="00F522AF" w:rsidRDefault="00F522AF" w:rsidP="00F522AF">
      <w:pPr>
        <w:widowControl w:val="0"/>
        <w:jc w:val="both"/>
        <w:rPr>
          <w:rFonts w:ascii="Arial" w:eastAsia="Times New Roman" w:hAnsi="Arial" w:cs="Arial"/>
          <w:b/>
          <w:bCs/>
          <w:sz w:val="18"/>
          <w:szCs w:val="18"/>
          <w:lang w:eastAsia="sl-SI"/>
        </w:rPr>
      </w:pPr>
    </w:p>
    <w:p w14:paraId="77116E58" w14:textId="77777777" w:rsidR="006F34A7" w:rsidRDefault="006F34A7" w:rsidP="006F34A7">
      <w:pPr>
        <w:tabs>
          <w:tab w:val="left" w:pos="3969"/>
        </w:tabs>
        <w:spacing w:before="225" w:after="225" w:line="240" w:lineRule="auto"/>
        <w:jc w:val="center"/>
      </w:pPr>
      <w:r>
        <w:rPr>
          <w:rFonts w:ascii="Arial" w:hAnsi="Arial" w:cs="Arial"/>
          <w:color w:val="000000"/>
          <w:sz w:val="18"/>
          <w:szCs w:val="18"/>
        </w:rPr>
        <w:t>sklenjena med</w:t>
      </w:r>
    </w:p>
    <w:p w14:paraId="72C32AE4" w14:textId="77777777" w:rsidR="006F34A7" w:rsidRDefault="006F34A7" w:rsidP="006F34A7">
      <w:pPr>
        <w:tabs>
          <w:tab w:val="left" w:pos="3969"/>
        </w:tabs>
        <w:spacing w:after="0" w:line="240" w:lineRule="auto"/>
      </w:pPr>
      <w:r>
        <w:rPr>
          <w:rFonts w:ascii="Arial" w:hAnsi="Arial" w:cs="Arial"/>
          <w:b/>
          <w:bCs/>
          <w:color w:val="000000"/>
          <w:sz w:val="18"/>
          <w:szCs w:val="18"/>
        </w:rPr>
        <w:t>NAROČNIKOM: Občina Jesenice, Cesta železarjev 6, 4270 Jesenice,</w:t>
      </w:r>
      <w:r>
        <w:rPr>
          <w:rFonts w:ascii="Arial" w:hAnsi="Arial" w:cs="Arial"/>
          <w:color w:val="000000"/>
          <w:sz w:val="18"/>
          <w:szCs w:val="18"/>
        </w:rPr>
        <w:br/>
        <w:t xml:space="preserve">ki ga zastopa </w:t>
      </w:r>
      <w:r w:rsidRPr="002D34C7">
        <w:rPr>
          <w:rFonts w:ascii="Arial" w:hAnsi="Arial" w:cs="Arial"/>
          <w:color w:val="000000"/>
          <w:sz w:val="18"/>
          <w:szCs w:val="18"/>
        </w:rPr>
        <w:t>mag. Peter Bohinec</w:t>
      </w:r>
      <w:r>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6F34A7" w14:paraId="3C6ACAE3" w14:textId="77777777" w:rsidTr="004002BD">
        <w:tc>
          <w:tcPr>
            <w:tcW w:w="3300" w:type="dxa"/>
            <w:tcMar>
              <w:top w:w="0" w:type="auto"/>
              <w:bottom w:w="0" w:type="auto"/>
            </w:tcMar>
            <w:vAlign w:val="center"/>
          </w:tcPr>
          <w:p w14:paraId="44514FA9" w14:textId="77777777" w:rsidR="006F34A7" w:rsidRDefault="006F34A7" w:rsidP="004002BD">
            <w:pPr>
              <w:tabs>
                <w:tab w:val="left" w:pos="3969"/>
              </w:tabs>
            </w:pPr>
            <w:r>
              <w:rPr>
                <w:rFonts w:ascii="Arial" w:hAnsi="Arial" w:cs="Arial"/>
                <w:color w:val="000000"/>
                <w:position w:val="-2"/>
                <w:sz w:val="18"/>
                <w:szCs w:val="18"/>
              </w:rPr>
              <w:t>Matična številka:</w:t>
            </w:r>
          </w:p>
        </w:tc>
        <w:tc>
          <w:tcPr>
            <w:tcW w:w="0" w:type="auto"/>
            <w:tcMar>
              <w:top w:w="0" w:type="auto"/>
              <w:bottom w:w="0" w:type="auto"/>
            </w:tcMar>
            <w:vAlign w:val="center"/>
          </w:tcPr>
          <w:p w14:paraId="7E69D058" w14:textId="77777777" w:rsidR="006F34A7" w:rsidRDefault="006F34A7" w:rsidP="004002BD">
            <w:pPr>
              <w:tabs>
                <w:tab w:val="left" w:pos="3969"/>
              </w:tabs>
            </w:pPr>
            <w:r>
              <w:rPr>
                <w:rFonts w:ascii="Arial" w:hAnsi="Arial" w:cs="Arial"/>
                <w:color w:val="000000"/>
                <w:position w:val="-2"/>
                <w:sz w:val="18"/>
                <w:szCs w:val="18"/>
              </w:rPr>
              <w:t>5874335000</w:t>
            </w:r>
          </w:p>
        </w:tc>
      </w:tr>
      <w:tr w:rsidR="006F34A7" w14:paraId="12D6FD3D" w14:textId="77777777" w:rsidTr="004002BD">
        <w:tc>
          <w:tcPr>
            <w:tcW w:w="3300" w:type="dxa"/>
            <w:tcMar>
              <w:top w:w="0" w:type="auto"/>
              <w:bottom w:w="0" w:type="auto"/>
            </w:tcMar>
            <w:vAlign w:val="center"/>
          </w:tcPr>
          <w:p w14:paraId="67F6374F" w14:textId="77777777" w:rsidR="006F34A7" w:rsidRDefault="006F34A7" w:rsidP="004002BD">
            <w:pPr>
              <w:tabs>
                <w:tab w:val="left" w:pos="3969"/>
              </w:tabs>
            </w:pPr>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BB4D186" w14:textId="77777777" w:rsidR="006F34A7" w:rsidRDefault="006F34A7" w:rsidP="004002BD">
            <w:pPr>
              <w:tabs>
                <w:tab w:val="left" w:pos="3969"/>
              </w:tabs>
            </w:pPr>
            <w:r>
              <w:rPr>
                <w:rFonts w:ascii="Arial" w:hAnsi="Arial" w:cs="Arial"/>
                <w:color w:val="000000"/>
                <w:position w:val="-2"/>
                <w:sz w:val="18"/>
                <w:szCs w:val="18"/>
              </w:rPr>
              <w:t>SI 39795888</w:t>
            </w:r>
          </w:p>
        </w:tc>
      </w:tr>
      <w:tr w:rsidR="006F34A7" w14:paraId="74E9D255" w14:textId="77777777" w:rsidTr="004002BD">
        <w:tc>
          <w:tcPr>
            <w:tcW w:w="3300" w:type="dxa"/>
            <w:tcMar>
              <w:top w:w="0" w:type="auto"/>
              <w:bottom w:w="0" w:type="auto"/>
            </w:tcMar>
            <w:vAlign w:val="center"/>
          </w:tcPr>
          <w:p w14:paraId="5CBDD4DD" w14:textId="77777777" w:rsidR="006F34A7" w:rsidRDefault="006F34A7" w:rsidP="004002BD">
            <w:pPr>
              <w:tabs>
                <w:tab w:val="left" w:pos="3969"/>
              </w:tabs>
            </w:pPr>
            <w:r>
              <w:rPr>
                <w:rFonts w:ascii="Arial" w:hAnsi="Arial" w:cs="Arial"/>
                <w:color w:val="000000"/>
                <w:position w:val="-2"/>
                <w:sz w:val="18"/>
                <w:szCs w:val="18"/>
              </w:rPr>
              <w:t>Transakcijski račun (TRR):</w:t>
            </w:r>
          </w:p>
        </w:tc>
        <w:tc>
          <w:tcPr>
            <w:tcW w:w="0" w:type="auto"/>
            <w:tcMar>
              <w:top w:w="0" w:type="auto"/>
              <w:bottom w:w="0" w:type="auto"/>
            </w:tcMar>
            <w:vAlign w:val="center"/>
          </w:tcPr>
          <w:p w14:paraId="799C1BF7" w14:textId="77777777" w:rsidR="006F34A7" w:rsidRDefault="006F34A7" w:rsidP="004002BD">
            <w:pPr>
              <w:tabs>
                <w:tab w:val="left" w:pos="3969"/>
              </w:tabs>
            </w:pPr>
            <w:r>
              <w:rPr>
                <w:rFonts w:ascii="Arial" w:hAnsi="Arial" w:cs="Arial"/>
                <w:color w:val="000000"/>
                <w:position w:val="-2"/>
                <w:sz w:val="18"/>
                <w:szCs w:val="18"/>
              </w:rPr>
              <w:t>SI56 01241 01 0000 7593</w:t>
            </w:r>
          </w:p>
        </w:tc>
      </w:tr>
    </w:tbl>
    <w:p w14:paraId="4936ED9B" w14:textId="77777777" w:rsidR="006F34A7" w:rsidRDefault="006F34A7" w:rsidP="006F34A7">
      <w:pPr>
        <w:tabs>
          <w:tab w:val="left" w:pos="3969"/>
        </w:tabs>
      </w:pPr>
    </w:p>
    <w:p w14:paraId="5B462E58" w14:textId="77777777" w:rsidR="006F34A7" w:rsidRDefault="006F34A7" w:rsidP="006F34A7">
      <w:pPr>
        <w:tabs>
          <w:tab w:val="left" w:pos="3969"/>
        </w:tabs>
        <w:spacing w:before="225" w:after="225" w:line="240" w:lineRule="auto"/>
        <w:jc w:val="center"/>
      </w:pPr>
      <w:r>
        <w:rPr>
          <w:rFonts w:ascii="Arial" w:hAnsi="Arial" w:cs="Arial"/>
          <w:color w:val="000000"/>
          <w:sz w:val="18"/>
          <w:szCs w:val="18"/>
        </w:rPr>
        <w:t>in</w:t>
      </w:r>
    </w:p>
    <w:p w14:paraId="2E6CDA69" w14:textId="77777777" w:rsidR="006F34A7" w:rsidRDefault="006F34A7" w:rsidP="006F34A7">
      <w:pPr>
        <w:tabs>
          <w:tab w:val="left" w:pos="3969"/>
        </w:tabs>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F34A7" w14:paraId="1296EAA1" w14:textId="77777777" w:rsidTr="004002BD">
        <w:tc>
          <w:tcPr>
            <w:tcW w:w="3300" w:type="dxa"/>
            <w:tcMar>
              <w:top w:w="0" w:type="auto"/>
              <w:bottom w:w="0" w:type="auto"/>
            </w:tcMar>
            <w:vAlign w:val="center"/>
          </w:tcPr>
          <w:p w14:paraId="2103ABF6" w14:textId="77777777" w:rsidR="006F34A7" w:rsidRDefault="006F34A7" w:rsidP="004002BD">
            <w:pPr>
              <w:tabs>
                <w:tab w:val="left" w:pos="3969"/>
              </w:tabs>
            </w:pPr>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4E8D097" w14:textId="77777777" w:rsidR="006F34A7" w:rsidRDefault="006F34A7" w:rsidP="004002BD">
            <w:pPr>
              <w:tabs>
                <w:tab w:val="left" w:pos="3969"/>
              </w:tabs>
            </w:pPr>
            <w:r>
              <w:rPr>
                <w:rFonts w:ascii="Arial" w:hAnsi="Arial" w:cs="Arial"/>
                <w:color w:val="000000"/>
                <w:position w:val="-2"/>
                <w:sz w:val="18"/>
                <w:szCs w:val="18"/>
              </w:rPr>
              <w:t> </w:t>
            </w:r>
          </w:p>
        </w:tc>
      </w:tr>
      <w:tr w:rsidR="006F34A7" w14:paraId="589B6A4B" w14:textId="77777777" w:rsidTr="004002BD">
        <w:tc>
          <w:tcPr>
            <w:tcW w:w="3300" w:type="dxa"/>
            <w:tcMar>
              <w:top w:w="0" w:type="auto"/>
              <w:bottom w:w="0" w:type="auto"/>
            </w:tcMar>
            <w:vAlign w:val="center"/>
          </w:tcPr>
          <w:p w14:paraId="42B3D7B0" w14:textId="77777777" w:rsidR="006F34A7" w:rsidRDefault="006F34A7" w:rsidP="004002BD">
            <w:pPr>
              <w:tabs>
                <w:tab w:val="left" w:pos="3969"/>
              </w:tabs>
            </w:pPr>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6536E" w14:textId="77777777" w:rsidR="006F34A7" w:rsidRDefault="006F34A7" w:rsidP="004002BD">
            <w:pPr>
              <w:tabs>
                <w:tab w:val="left" w:pos="3969"/>
              </w:tabs>
            </w:pPr>
            <w:r>
              <w:rPr>
                <w:rFonts w:ascii="Arial" w:hAnsi="Arial" w:cs="Arial"/>
                <w:color w:val="000000"/>
                <w:position w:val="-2"/>
                <w:sz w:val="18"/>
                <w:szCs w:val="18"/>
              </w:rPr>
              <w:t> </w:t>
            </w:r>
          </w:p>
        </w:tc>
      </w:tr>
      <w:tr w:rsidR="006F34A7" w14:paraId="550C7185" w14:textId="77777777" w:rsidTr="004002BD">
        <w:tc>
          <w:tcPr>
            <w:tcW w:w="3300" w:type="dxa"/>
            <w:tcMar>
              <w:top w:w="0" w:type="auto"/>
              <w:bottom w:w="0" w:type="auto"/>
            </w:tcMar>
            <w:vAlign w:val="center"/>
          </w:tcPr>
          <w:p w14:paraId="5D499616" w14:textId="77777777" w:rsidR="006F34A7" w:rsidRDefault="006F34A7" w:rsidP="004002BD">
            <w:pPr>
              <w:tabs>
                <w:tab w:val="left" w:pos="3969"/>
              </w:tabs>
            </w:pPr>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0FB7D6" w14:textId="77777777" w:rsidR="006F34A7" w:rsidRDefault="006F34A7" w:rsidP="004002BD">
            <w:pPr>
              <w:tabs>
                <w:tab w:val="left" w:pos="3969"/>
              </w:tabs>
            </w:pPr>
            <w:r>
              <w:rPr>
                <w:rFonts w:ascii="Arial" w:hAnsi="Arial" w:cs="Arial"/>
                <w:color w:val="000000"/>
                <w:position w:val="-2"/>
                <w:sz w:val="18"/>
                <w:szCs w:val="18"/>
              </w:rPr>
              <w:t> </w:t>
            </w:r>
          </w:p>
        </w:tc>
      </w:tr>
    </w:tbl>
    <w:p w14:paraId="596BE0FE" w14:textId="77777777" w:rsidR="006F34A7" w:rsidRDefault="006F34A7" w:rsidP="006F34A7">
      <w:pPr>
        <w:tabs>
          <w:tab w:val="left" w:pos="3969"/>
        </w:tabs>
        <w:spacing w:before="225" w:after="225" w:line="240" w:lineRule="auto"/>
        <w:jc w:val="both"/>
        <w:rPr>
          <w:rFonts w:ascii="Arial" w:hAnsi="Arial" w:cs="Arial"/>
          <w:color w:val="000000"/>
          <w:sz w:val="18"/>
          <w:szCs w:val="18"/>
        </w:rPr>
      </w:pPr>
    </w:p>
    <w:p w14:paraId="1E7C2BA6" w14:textId="77777777" w:rsidR="00E47D11" w:rsidRPr="00BF455E" w:rsidRDefault="00E47D11" w:rsidP="00E47D11">
      <w:pPr>
        <w:pStyle w:val="Naslov1"/>
        <w:rPr>
          <w:rFonts w:ascii="Arial" w:hAnsi="Arial" w:cs="Arial"/>
          <w:b w:val="0"/>
          <w:sz w:val="20"/>
        </w:rPr>
      </w:pPr>
      <w:r w:rsidRPr="00BF455E">
        <w:rPr>
          <w:rFonts w:ascii="Arial" w:hAnsi="Arial" w:cs="Arial"/>
          <w:sz w:val="20"/>
        </w:rPr>
        <w:t>I. UVODNE DOLOČBE</w:t>
      </w:r>
    </w:p>
    <w:p w14:paraId="1CA3376E" w14:textId="77777777" w:rsidR="00E47D11" w:rsidRDefault="00E47D11" w:rsidP="00E47D11">
      <w:pPr>
        <w:tabs>
          <w:tab w:val="left" w:pos="3969"/>
        </w:tabs>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47D11" w14:paraId="0E710C70" w14:textId="77777777" w:rsidTr="00085295">
        <w:tc>
          <w:tcPr>
            <w:tcW w:w="0" w:type="auto"/>
            <w:tcMar>
              <w:top w:w="0" w:type="auto"/>
              <w:bottom w:w="0" w:type="auto"/>
            </w:tcMar>
          </w:tcPr>
          <w:p w14:paraId="3C922C4F" w14:textId="77777777" w:rsidR="00E47D11" w:rsidRPr="00916225" w:rsidRDefault="00E47D11" w:rsidP="00085295">
            <w:pPr>
              <w:widowControl w:val="0"/>
              <w:ind w:left="142" w:hanging="142"/>
              <w:jc w:val="both"/>
              <w:rPr>
                <w:rFonts w:ascii="Arial" w:hAnsi="Arial" w:cs="Arial"/>
                <w:sz w:val="18"/>
              </w:rPr>
            </w:pPr>
            <w:r w:rsidRPr="00916225">
              <w:rPr>
                <w:rFonts w:ascii="Arial" w:hAnsi="Arial" w:cs="Arial"/>
                <w:sz w:val="18"/>
              </w:rPr>
              <w:t xml:space="preserve">Pogodbeni stranki uvodoma ugotavljata, da: </w:t>
            </w:r>
          </w:p>
          <w:p w14:paraId="4EBAB920" w14:textId="77777777" w:rsidR="00E47D11" w:rsidRPr="00BF18E7" w:rsidRDefault="00E47D11" w:rsidP="00E47D11">
            <w:pPr>
              <w:pStyle w:val="Odstavekseznama"/>
              <w:numPr>
                <w:ilvl w:val="0"/>
                <w:numId w:val="22"/>
              </w:numPr>
              <w:tabs>
                <w:tab w:val="left" w:pos="3969"/>
              </w:tabs>
              <w:spacing w:before="225" w:after="225"/>
              <w:jc w:val="both"/>
              <w:rPr>
                <w:rFonts w:ascii="Arial" w:hAnsi="Arial" w:cs="Arial"/>
                <w:sz w:val="18"/>
                <w:szCs w:val="18"/>
              </w:rPr>
            </w:pPr>
            <w:r>
              <w:rPr>
                <w:rFonts w:ascii="Arial" w:hAnsi="Arial" w:cs="Arial"/>
                <w:color w:val="000000"/>
                <w:sz w:val="18"/>
                <w:szCs w:val="18"/>
              </w:rPr>
              <w:t xml:space="preserve">je bil na osnovi </w:t>
            </w:r>
            <w:r w:rsidRPr="00BF18E7">
              <w:rPr>
                <w:rFonts w:ascii="Arial" w:hAnsi="Arial" w:cs="Arial"/>
                <w:color w:val="000000"/>
                <w:sz w:val="18"/>
                <w:szCs w:val="18"/>
              </w:rPr>
              <w:t>javnega naročila z naslovom: »</w:t>
            </w:r>
            <w:r w:rsidRPr="001B4D72">
              <w:rPr>
                <w:rFonts w:ascii="Arial" w:hAnsi="Arial" w:cs="Arial"/>
                <w:b/>
                <w:color w:val="000000"/>
                <w:sz w:val="18"/>
                <w:szCs w:val="18"/>
              </w:rPr>
              <w:t xml:space="preserve">Izvajanje storitev prevozov z mestnim avtobusom na dveh krožnih linijah na območju občine Jesenice za obdobje </w:t>
            </w:r>
            <w:r w:rsidRPr="003013E2">
              <w:rPr>
                <w:rFonts w:ascii="Arial" w:hAnsi="Arial" w:cs="Arial"/>
                <w:b/>
                <w:bCs/>
                <w:sz w:val="18"/>
                <w:szCs w:val="18"/>
              </w:rPr>
              <w:t>od 1. 10. 2025 do 24. 6. 2027</w:t>
            </w:r>
            <w:r w:rsidRPr="003013E2">
              <w:rPr>
                <w:rFonts w:ascii="Arial" w:hAnsi="Arial" w:cs="Arial"/>
                <w:color w:val="000000"/>
                <w:sz w:val="18"/>
                <w:szCs w:val="18"/>
              </w:rPr>
              <w:t xml:space="preserve">«,  objavljenega na Portalu javnih naročil številka _ _ _ _ _ _ z dne _ _ _ _ _ _ in v </w:t>
            </w:r>
            <w:r w:rsidRPr="003013E2">
              <w:rPr>
                <w:rFonts w:ascii="Arial" w:hAnsi="Arial" w:cs="Arial"/>
                <w:color w:val="000000" w:themeColor="text1"/>
                <w:sz w:val="18"/>
                <w:szCs w:val="18"/>
              </w:rPr>
              <w:t>Dopolnilu k Uradnemu</w:t>
            </w:r>
            <w:r w:rsidRPr="00794B58">
              <w:rPr>
                <w:rFonts w:ascii="Arial" w:hAnsi="Arial" w:cs="Arial"/>
                <w:color w:val="000000" w:themeColor="text1"/>
                <w:sz w:val="18"/>
                <w:szCs w:val="18"/>
              </w:rPr>
              <w:t xml:space="preserve"> listu Evropske unije dne </w:t>
            </w:r>
            <w:r w:rsidRPr="00BF18E7">
              <w:rPr>
                <w:rFonts w:ascii="Arial" w:hAnsi="Arial" w:cs="Arial"/>
                <w:color w:val="000000"/>
                <w:sz w:val="18"/>
                <w:szCs w:val="18"/>
              </w:rPr>
              <w:t xml:space="preserve">_ _ _ _ _ _ _ pod oznako _ _ _ _ _ _ _ in </w:t>
            </w:r>
          </w:p>
          <w:p w14:paraId="6C5CE613" w14:textId="77777777" w:rsidR="00E47D11" w:rsidRPr="00BF455E" w:rsidRDefault="00E47D11" w:rsidP="00E47D11">
            <w:pPr>
              <w:pStyle w:val="Odstavekseznama"/>
              <w:numPr>
                <w:ilvl w:val="0"/>
                <w:numId w:val="22"/>
              </w:numPr>
              <w:tabs>
                <w:tab w:val="left" w:pos="3969"/>
              </w:tabs>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r>
              <w:rPr>
                <w:rFonts w:ascii="Arial" w:hAnsi="Arial" w:cs="Arial"/>
                <w:color w:val="000000"/>
                <w:sz w:val="18"/>
                <w:szCs w:val="18"/>
              </w:rPr>
              <w:t xml:space="preserve"> </w:t>
            </w:r>
          </w:p>
          <w:p w14:paraId="42F364DB" w14:textId="77777777" w:rsidR="00E47D11" w:rsidRPr="00BF455E" w:rsidRDefault="00E47D11" w:rsidP="00085295">
            <w:pPr>
              <w:tabs>
                <w:tab w:val="left" w:pos="3969"/>
              </w:tabs>
              <w:spacing w:before="225" w:after="225"/>
              <w:jc w:val="both"/>
              <w:rPr>
                <w:rFonts w:ascii="Arial" w:hAnsi="Arial" w:cs="Arial"/>
                <w:sz w:val="18"/>
                <w:szCs w:val="18"/>
              </w:rPr>
            </w:pPr>
            <w:r w:rsidRPr="00BF455E">
              <w:rPr>
                <w:rFonts w:ascii="Arial" w:hAnsi="Arial" w:cs="Arial"/>
                <w:color w:val="000000"/>
                <w:sz w:val="18"/>
                <w:szCs w:val="18"/>
              </w:rPr>
              <w:t xml:space="preserve">izbran prevoznik v okviru </w:t>
            </w:r>
            <w:r>
              <w:rPr>
                <w:rFonts w:ascii="Arial" w:hAnsi="Arial" w:cs="Arial"/>
                <w:color w:val="000000"/>
                <w:sz w:val="18"/>
                <w:szCs w:val="18"/>
              </w:rPr>
              <w:t>navedenega</w:t>
            </w:r>
            <w:r w:rsidRPr="00BF455E">
              <w:rPr>
                <w:rFonts w:ascii="Arial" w:hAnsi="Arial" w:cs="Arial"/>
                <w:color w:val="000000"/>
                <w:sz w:val="18"/>
                <w:szCs w:val="18"/>
              </w:rPr>
              <w:t xml:space="preserve"> javnega naročila, zaradi česar se sklepa predmetna pogodba.</w:t>
            </w:r>
          </w:p>
        </w:tc>
      </w:tr>
    </w:tbl>
    <w:p w14:paraId="21F6E73A" w14:textId="77777777" w:rsidR="00E47D11" w:rsidRPr="00BF455E" w:rsidRDefault="00E47D11" w:rsidP="00E47D11">
      <w:pPr>
        <w:pStyle w:val="Naslov1"/>
        <w:rPr>
          <w:rFonts w:ascii="Arial" w:hAnsi="Arial" w:cs="Arial"/>
          <w:b w:val="0"/>
          <w:sz w:val="20"/>
        </w:rPr>
      </w:pPr>
      <w:r w:rsidRPr="00BF455E">
        <w:rPr>
          <w:rFonts w:ascii="Arial" w:hAnsi="Arial" w:cs="Arial"/>
          <w:sz w:val="20"/>
        </w:rPr>
        <w:t>II. PREDMET POGODBE</w:t>
      </w:r>
    </w:p>
    <w:p w14:paraId="18115AF0" w14:textId="77777777" w:rsidR="00E47D11" w:rsidRDefault="00E47D11" w:rsidP="00E47D11">
      <w:pPr>
        <w:tabs>
          <w:tab w:val="left" w:pos="3969"/>
        </w:tabs>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47D11" w14:paraId="3BE23DCD" w14:textId="77777777" w:rsidTr="00085295">
        <w:tc>
          <w:tcPr>
            <w:tcW w:w="0" w:type="auto"/>
            <w:tcMar>
              <w:top w:w="0" w:type="auto"/>
              <w:bottom w:w="0" w:type="auto"/>
            </w:tcMar>
          </w:tcPr>
          <w:p w14:paraId="6CDA6BDF" w14:textId="69BD5FA4" w:rsidR="00E47D11" w:rsidRPr="001B4D72" w:rsidRDefault="00E47D11" w:rsidP="00085295">
            <w:pPr>
              <w:tabs>
                <w:tab w:val="left" w:pos="3969"/>
              </w:tabs>
              <w:spacing w:before="225" w:after="225"/>
              <w:jc w:val="both"/>
            </w:pPr>
            <w:r w:rsidRPr="003013E2">
              <w:rPr>
                <w:rFonts w:ascii="Arial" w:hAnsi="Arial" w:cs="Arial"/>
                <w:color w:val="000000"/>
                <w:sz w:val="18"/>
                <w:szCs w:val="18"/>
              </w:rPr>
              <w:t xml:space="preserve">Predmet pogodbe </w:t>
            </w:r>
            <w:r w:rsidRPr="001B4D72">
              <w:rPr>
                <w:rFonts w:ascii="Arial" w:hAnsi="Arial" w:cs="Arial"/>
                <w:color w:val="000000"/>
                <w:sz w:val="18"/>
                <w:szCs w:val="18"/>
              </w:rPr>
              <w:t>je storitev prevozov z mestnim avtobusom na dveh</w:t>
            </w:r>
            <w:r w:rsidR="003013E2" w:rsidRPr="001B4D72">
              <w:rPr>
                <w:rFonts w:ascii="Arial" w:hAnsi="Arial" w:cs="Arial"/>
                <w:color w:val="000000"/>
                <w:sz w:val="18"/>
                <w:szCs w:val="18"/>
              </w:rPr>
              <w:t xml:space="preserve"> krožnih</w:t>
            </w:r>
            <w:r w:rsidRPr="001B4D72">
              <w:rPr>
                <w:rFonts w:ascii="Arial" w:hAnsi="Arial" w:cs="Arial"/>
                <w:color w:val="000000"/>
                <w:sz w:val="18"/>
                <w:szCs w:val="18"/>
              </w:rPr>
              <w:t xml:space="preserve"> linijah na območju občine Jesenice za obdobje </w:t>
            </w:r>
            <w:r w:rsidRPr="001B4D72">
              <w:rPr>
                <w:rFonts w:ascii="Arial" w:hAnsi="Arial" w:cs="Arial"/>
                <w:bCs/>
                <w:sz w:val="18"/>
                <w:szCs w:val="18"/>
              </w:rPr>
              <w:t>od 1. 10. 2025 do 24. 6. 2027</w:t>
            </w:r>
            <w:r w:rsidRPr="001B4D72">
              <w:rPr>
                <w:rFonts w:ascii="Arial" w:hAnsi="Arial" w:cs="Arial"/>
                <w:color w:val="000000"/>
                <w:sz w:val="18"/>
                <w:szCs w:val="18"/>
              </w:rPr>
              <w:t xml:space="preserve">. </w:t>
            </w:r>
          </w:p>
          <w:p w14:paraId="12693D2E" w14:textId="6BD81321" w:rsidR="00E47D11" w:rsidRDefault="00E47D11" w:rsidP="00085295">
            <w:pPr>
              <w:tabs>
                <w:tab w:val="left" w:pos="3969"/>
              </w:tabs>
              <w:spacing w:before="225" w:after="225"/>
              <w:jc w:val="both"/>
            </w:pPr>
            <w:r w:rsidRPr="001B4D72">
              <w:rPr>
                <w:rFonts w:ascii="Arial" w:hAnsi="Arial" w:cs="Arial"/>
                <w:color w:val="000000"/>
                <w:sz w:val="18"/>
                <w:szCs w:val="18"/>
              </w:rPr>
              <w:t xml:space="preserve">Prevoznik se s to pogodbo zavezuje da bo v skladu z objavljenimi pogoji in zahtevami iz razpisne dokumentacije za predmetno javno naročilo izvajal storitve prevozov z mestnim avtobusom na območju občine Jesenice za obdobje </w:t>
            </w:r>
            <w:r w:rsidR="003013E2" w:rsidRPr="001B4D72">
              <w:rPr>
                <w:rFonts w:ascii="Arial" w:hAnsi="Arial" w:cs="Arial"/>
                <w:bCs/>
                <w:sz w:val="18"/>
                <w:szCs w:val="18"/>
              </w:rPr>
              <w:t>od 1. 10</w:t>
            </w:r>
            <w:r w:rsidRPr="001B4D72">
              <w:rPr>
                <w:rFonts w:ascii="Arial" w:hAnsi="Arial" w:cs="Arial"/>
                <w:bCs/>
                <w:sz w:val="18"/>
                <w:szCs w:val="18"/>
              </w:rPr>
              <w:t>. 2025 do 24. 6. 2027</w:t>
            </w:r>
            <w:r w:rsidRPr="001B4D72">
              <w:rPr>
                <w:rFonts w:ascii="Arial" w:hAnsi="Arial" w:cs="Arial"/>
                <w:color w:val="000000"/>
                <w:sz w:val="18"/>
                <w:szCs w:val="18"/>
              </w:rPr>
              <w:t>. Natančne spe</w:t>
            </w:r>
            <w:r>
              <w:rPr>
                <w:rFonts w:ascii="Arial" w:hAnsi="Arial" w:cs="Arial"/>
                <w:color w:val="000000"/>
                <w:sz w:val="18"/>
                <w:szCs w:val="18"/>
              </w:rPr>
              <w:t>cifikacije predmeta pogodbe (liniji s terminskim okvirjem) so določene v prilogi voznega reda, ki je sestavni del te pogodb</w:t>
            </w:r>
            <w:r w:rsidR="003013E2">
              <w:rPr>
                <w:rFonts w:ascii="Arial" w:hAnsi="Arial" w:cs="Arial"/>
                <w:color w:val="000000"/>
                <w:sz w:val="18"/>
                <w:szCs w:val="18"/>
              </w:rPr>
              <w:t>e</w:t>
            </w:r>
            <w:r>
              <w:rPr>
                <w:rFonts w:ascii="Arial" w:hAnsi="Arial" w:cs="Arial"/>
                <w:color w:val="000000"/>
                <w:sz w:val="18"/>
                <w:szCs w:val="18"/>
              </w:rPr>
              <w:t xml:space="preserve">. Relacije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lahko spremeni</w:t>
            </w:r>
            <w:r w:rsidR="003013E2">
              <w:rPr>
                <w:rFonts w:ascii="Arial" w:hAnsi="Arial" w:cs="Arial"/>
                <w:color w:val="000000"/>
                <w:sz w:val="18"/>
                <w:szCs w:val="18"/>
              </w:rPr>
              <w:t>jo, glede na dejanske potrebe pri</w:t>
            </w:r>
            <w:r w:rsidRPr="00197202">
              <w:rPr>
                <w:rFonts w:ascii="Arial" w:hAnsi="Arial" w:cs="Arial"/>
                <w:color w:val="000000"/>
                <w:sz w:val="18"/>
                <w:szCs w:val="18"/>
              </w:rPr>
              <w:t xml:space="preserve"> prevozu </w:t>
            </w:r>
            <w:r>
              <w:rPr>
                <w:rFonts w:ascii="Arial" w:hAnsi="Arial" w:cs="Arial"/>
                <w:color w:val="000000"/>
                <w:sz w:val="18"/>
                <w:szCs w:val="18"/>
              </w:rPr>
              <w:t>potnikov na območju občine Jesenice</w:t>
            </w:r>
            <w:r w:rsidR="003013E2">
              <w:rPr>
                <w:rFonts w:ascii="Arial" w:hAnsi="Arial" w:cs="Arial"/>
                <w:color w:val="000000"/>
                <w:sz w:val="18"/>
                <w:szCs w:val="18"/>
              </w:rPr>
              <w:t>. V primeru spremembe relacij</w:t>
            </w:r>
            <w:r w:rsidRPr="00197202">
              <w:rPr>
                <w:rFonts w:ascii="Arial" w:hAnsi="Arial" w:cs="Arial"/>
                <w:color w:val="000000"/>
                <w:sz w:val="18"/>
                <w:szCs w:val="18"/>
              </w:rPr>
              <w:t xml:space="preserve"> se spremeni </w:t>
            </w:r>
            <w:r>
              <w:rPr>
                <w:rFonts w:ascii="Arial" w:hAnsi="Arial" w:cs="Arial"/>
                <w:color w:val="000000"/>
                <w:sz w:val="18"/>
                <w:szCs w:val="18"/>
              </w:rPr>
              <w:t xml:space="preserve">tudi priloga voznega reda.  </w:t>
            </w:r>
          </w:p>
          <w:p w14:paraId="6A5CC83A" w14:textId="77777777" w:rsidR="00E47D11" w:rsidRDefault="00E47D11" w:rsidP="00085295">
            <w:pPr>
              <w:tabs>
                <w:tab w:val="left" w:pos="3969"/>
              </w:tabs>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14:paraId="047A53F5" w14:textId="727B74DA" w:rsidR="00E47D11" w:rsidRDefault="001B4D72" w:rsidP="00085295">
            <w:pPr>
              <w:tabs>
                <w:tab w:val="left" w:pos="3969"/>
              </w:tabs>
              <w:spacing w:before="225" w:after="225"/>
              <w:jc w:val="both"/>
            </w:pPr>
            <w:r>
              <w:rPr>
                <w:rFonts w:ascii="Arial" w:hAnsi="Arial" w:cs="Arial"/>
                <w:color w:val="000000"/>
                <w:sz w:val="18"/>
                <w:szCs w:val="18"/>
              </w:rPr>
              <w:t>S to pogodbo prevoznik</w:t>
            </w:r>
            <w:r w:rsidR="00E47D11">
              <w:rPr>
                <w:rFonts w:ascii="Arial" w:hAnsi="Arial" w:cs="Arial"/>
                <w:color w:val="000000"/>
                <w:sz w:val="18"/>
                <w:szCs w:val="18"/>
              </w:rPr>
              <w:t xml:space="preserve"> prevzema v izvedbo storitve po tej pogodbi v skladu s specifikacijami in opredelitvijo storitev iz razpisne dokumentacije, ki predstavlja sestavni del te pogodbe, v kolikor v tej pogodbi ni kaj izrecno drugače urejeno, naročnik pa se zaveže za navedeno plačati dogovorjeno ceno.</w:t>
            </w:r>
          </w:p>
          <w:p w14:paraId="63F38D48" w14:textId="77777777" w:rsidR="00E47D11" w:rsidRDefault="00E47D11" w:rsidP="00085295">
            <w:pPr>
              <w:tabs>
                <w:tab w:val="left" w:pos="3969"/>
              </w:tabs>
              <w:spacing w:before="225" w:after="225"/>
              <w:jc w:val="both"/>
              <w:rPr>
                <w:rFonts w:ascii="Arial" w:hAnsi="Arial" w:cs="Arial"/>
                <w:color w:val="000000"/>
                <w:sz w:val="18"/>
                <w:szCs w:val="18"/>
              </w:rPr>
            </w:pPr>
            <w:r w:rsidRPr="00BF455E">
              <w:rPr>
                <w:rFonts w:ascii="Arial" w:hAnsi="Arial" w:cs="Arial"/>
                <w:color w:val="000000"/>
                <w:sz w:val="18"/>
                <w:szCs w:val="18"/>
              </w:rPr>
              <w:t xml:space="preserve">Prevozi se bodo opravljali vsak dan od ponedeljka do sobote, z </w:t>
            </w:r>
            <w:r>
              <w:rPr>
                <w:rFonts w:ascii="Arial" w:hAnsi="Arial" w:cs="Arial"/>
                <w:color w:val="000000"/>
                <w:sz w:val="18"/>
                <w:szCs w:val="18"/>
              </w:rPr>
              <w:t>izjemo dela prostih dni</w:t>
            </w:r>
            <w:r w:rsidRPr="00BF455E">
              <w:rPr>
                <w:rFonts w:ascii="Arial" w:hAnsi="Arial" w:cs="Arial"/>
                <w:color w:val="000000"/>
                <w:sz w:val="18"/>
                <w:szCs w:val="18"/>
              </w:rPr>
              <w:t xml:space="preserve"> </w:t>
            </w:r>
            <w:r w:rsidRPr="00BF0B7E">
              <w:rPr>
                <w:rFonts w:ascii="Arial" w:hAnsi="Arial" w:cs="Arial"/>
                <w:color w:val="000000"/>
                <w:sz w:val="18"/>
                <w:szCs w:val="18"/>
              </w:rPr>
              <w:t>(</w:t>
            </w:r>
            <w:r w:rsidRPr="00BF0B7E">
              <w:rPr>
                <w:rStyle w:val="Krepko"/>
                <w:rFonts w:ascii="Arial" w:hAnsi="Arial" w:cs="Arial"/>
                <w:b w:val="0"/>
                <w:sz w:val="18"/>
                <w:szCs w:val="18"/>
              </w:rPr>
              <w:t>1. in 2.</w:t>
            </w:r>
            <w:r w:rsidRPr="00BF0B7E">
              <w:rPr>
                <w:rFonts w:ascii="Arial" w:hAnsi="Arial" w:cs="Arial"/>
                <w:b/>
                <w:sz w:val="18"/>
                <w:szCs w:val="18"/>
              </w:rPr>
              <w:t xml:space="preserve"> </w:t>
            </w:r>
            <w:r w:rsidRPr="00BF0B7E">
              <w:rPr>
                <w:rStyle w:val="Krepko"/>
                <w:rFonts w:ascii="Arial" w:hAnsi="Arial" w:cs="Arial"/>
                <w:b w:val="0"/>
                <w:sz w:val="18"/>
                <w:szCs w:val="18"/>
              </w:rPr>
              <w:t>januar, 8. februar, 27. april, 1. in 2. maj, 25. junij, 15. avgust, 25. in 26. december),</w:t>
            </w:r>
            <w:r w:rsidRPr="00BF0B7E">
              <w:rPr>
                <w:rFonts w:ascii="Arial" w:hAnsi="Arial" w:cs="Arial"/>
                <w:b/>
                <w:color w:val="000000"/>
                <w:sz w:val="18"/>
                <w:szCs w:val="18"/>
              </w:rPr>
              <w:t xml:space="preserve"> </w:t>
            </w:r>
            <w:r w:rsidRPr="00BF0B7E">
              <w:rPr>
                <w:rFonts w:ascii="Arial" w:hAnsi="Arial" w:cs="Arial"/>
                <w:color w:val="000000"/>
                <w:sz w:val="18"/>
                <w:szCs w:val="18"/>
              </w:rPr>
              <w:t>razen 31. oktobra</w:t>
            </w:r>
            <w:r w:rsidRPr="00BF455E">
              <w:rPr>
                <w:rFonts w:ascii="Arial" w:hAnsi="Arial" w:cs="Arial"/>
                <w:color w:val="000000"/>
                <w:sz w:val="18"/>
                <w:szCs w:val="18"/>
              </w:rPr>
              <w:t xml:space="preserve"> in 1. novembra,</w:t>
            </w:r>
            <w:r w:rsidRPr="006643E6">
              <w:rPr>
                <w:rFonts w:ascii="Arial" w:hAnsi="Arial" w:cs="Arial"/>
                <w:color w:val="000000"/>
                <w:sz w:val="18"/>
                <w:szCs w:val="18"/>
              </w:rPr>
              <w:t xml:space="preserve"> v času od sklenitve te pogodbe, oziroma od začetka uporabe te pogodbe </w:t>
            </w:r>
            <w:r w:rsidRPr="00E1339D">
              <w:rPr>
                <w:rFonts w:ascii="Arial" w:hAnsi="Arial" w:cs="Arial"/>
                <w:b/>
                <w:bCs/>
                <w:sz w:val="18"/>
                <w:szCs w:val="18"/>
              </w:rPr>
              <w:t>do 24. 6. 2027</w:t>
            </w:r>
            <w:r w:rsidRPr="00E1339D">
              <w:rPr>
                <w:rFonts w:ascii="Arial" w:hAnsi="Arial" w:cs="Arial"/>
                <w:color w:val="000000"/>
                <w:sz w:val="18"/>
                <w:szCs w:val="18"/>
              </w:rPr>
              <w:t xml:space="preserve">. </w:t>
            </w:r>
          </w:p>
          <w:p w14:paraId="117FF49A" w14:textId="2F074D13" w:rsidR="00E47D11" w:rsidRDefault="00E47D11" w:rsidP="00085295">
            <w:pPr>
              <w:tabs>
                <w:tab w:val="left" w:pos="3969"/>
              </w:tabs>
              <w:spacing w:before="225" w:after="225"/>
              <w:jc w:val="both"/>
              <w:rPr>
                <w:rFonts w:ascii="Arial" w:hAnsi="Arial" w:cs="Arial"/>
                <w:color w:val="000000"/>
                <w:sz w:val="18"/>
                <w:szCs w:val="18"/>
              </w:rPr>
            </w:pPr>
            <w:r w:rsidRPr="003013E2">
              <w:rPr>
                <w:rFonts w:ascii="Arial" w:hAnsi="Arial" w:cs="Arial"/>
                <w:color w:val="000000"/>
                <w:sz w:val="18"/>
                <w:szCs w:val="18"/>
              </w:rPr>
              <w:t xml:space="preserve">V kolikor do </w:t>
            </w:r>
            <w:r w:rsidR="003013E2" w:rsidRPr="003013E2">
              <w:rPr>
                <w:rFonts w:ascii="Arial" w:hAnsi="Arial" w:cs="Arial"/>
                <w:b/>
                <w:color w:val="000000"/>
                <w:sz w:val="18"/>
                <w:szCs w:val="18"/>
              </w:rPr>
              <w:t>24. 6</w:t>
            </w:r>
            <w:r w:rsidRPr="003013E2">
              <w:rPr>
                <w:rFonts w:ascii="Arial" w:hAnsi="Arial" w:cs="Arial"/>
                <w:b/>
                <w:color w:val="000000"/>
                <w:sz w:val="18"/>
                <w:szCs w:val="18"/>
              </w:rPr>
              <w:t>. 2027</w:t>
            </w:r>
            <w:r w:rsidRPr="003013E2">
              <w:rPr>
                <w:rFonts w:ascii="Arial" w:hAnsi="Arial" w:cs="Arial"/>
                <w:color w:val="000000"/>
                <w:sz w:val="18"/>
                <w:szCs w:val="18"/>
              </w:rPr>
              <w:t xml:space="preserve"> naročnik na podlagi izvedbe novega postopka oddaje javnega naročila ne bi imel sklenjene pogodbe z izbranim izvajalcem oziroma postopek še ne bi bil zaključen, se veljavnost pogodbe lahko podaljša za čas do izbire novega prevoznika, pri čemer se navedeno podaljšanje ob soglasju obeh pogodbenih strank uredi s sklenitvijo dodatka k tej pogodbi. V tem primeru podaljšanje veljavnosti pogodbe ne sme biti daljše od </w:t>
            </w:r>
            <w:r w:rsidR="001356E4">
              <w:rPr>
                <w:rFonts w:ascii="Arial" w:hAnsi="Arial" w:cs="Arial"/>
                <w:color w:val="000000"/>
                <w:sz w:val="18"/>
                <w:szCs w:val="18"/>
              </w:rPr>
              <w:t>šestih mesecev</w:t>
            </w:r>
            <w:r w:rsidRPr="003013E2">
              <w:rPr>
                <w:rFonts w:ascii="Arial" w:hAnsi="Arial" w:cs="Arial"/>
                <w:color w:val="000000"/>
                <w:sz w:val="18"/>
                <w:szCs w:val="18"/>
              </w:rPr>
              <w:t xml:space="preserve"> od datuma uporabe dodatka.</w:t>
            </w:r>
          </w:p>
          <w:p w14:paraId="74D76B91" w14:textId="77777777" w:rsidR="00E47D11" w:rsidRPr="00C17C7B"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E47D11" w14:paraId="0AEB551E" w14:textId="77777777" w:rsidTr="00085295">
              <w:tc>
                <w:tcPr>
                  <w:tcW w:w="0" w:type="auto"/>
                  <w:tcMar>
                    <w:top w:w="0" w:type="auto"/>
                    <w:bottom w:w="0" w:type="auto"/>
                  </w:tcMar>
                </w:tcPr>
                <w:p w14:paraId="07469FA7" w14:textId="77777777" w:rsidR="00E47D11" w:rsidRDefault="00E47D11" w:rsidP="00E47D11">
                  <w:pPr>
                    <w:numPr>
                      <w:ilvl w:val="0"/>
                      <w:numId w:val="17"/>
                    </w:numPr>
                    <w:tabs>
                      <w:tab w:val="left" w:pos="3969"/>
                    </w:tabs>
                    <w:jc w:val="both"/>
                    <w:rPr>
                      <w:rFonts w:ascii="Arial" w:hAnsi="Arial" w:cs="Arial"/>
                      <w:color w:val="000000"/>
                      <w:sz w:val="18"/>
                      <w:szCs w:val="18"/>
                    </w:rPr>
                  </w:pPr>
                  <w:r>
                    <w:rPr>
                      <w:rFonts w:ascii="Arial" w:hAnsi="Arial" w:cs="Arial"/>
                      <w:color w:val="000000"/>
                      <w:sz w:val="18"/>
                      <w:szCs w:val="18"/>
                    </w:rPr>
                    <w:t>razpisno dokumentacijo v postopku oddaje predmetnega javnega naročila, vsemi prilogami ter dopolnitvami, ki so njeni sestavni deli in </w:t>
                  </w:r>
                </w:p>
                <w:p w14:paraId="3B677474" w14:textId="77777777" w:rsidR="00E47D11" w:rsidRDefault="00E47D11" w:rsidP="00E47D11">
                  <w:pPr>
                    <w:numPr>
                      <w:ilvl w:val="0"/>
                      <w:numId w:val="17"/>
                    </w:numPr>
                    <w:tabs>
                      <w:tab w:val="left" w:pos="3969"/>
                    </w:tabs>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012D249D" w14:textId="4FC0F2DE" w:rsidR="00E47D11" w:rsidRDefault="00E47D11" w:rsidP="001B4D72">
            <w:pPr>
              <w:tabs>
                <w:tab w:val="left" w:pos="3969"/>
              </w:tabs>
              <w:spacing w:before="225" w:after="225"/>
              <w:jc w:val="both"/>
            </w:pPr>
            <w:r>
              <w:rPr>
                <w:rFonts w:ascii="Arial" w:hAnsi="Arial" w:cs="Arial"/>
                <w:color w:val="000000"/>
                <w:sz w:val="18"/>
                <w:szCs w:val="18"/>
              </w:rPr>
              <w:t>Za izvajanje storitev je prevoznik dolžan uporabljati vozni park oz. vozil</w:t>
            </w:r>
            <w:r w:rsidR="001B4D72">
              <w:rPr>
                <w:rFonts w:ascii="Arial" w:hAnsi="Arial" w:cs="Arial"/>
                <w:color w:val="000000"/>
                <w:sz w:val="18"/>
                <w:szCs w:val="18"/>
              </w:rPr>
              <w:t>o, ki ga</w:t>
            </w:r>
            <w:r>
              <w:rPr>
                <w:rFonts w:ascii="Arial" w:hAnsi="Arial" w:cs="Arial"/>
                <w:color w:val="000000"/>
                <w:sz w:val="18"/>
                <w:szCs w:val="18"/>
              </w:rPr>
              <w:t xml:space="preserve"> je navedel v ponudbi</w:t>
            </w:r>
            <w:r w:rsidR="001B4D72">
              <w:rPr>
                <w:rFonts w:ascii="Arial" w:hAnsi="Arial" w:cs="Arial"/>
                <w:color w:val="000000"/>
                <w:sz w:val="18"/>
                <w:szCs w:val="18"/>
              </w:rPr>
              <w:t>, ki je sestavni del te pogodbe. Vozilo je</w:t>
            </w:r>
            <w:r>
              <w:rPr>
                <w:rFonts w:ascii="Arial" w:hAnsi="Arial" w:cs="Arial"/>
                <w:color w:val="000000"/>
                <w:sz w:val="18"/>
                <w:szCs w:val="18"/>
              </w:rPr>
              <w:t xml:space="preserve"> lahko predmet zamenjave zgolj v primeru odobritve s strani naročnika.  </w:t>
            </w:r>
          </w:p>
        </w:tc>
      </w:tr>
    </w:tbl>
    <w:p w14:paraId="7169C61A" w14:textId="77777777" w:rsidR="00E47D11" w:rsidRDefault="00E47D11" w:rsidP="00E47D11">
      <w:pPr>
        <w:tabs>
          <w:tab w:val="left" w:pos="3969"/>
        </w:tabs>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E47D11" w14:paraId="4B260B3B" w14:textId="77777777" w:rsidTr="00085295">
        <w:tc>
          <w:tcPr>
            <w:tcW w:w="0" w:type="auto"/>
            <w:tcMar>
              <w:top w:w="0" w:type="auto"/>
              <w:bottom w:w="0" w:type="auto"/>
            </w:tcMar>
          </w:tcPr>
          <w:p w14:paraId="01E1B694" w14:textId="77777777" w:rsidR="00E47D11" w:rsidRDefault="00E47D11" w:rsidP="00085295">
            <w:pPr>
              <w:tabs>
                <w:tab w:val="left" w:pos="3969"/>
              </w:tabs>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 storitev, predvsem takrat, kadar bo to gospodarno in v okviru določil Zakona o javnem naročanju.</w:t>
            </w:r>
          </w:p>
        </w:tc>
      </w:tr>
    </w:tbl>
    <w:p w14:paraId="0D89AA82" w14:textId="77777777" w:rsidR="00E47D11" w:rsidRPr="00BF455E" w:rsidRDefault="00E47D11" w:rsidP="00E47D11">
      <w:pPr>
        <w:pStyle w:val="Naslov1"/>
        <w:rPr>
          <w:rFonts w:ascii="Arial" w:hAnsi="Arial" w:cs="Arial"/>
          <w:b w:val="0"/>
          <w:sz w:val="20"/>
        </w:rPr>
      </w:pPr>
      <w:r w:rsidRPr="00BF455E">
        <w:rPr>
          <w:rFonts w:ascii="Arial" w:hAnsi="Arial" w:cs="Arial"/>
          <w:sz w:val="20"/>
        </w:rPr>
        <w:t>III. POGODBENA VREDNOST STORITEV</w:t>
      </w:r>
    </w:p>
    <w:p w14:paraId="755F000F" w14:textId="77777777" w:rsidR="00E47D11" w:rsidRDefault="00E47D11" w:rsidP="00E47D11">
      <w:pPr>
        <w:tabs>
          <w:tab w:val="left" w:pos="3969"/>
        </w:tabs>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47D11" w14:paraId="6BF4D8C5" w14:textId="77777777" w:rsidTr="00085295">
        <w:tc>
          <w:tcPr>
            <w:tcW w:w="0" w:type="auto"/>
            <w:tcMar>
              <w:top w:w="0" w:type="auto"/>
              <w:bottom w:w="0" w:type="auto"/>
            </w:tcMar>
          </w:tcPr>
          <w:p w14:paraId="5892408D"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14:paraId="7DC339DC"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w:t>
            </w:r>
            <w:r>
              <w:rPr>
                <w:rFonts w:ascii="Arial" w:eastAsia="Times New Roman" w:hAnsi="Arial" w:cs="Arial"/>
                <w:sz w:val="18"/>
                <w:szCs w:val="18"/>
                <w:lang w:eastAsia="sl-SI"/>
              </w:rPr>
              <w:t>oznik se obvezuje, da bo prevoze</w:t>
            </w:r>
            <w:r w:rsidRPr="00C029E9">
              <w:rPr>
                <w:rFonts w:ascii="Arial" w:eastAsia="Times New Roman" w:hAnsi="Arial" w:cs="Arial"/>
                <w:sz w:val="18"/>
                <w:szCs w:val="18"/>
                <w:lang w:eastAsia="sl-SI"/>
              </w:rPr>
              <w:t xml:space="preserve">, ki so predmet te pogodbe, naročniku zaračunaval po naslednji </w:t>
            </w:r>
            <w:r>
              <w:rPr>
                <w:rFonts w:ascii="Arial" w:eastAsia="Times New Roman" w:hAnsi="Arial" w:cs="Arial"/>
                <w:sz w:val="18"/>
                <w:szCs w:val="18"/>
                <w:lang w:eastAsia="sl-SI"/>
              </w:rPr>
              <w:t>ceni na kilometer</w:t>
            </w:r>
            <w:r w:rsidRPr="00C029E9">
              <w:rPr>
                <w:rFonts w:ascii="Arial" w:eastAsia="Times New Roman" w:hAnsi="Arial" w:cs="Arial"/>
                <w:sz w:val="18"/>
                <w:szCs w:val="18"/>
                <w:lang w:eastAsia="sl-SI"/>
              </w:rPr>
              <w:t>:</w:t>
            </w:r>
          </w:p>
          <w:p w14:paraId="458FA88E"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33421E56"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Pogodbena vrednost </w:t>
            </w:r>
            <w:r w:rsidRPr="0052581A">
              <w:rPr>
                <w:rFonts w:ascii="Arial" w:hAnsi="Arial" w:cs="Arial"/>
                <w:color w:val="000000"/>
                <w:sz w:val="18"/>
                <w:szCs w:val="18"/>
              </w:rPr>
              <w:t>storit</w:t>
            </w:r>
            <w:r>
              <w:rPr>
                <w:rFonts w:ascii="Arial" w:hAnsi="Arial" w:cs="Arial"/>
                <w:color w:val="000000"/>
                <w:sz w:val="18"/>
                <w:szCs w:val="18"/>
              </w:rPr>
              <w:t>ev</w:t>
            </w:r>
            <w:r w:rsidRPr="0052581A">
              <w:rPr>
                <w:rFonts w:ascii="Arial" w:hAnsi="Arial" w:cs="Arial"/>
                <w:color w:val="000000"/>
                <w:sz w:val="18"/>
                <w:szCs w:val="18"/>
              </w:rPr>
              <w:t xml:space="preserve"> prevoza na dan znaša</w:t>
            </w:r>
            <w:r>
              <w:rPr>
                <w:rFonts w:ascii="Arial" w:hAnsi="Arial" w:cs="Arial"/>
                <w:color w:val="000000"/>
                <w:sz w:val="18"/>
                <w:szCs w:val="18"/>
              </w:rPr>
              <w:t>:</w:t>
            </w:r>
          </w:p>
          <w:p w14:paraId="0A929F6A" w14:textId="77777777" w:rsidR="00E47D11" w:rsidRPr="00C17C7B"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35FA54A3"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Skupna pogodbena vrednost storitev prevoza za celoten čas trajanja pogodbe </w:t>
            </w:r>
            <w:r w:rsidRPr="003013E2">
              <w:rPr>
                <w:rFonts w:ascii="Arial" w:hAnsi="Arial" w:cs="Arial"/>
                <w:color w:val="000000"/>
                <w:sz w:val="18"/>
                <w:szCs w:val="18"/>
              </w:rPr>
              <w:t>(</w:t>
            </w:r>
            <w:r w:rsidRPr="003013E2">
              <w:rPr>
                <w:rFonts w:ascii="Arial" w:hAnsi="Arial" w:cs="Arial"/>
                <w:b/>
                <w:bCs/>
                <w:sz w:val="18"/>
                <w:szCs w:val="18"/>
              </w:rPr>
              <w:t>od 1. 10. 2025 do 24. 6. 2027</w:t>
            </w:r>
            <w:r w:rsidRPr="003013E2">
              <w:rPr>
                <w:rFonts w:ascii="Arial" w:hAnsi="Arial" w:cs="Arial"/>
                <w:color w:val="000000"/>
                <w:sz w:val="18"/>
                <w:szCs w:val="18"/>
              </w:rPr>
              <w:t>)</w:t>
            </w:r>
            <w:r w:rsidRPr="00E1339D">
              <w:rPr>
                <w:rFonts w:ascii="Arial" w:hAnsi="Arial" w:cs="Arial"/>
                <w:color w:val="000000"/>
                <w:sz w:val="18"/>
                <w:szCs w:val="18"/>
              </w:rPr>
              <w:t xml:space="preserve"> znaša:</w:t>
            </w:r>
            <w:r>
              <w:rPr>
                <w:rFonts w:ascii="Arial" w:hAnsi="Arial" w:cs="Arial"/>
                <w:color w:val="000000"/>
                <w:sz w:val="18"/>
                <w:szCs w:val="18"/>
              </w:rPr>
              <w:t xml:space="preserve"> </w:t>
            </w:r>
          </w:p>
          <w:p w14:paraId="5F8DD4B8"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w:t>
            </w:r>
            <w:r>
              <w:rPr>
                <w:rFonts w:ascii="Arial" w:eastAsia="Times New Roman" w:hAnsi="Arial" w:cs="Arial"/>
                <w:sz w:val="18"/>
                <w:szCs w:val="18"/>
                <w:lang w:eastAsia="sl-SI"/>
              </w:rPr>
              <w:t>__________________ EUR brez DDV</w:t>
            </w:r>
            <w:r w:rsidRPr="00C029E9">
              <w:rPr>
                <w:rFonts w:ascii="Arial" w:eastAsia="Times New Roman" w:hAnsi="Arial" w:cs="Arial"/>
                <w:sz w:val="18"/>
                <w:szCs w:val="18"/>
                <w:lang w:eastAsia="sl-SI"/>
              </w:rPr>
              <w:t xml:space="preserve"> oz. ________________________ EUR z DDV , </w:t>
            </w:r>
          </w:p>
          <w:p w14:paraId="5F267913"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p w14:paraId="61FFACC3"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28938D08" w14:textId="77777777" w:rsidR="00E47D11" w:rsidRDefault="00E47D11" w:rsidP="00085295">
            <w:pPr>
              <w:pStyle w:val="arial"/>
              <w:tabs>
                <w:tab w:val="left" w:pos="3969"/>
              </w:tabs>
              <w:jc w:val="both"/>
              <w:rPr>
                <w:rFonts w:ascii="Arial" w:hAnsi="Arial" w:cs="Arial"/>
              </w:rPr>
            </w:pPr>
          </w:p>
          <w:p w14:paraId="3F963DBA" w14:textId="77777777" w:rsidR="00E47D11" w:rsidRPr="00C029E9" w:rsidRDefault="00E47D11" w:rsidP="00085295">
            <w:pPr>
              <w:pStyle w:val="arial"/>
              <w:tabs>
                <w:tab w:val="left" w:pos="3969"/>
              </w:tabs>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01CAEFE7" w14:textId="77777777" w:rsidR="00E47D11" w:rsidRPr="00C029E9" w:rsidRDefault="00E47D11" w:rsidP="00085295">
            <w:pPr>
              <w:tabs>
                <w:tab w:val="left" w:pos="1785"/>
                <w:tab w:val="left" w:pos="3969"/>
              </w:tabs>
              <w:autoSpaceDE w:val="0"/>
              <w:autoSpaceDN w:val="0"/>
              <w:adjustRightInd w:val="0"/>
              <w:jc w:val="both"/>
              <w:rPr>
                <w:rFonts w:ascii="Arial" w:eastAsia="Times New Roman" w:hAnsi="Arial" w:cs="Arial"/>
                <w:sz w:val="18"/>
                <w:szCs w:val="18"/>
                <w:lang w:eastAsia="sl-SI"/>
              </w:rPr>
            </w:pPr>
          </w:p>
          <w:p w14:paraId="61621089" w14:textId="2E2FFA18"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3013E2">
              <w:rPr>
                <w:rFonts w:ascii="Arial" w:eastAsia="Times New Roman" w:hAnsi="Arial" w:cs="Arial"/>
                <w:sz w:val="18"/>
                <w:szCs w:val="18"/>
                <w:lang w:eastAsia="sl-SI"/>
              </w:rPr>
              <w:t xml:space="preserve">Cene iz tega člena vsebujejo vse stroške vezane na </w:t>
            </w:r>
            <w:r w:rsidR="003013E2" w:rsidRPr="003013E2">
              <w:rPr>
                <w:rFonts w:ascii="Arial" w:eastAsia="Times New Roman" w:hAnsi="Arial" w:cs="Arial"/>
                <w:sz w:val="18"/>
                <w:szCs w:val="18"/>
                <w:lang w:eastAsia="sl-SI"/>
              </w:rPr>
              <w:t>storitve, ki so predmet te pogodbe.</w:t>
            </w:r>
          </w:p>
          <w:p w14:paraId="3A24EF83" w14:textId="77777777" w:rsidR="005E7E8D" w:rsidRDefault="005E7E8D" w:rsidP="00085295">
            <w:pPr>
              <w:tabs>
                <w:tab w:val="left" w:pos="3969"/>
              </w:tabs>
              <w:autoSpaceDE w:val="0"/>
              <w:autoSpaceDN w:val="0"/>
              <w:adjustRightInd w:val="0"/>
              <w:jc w:val="both"/>
              <w:rPr>
                <w:rFonts w:ascii="Arial" w:eastAsia="Times New Roman" w:hAnsi="Arial" w:cs="Arial"/>
                <w:sz w:val="18"/>
                <w:szCs w:val="18"/>
                <w:lang w:eastAsia="sl-SI"/>
              </w:rPr>
            </w:pPr>
          </w:p>
          <w:p w14:paraId="0A214AA4" w14:textId="77777777" w:rsidR="00E47D11" w:rsidRPr="00C17C7B"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Cene prevozov so fiksne za celoten čas veljavnosti pogodbe.</w:t>
            </w:r>
          </w:p>
          <w:p w14:paraId="3A392B27" w14:textId="77777777" w:rsidR="00E47D11" w:rsidRPr="00246836" w:rsidRDefault="00E47D11" w:rsidP="00085295">
            <w:pPr>
              <w:tabs>
                <w:tab w:val="left" w:pos="3969"/>
              </w:tabs>
              <w:autoSpaceDE w:val="0"/>
              <w:autoSpaceDN w:val="0"/>
              <w:adjustRightInd w:val="0"/>
              <w:spacing w:after="12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lastRenderedPageBreak/>
              <w:t>Pogodbena cena se lahko spremeni, če se upravičeno spremenijo stroški in obseg izvajanja storitev prevoza, skladno z določili te pogodbe. Pogodbena cena prevoznika (brez DDV), preračunana na kilometer prevoza, se v času veljavnosti pogodbe spremeni samo, če:</w:t>
            </w:r>
          </w:p>
          <w:p w14:paraId="3E394C23" w14:textId="77777777" w:rsidR="00E47D11" w:rsidRDefault="00E47D11" w:rsidP="00E47D11">
            <w:pPr>
              <w:pStyle w:val="Odstavekseznama"/>
              <w:numPr>
                <w:ilvl w:val="0"/>
                <w:numId w:val="25"/>
              </w:numPr>
              <w:tabs>
                <w:tab w:val="left" w:pos="3969"/>
              </w:tabs>
              <w:autoSpaceDE w:val="0"/>
              <w:autoSpaceDN w:val="0"/>
              <w:adjustRightInd w:val="0"/>
              <w:spacing w:after="60"/>
              <w:ind w:left="714" w:hanging="357"/>
              <w:contextualSpacing w:val="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se spremeni obseg predmeta pogodbe, pri čemer se kot osnova za izračun upoštevajo osnove ponudbene cene iz ponudbe</w:t>
            </w:r>
            <w:r>
              <w:rPr>
                <w:rFonts w:ascii="Arial" w:eastAsia="Times New Roman" w:hAnsi="Arial" w:cs="Arial"/>
                <w:sz w:val="18"/>
                <w:szCs w:val="18"/>
                <w:lang w:eastAsia="sl-SI"/>
              </w:rPr>
              <w:t xml:space="preserve"> in</w:t>
            </w:r>
          </w:p>
          <w:p w14:paraId="372AB3CE" w14:textId="77777777" w:rsidR="00E47D11" w:rsidRPr="00246836" w:rsidRDefault="00E47D11" w:rsidP="00E47D11">
            <w:pPr>
              <w:pStyle w:val="Odstavekseznama"/>
              <w:numPr>
                <w:ilvl w:val="0"/>
                <w:numId w:val="25"/>
              </w:numPr>
              <w:tabs>
                <w:tab w:val="left" w:pos="3969"/>
              </w:tabs>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s</w:t>
            </w:r>
            <w:r w:rsidRPr="00246836">
              <w:rPr>
                <w:rFonts w:ascii="Arial" w:eastAsia="Times New Roman" w:hAnsi="Arial" w:cs="Arial"/>
                <w:sz w:val="18"/>
                <w:szCs w:val="18"/>
                <w:lang w:eastAsia="sl-SI"/>
              </w:rPr>
              <w:t xml:space="preserve">e šestmesečno povprečje cene goriva brez DDV z delnim vračilom trošarine spremeni za več kot 10 %. Pri tem se upošteva povprečje za koledarska </w:t>
            </w:r>
            <w:proofErr w:type="spellStart"/>
            <w:r w:rsidRPr="00246836">
              <w:rPr>
                <w:rFonts w:ascii="Arial" w:eastAsia="Times New Roman" w:hAnsi="Arial" w:cs="Arial"/>
                <w:sz w:val="18"/>
                <w:szCs w:val="18"/>
                <w:lang w:eastAsia="sl-SI"/>
              </w:rPr>
              <w:t>šestmesečja</w:t>
            </w:r>
            <w:proofErr w:type="spellEnd"/>
            <w:r w:rsidRPr="00246836">
              <w:rPr>
                <w:rFonts w:ascii="Arial" w:eastAsia="Times New Roman" w:hAnsi="Arial" w:cs="Arial"/>
                <w:sz w:val="18"/>
                <w:szCs w:val="18"/>
                <w:lang w:eastAsia="sl-SI"/>
              </w:rPr>
              <w:t xml:space="preserve"> (1.1.- 31.6., 1.7.- 31.12).</w:t>
            </w:r>
          </w:p>
          <w:p w14:paraId="7C40BE8C" w14:textId="77777777"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p w14:paraId="5ADB0375" w14:textId="019A3520"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 xml:space="preserve">Sprememba cene je mogoča samo v primeru predhodnega pisnega in obrazloženega obvestila s strani prevoznika in na podlagi sklenjenega dodatka k tej pogodbi. </w:t>
            </w:r>
            <w:r w:rsidRPr="003013E2">
              <w:rPr>
                <w:rFonts w:ascii="Arial" w:eastAsia="Times New Roman" w:hAnsi="Arial" w:cs="Arial"/>
                <w:sz w:val="18"/>
                <w:szCs w:val="18"/>
                <w:lang w:eastAsia="sl-SI"/>
              </w:rPr>
              <w:t xml:space="preserve">Spremembo cene bosta naročnik in prevoznik uredila v okviru </w:t>
            </w:r>
            <w:r w:rsidR="005E7E8D" w:rsidRPr="003013E2">
              <w:rPr>
                <w:rFonts w:ascii="Arial" w:eastAsia="Times New Roman" w:hAnsi="Arial" w:cs="Arial"/>
                <w:sz w:val="18"/>
                <w:szCs w:val="18"/>
                <w:lang w:eastAsia="sl-SI"/>
              </w:rPr>
              <w:t>strukture pogodbene cene</w:t>
            </w:r>
          </w:p>
          <w:p w14:paraId="1F20906C" w14:textId="77777777"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p w14:paraId="3F514ECF" w14:textId="77777777"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D71568">
              <w:rPr>
                <w:rFonts w:ascii="Arial" w:eastAsia="Times New Roman" w:hAnsi="Arial" w:cs="Arial"/>
                <w:sz w:val="18"/>
                <w:szCs w:val="18"/>
                <w:lang w:eastAsia="sl-SI"/>
              </w:rPr>
              <w:t>Vsakokratna struktura pogodbene cene je obvezna priloga pogodbe, ob ponudbi pa ponudbe</w:t>
            </w:r>
            <w:r>
              <w:rPr>
                <w:rFonts w:ascii="Arial" w:eastAsia="Times New Roman" w:hAnsi="Arial" w:cs="Arial"/>
                <w:sz w:val="18"/>
                <w:szCs w:val="18"/>
                <w:lang w:eastAsia="sl-SI"/>
              </w:rPr>
              <w:t>.</w:t>
            </w:r>
          </w:p>
          <w:p w14:paraId="2D49314B" w14:textId="77777777" w:rsidR="00E47D11" w:rsidRPr="00197202"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tc>
      </w:tr>
    </w:tbl>
    <w:p w14:paraId="2B2CE532" w14:textId="77777777" w:rsidR="00E47D11" w:rsidRDefault="00E47D11" w:rsidP="00E47D11">
      <w:pPr>
        <w:tabs>
          <w:tab w:val="left" w:pos="3969"/>
        </w:tabs>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E47D11" w14:paraId="58487148" w14:textId="77777777" w:rsidTr="00085295">
        <w:tc>
          <w:tcPr>
            <w:tcW w:w="0" w:type="auto"/>
            <w:tcMar>
              <w:top w:w="0" w:type="auto"/>
              <w:bottom w:w="0" w:type="auto"/>
            </w:tcMar>
          </w:tcPr>
          <w:p w14:paraId="74616ABB" w14:textId="7981CDBF" w:rsidR="00E47D11" w:rsidRPr="00085295" w:rsidRDefault="00E47D11" w:rsidP="00085295">
            <w:pPr>
              <w:autoSpaceDE w:val="0"/>
              <w:autoSpaceDN w:val="0"/>
              <w:adjustRightInd w:val="0"/>
              <w:jc w:val="both"/>
              <w:rPr>
                <w:rFonts w:ascii="Arial" w:hAnsi="Arial" w:cs="Arial"/>
                <w:sz w:val="18"/>
                <w:szCs w:val="18"/>
              </w:rPr>
            </w:pPr>
            <w:r w:rsidRPr="00D71568">
              <w:rPr>
                <w:rFonts w:ascii="Arial" w:hAnsi="Arial" w:cs="Arial"/>
                <w:color w:val="000000"/>
                <w:sz w:val="18"/>
                <w:szCs w:val="18"/>
              </w:rPr>
              <w:t xml:space="preserve">Sredstva za izvedbo naročila za posamezno koledarsko leto se zagotavljajo v proračunu naročnika na proračunski postavki </w:t>
            </w:r>
            <w:r w:rsidR="00085295" w:rsidRPr="00C641CE">
              <w:rPr>
                <w:rFonts w:ascii="Arial" w:hAnsi="Arial" w:cs="Arial"/>
                <w:sz w:val="18"/>
                <w:szCs w:val="18"/>
              </w:rPr>
              <w:t>8120 Sofinanciranje mestnega prometa</w:t>
            </w:r>
            <w:r w:rsidR="00085295">
              <w:rPr>
                <w:rFonts w:ascii="Arial" w:hAnsi="Arial" w:cs="Arial"/>
                <w:sz w:val="18"/>
                <w:szCs w:val="18"/>
              </w:rPr>
              <w:t xml:space="preserve"> in </w:t>
            </w:r>
            <w:r w:rsidR="00085295" w:rsidRPr="00C641CE">
              <w:rPr>
                <w:rFonts w:ascii="Arial" w:hAnsi="Arial" w:cs="Arial"/>
                <w:sz w:val="18"/>
                <w:szCs w:val="18"/>
              </w:rPr>
              <w:t>k</w:t>
            </w:r>
            <w:r w:rsidR="00085295">
              <w:rPr>
                <w:rFonts w:ascii="Arial" w:hAnsi="Arial" w:cs="Arial"/>
                <w:sz w:val="18"/>
                <w:szCs w:val="18"/>
              </w:rPr>
              <w:t>ontu</w:t>
            </w:r>
            <w:r w:rsidR="00085295" w:rsidRPr="00C641CE">
              <w:rPr>
                <w:rFonts w:ascii="Arial" w:hAnsi="Arial" w:cs="Arial"/>
                <w:sz w:val="18"/>
                <w:szCs w:val="18"/>
              </w:rPr>
              <w:t xml:space="preserve"> 402399 Drugi </w:t>
            </w:r>
            <w:r w:rsidR="00085295">
              <w:rPr>
                <w:rFonts w:ascii="Arial" w:hAnsi="Arial" w:cs="Arial"/>
                <w:sz w:val="18"/>
                <w:szCs w:val="18"/>
              </w:rPr>
              <w:t>prevozni in transportni stroški.</w:t>
            </w:r>
          </w:p>
        </w:tc>
      </w:tr>
    </w:tbl>
    <w:p w14:paraId="612F50E0" w14:textId="77777777" w:rsidR="00E47D11" w:rsidRDefault="00E47D11" w:rsidP="00272AB0">
      <w:pPr>
        <w:tabs>
          <w:tab w:val="left" w:pos="3969"/>
        </w:tabs>
        <w:spacing w:after="0" w:line="240" w:lineRule="auto"/>
        <w:rPr>
          <w:rFonts w:ascii="Arial" w:hAnsi="Arial" w:cs="Arial"/>
          <w:b/>
          <w:bCs/>
          <w:color w:val="000000"/>
          <w:sz w:val="18"/>
          <w:szCs w:val="18"/>
        </w:rPr>
      </w:pPr>
    </w:p>
    <w:p w14:paraId="6F3E7D76" w14:textId="4E4D1B01" w:rsidR="00E47D11" w:rsidRDefault="00272AB0" w:rsidP="00E47D11">
      <w:pPr>
        <w:tabs>
          <w:tab w:val="left" w:pos="3969"/>
        </w:tabs>
        <w:spacing w:after="0" w:line="240" w:lineRule="auto"/>
        <w:jc w:val="center"/>
      </w:pPr>
      <w:r>
        <w:rPr>
          <w:rFonts w:ascii="Arial" w:hAnsi="Arial" w:cs="Arial"/>
          <w:b/>
          <w:bCs/>
          <w:color w:val="000000"/>
          <w:sz w:val="18"/>
          <w:szCs w:val="18"/>
        </w:rPr>
        <w:t>6</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rsidRPr="009B67C2" w14:paraId="7C448893" w14:textId="77777777" w:rsidTr="00085295">
        <w:tc>
          <w:tcPr>
            <w:tcW w:w="0" w:type="auto"/>
            <w:tcMar>
              <w:top w:w="0" w:type="auto"/>
              <w:bottom w:w="0" w:type="auto"/>
            </w:tcMar>
          </w:tcPr>
          <w:p w14:paraId="4B60063C"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Naročnik se zaveže opravljene storitve plačevati mesečno glede na dejansko opravljene storitve. </w:t>
            </w:r>
          </w:p>
          <w:p w14:paraId="3DDC1B11"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V kolikor naročnik računa ne zavrne v roku 8 delovnih dni od prejema, se račun šteje za potrjenega.</w:t>
            </w:r>
          </w:p>
          <w:p w14:paraId="40072AE6"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 xml:space="preserve">Kot uradni prejem računa se šteje datum vnosa računa v sistem </w:t>
            </w:r>
            <w:proofErr w:type="spellStart"/>
            <w:r w:rsidRPr="009B67C2">
              <w:rPr>
                <w:rFonts w:ascii="Arial" w:hAnsi="Arial" w:cs="Arial"/>
                <w:color w:val="000000"/>
                <w:sz w:val="18"/>
                <w:szCs w:val="18"/>
              </w:rPr>
              <w:t>UJPnet</w:t>
            </w:r>
            <w:proofErr w:type="spellEnd"/>
            <w:r w:rsidRPr="009B67C2">
              <w:rPr>
                <w:rFonts w:ascii="Arial" w:hAnsi="Arial" w:cs="Arial"/>
                <w:color w:val="000000"/>
                <w:sz w:val="18"/>
                <w:szCs w:val="18"/>
              </w:rPr>
              <w:t>. </w:t>
            </w:r>
          </w:p>
          <w:p w14:paraId="6E059D95"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Naročnik se zaveže plačati račun 30. dan od prejema računa na poslovni račun prevoznika naveden na računu.  V primeru, da TRR ni naveden na računu, se plačilo nakaže na prvi račun naveden pri podatkih o prevozniku.</w:t>
            </w:r>
          </w:p>
          <w:p w14:paraId="687B49C6" w14:textId="77777777" w:rsidR="00E47D11" w:rsidRPr="009B67C2" w:rsidRDefault="00E47D11" w:rsidP="00085295">
            <w:pPr>
              <w:tabs>
                <w:tab w:val="left" w:pos="3969"/>
              </w:tabs>
              <w:spacing w:before="225" w:after="225"/>
              <w:jc w:val="both"/>
              <w:rPr>
                <w:rFonts w:ascii="Arial" w:hAnsi="Arial" w:cs="Arial"/>
                <w:color w:val="000000"/>
                <w:sz w:val="18"/>
                <w:szCs w:val="18"/>
              </w:rPr>
            </w:pPr>
            <w:r w:rsidRPr="009B67C2">
              <w:rPr>
                <w:rFonts w:ascii="Arial" w:hAnsi="Arial" w:cs="Arial"/>
                <w:color w:val="000000"/>
                <w:sz w:val="18"/>
                <w:szCs w:val="18"/>
              </w:rPr>
              <w:t xml:space="preserve">Za zamudo pri plačilu storitev je prevoznik upravičen do zaračunavanja zakonitih zamudnih obresti. </w:t>
            </w:r>
          </w:p>
          <w:p w14:paraId="6190D650" w14:textId="6295F46B" w:rsidR="00085295" w:rsidRDefault="00E47D11" w:rsidP="00085295">
            <w:pPr>
              <w:tabs>
                <w:tab w:val="left" w:pos="3969"/>
              </w:tabs>
              <w:spacing w:before="225" w:after="225"/>
              <w:jc w:val="both"/>
              <w:rPr>
                <w:rFonts w:ascii="Arial" w:hAnsi="Arial" w:cs="Arial"/>
                <w:color w:val="000000"/>
                <w:sz w:val="18"/>
                <w:szCs w:val="18"/>
              </w:rPr>
            </w:pPr>
            <w:r w:rsidRPr="009B67C2">
              <w:rPr>
                <w:rFonts w:ascii="Arial" w:hAnsi="Arial" w:cs="Arial"/>
                <w:color w:val="000000"/>
                <w:sz w:val="18"/>
                <w:szCs w:val="18"/>
              </w:rPr>
              <w:t>Prevoznik bo izdane račune in ostale spremljajoče dokumente naročniku pošiljal izključno v elektronski obliki (e-račun).</w:t>
            </w:r>
          </w:p>
          <w:p w14:paraId="0C7A9C53" w14:textId="674A0673" w:rsidR="00085295" w:rsidRPr="00085295" w:rsidRDefault="00272AB0" w:rsidP="00085295">
            <w:pPr>
              <w:tabs>
                <w:tab w:val="left" w:pos="3969"/>
              </w:tabs>
              <w:spacing w:before="225" w:after="225"/>
              <w:jc w:val="center"/>
              <w:rPr>
                <w:rFonts w:ascii="Arial" w:hAnsi="Arial" w:cs="Arial"/>
                <w:b/>
                <w:color w:val="000000"/>
                <w:sz w:val="18"/>
                <w:szCs w:val="18"/>
              </w:rPr>
            </w:pPr>
            <w:r>
              <w:rPr>
                <w:rFonts w:ascii="Arial" w:hAnsi="Arial" w:cs="Arial"/>
                <w:b/>
                <w:color w:val="000000"/>
                <w:sz w:val="18"/>
                <w:szCs w:val="18"/>
              </w:rPr>
              <w:t>7</w:t>
            </w:r>
            <w:r w:rsidR="00085295" w:rsidRPr="00085295">
              <w:rPr>
                <w:rFonts w:ascii="Arial" w:hAnsi="Arial" w:cs="Arial"/>
                <w:b/>
                <w:color w:val="000000"/>
                <w:sz w:val="18"/>
                <w:szCs w:val="18"/>
              </w:rPr>
              <w:t>.člen</w:t>
            </w:r>
          </w:p>
          <w:p w14:paraId="393B602D" w14:textId="20B1D6F9" w:rsidR="00085295" w:rsidRDefault="00085295" w:rsidP="00CB06B7">
            <w:pPr>
              <w:jc w:val="both"/>
              <w:rPr>
                <w:rFonts w:ascii="Arial" w:hAnsi="Arial" w:cs="Arial"/>
                <w:sz w:val="18"/>
                <w:szCs w:val="18"/>
              </w:rPr>
            </w:pPr>
            <w:r w:rsidRPr="00085295">
              <w:rPr>
                <w:rFonts w:ascii="Arial" w:hAnsi="Arial" w:cs="Arial"/>
                <w:sz w:val="18"/>
                <w:szCs w:val="18"/>
              </w:rPr>
              <w:t xml:space="preserve">Prevoznik bo obračunal opravljeno pogodbeno delo mesečno, glede na dogovorjeno dnevno ceno prevoza in število izvedenih dnevnih prevozov v mesecu, za katerega se obračun izvaja.  </w:t>
            </w:r>
          </w:p>
          <w:p w14:paraId="71DB94BC" w14:textId="77777777" w:rsidR="00085295" w:rsidRPr="00085295" w:rsidRDefault="00085295" w:rsidP="00CB06B7">
            <w:pPr>
              <w:jc w:val="both"/>
              <w:rPr>
                <w:rFonts w:ascii="Arial" w:hAnsi="Arial" w:cs="Arial"/>
                <w:sz w:val="18"/>
                <w:szCs w:val="18"/>
              </w:rPr>
            </w:pPr>
          </w:p>
          <w:p w14:paraId="35E57916" w14:textId="77777777" w:rsidR="00085295" w:rsidRPr="009B67C2" w:rsidRDefault="00085295" w:rsidP="00CB06B7">
            <w:pPr>
              <w:jc w:val="both"/>
              <w:rPr>
                <w:rFonts w:ascii="Arial" w:hAnsi="Arial" w:cs="Arial"/>
                <w:sz w:val="18"/>
                <w:szCs w:val="18"/>
              </w:rPr>
            </w:pPr>
            <w:r w:rsidRPr="00085295">
              <w:rPr>
                <w:rFonts w:ascii="Arial" w:hAnsi="Arial" w:cs="Arial"/>
                <w:sz w:val="18"/>
                <w:szCs w:val="18"/>
              </w:rPr>
              <w:t>Izvajalec bo od obračuna opravljenih storitev odštel skupni znesek ubrane voznine</w:t>
            </w:r>
            <w:r w:rsidRPr="009B67C2">
              <w:rPr>
                <w:rFonts w:ascii="Arial" w:hAnsi="Arial" w:cs="Arial"/>
                <w:sz w:val="18"/>
                <w:szCs w:val="18"/>
              </w:rPr>
              <w:t xml:space="preserve"> na avtobusu,  prodanih terminskih vozovnic in prejete subvencije za izvajanje mestnega prevoza potnikov za upravičence do subvencioniranega prevoza za tisti mesec (prejeta plačila).</w:t>
            </w:r>
          </w:p>
          <w:p w14:paraId="2193376F" w14:textId="3F63198F" w:rsidR="00085295" w:rsidRPr="009B67C2" w:rsidRDefault="00085295" w:rsidP="00085295">
            <w:pPr>
              <w:tabs>
                <w:tab w:val="left" w:pos="3969"/>
              </w:tabs>
              <w:spacing w:before="225" w:after="225"/>
              <w:jc w:val="both"/>
              <w:rPr>
                <w:rFonts w:ascii="Arial" w:hAnsi="Arial" w:cs="Arial"/>
                <w:color w:val="000000"/>
                <w:sz w:val="18"/>
                <w:szCs w:val="18"/>
              </w:rPr>
            </w:pPr>
            <w:r w:rsidRPr="009B67C2">
              <w:rPr>
                <w:rFonts w:ascii="Arial" w:hAnsi="Arial" w:cs="Arial"/>
                <w:sz w:val="18"/>
                <w:szCs w:val="18"/>
              </w:rPr>
              <w:t>Izvajalec bo za razliko med obračunanimi storitvami in prejetimi plačili najkasneje do 10. dne v mesecu izstavil račun v elektronski obliki (</w:t>
            </w:r>
            <w:proofErr w:type="spellStart"/>
            <w:r w:rsidRPr="009B67C2">
              <w:rPr>
                <w:rFonts w:ascii="Arial" w:hAnsi="Arial" w:cs="Arial"/>
                <w:sz w:val="18"/>
                <w:szCs w:val="18"/>
              </w:rPr>
              <w:t>eRačun</w:t>
            </w:r>
            <w:proofErr w:type="spellEnd"/>
            <w:r w:rsidRPr="009B67C2">
              <w:rPr>
                <w:rFonts w:ascii="Arial" w:hAnsi="Arial" w:cs="Arial"/>
                <w:sz w:val="18"/>
                <w:szCs w:val="18"/>
              </w:rPr>
              <w:t xml:space="preserve">) preko spletnega portala </w:t>
            </w:r>
            <w:proofErr w:type="spellStart"/>
            <w:r w:rsidRPr="009B67C2">
              <w:rPr>
                <w:rFonts w:ascii="Arial" w:hAnsi="Arial" w:cs="Arial"/>
                <w:sz w:val="18"/>
                <w:szCs w:val="18"/>
              </w:rPr>
              <w:t>UJPnet</w:t>
            </w:r>
            <w:proofErr w:type="spellEnd"/>
          </w:p>
          <w:p w14:paraId="5542BC74" w14:textId="77777777" w:rsidR="00E47D11" w:rsidRPr="009B67C2" w:rsidRDefault="00E47D11" w:rsidP="00085295">
            <w:pPr>
              <w:tabs>
                <w:tab w:val="left" w:pos="3969"/>
              </w:tabs>
              <w:spacing w:before="225" w:after="225"/>
              <w:jc w:val="both"/>
              <w:rPr>
                <w:rFonts w:ascii="Arial" w:hAnsi="Arial" w:cs="Arial"/>
                <w:sz w:val="18"/>
                <w:szCs w:val="18"/>
              </w:rPr>
            </w:pPr>
          </w:p>
        </w:tc>
      </w:tr>
    </w:tbl>
    <w:p w14:paraId="6C3878D2" w14:textId="77777777" w:rsidR="00E47D11" w:rsidRPr="00BF455E" w:rsidRDefault="00E47D11" w:rsidP="00E47D11">
      <w:pPr>
        <w:pStyle w:val="Naslov1"/>
        <w:rPr>
          <w:rFonts w:ascii="Arial" w:hAnsi="Arial" w:cs="Arial"/>
          <w:b w:val="0"/>
          <w:sz w:val="20"/>
        </w:rPr>
      </w:pPr>
      <w:r w:rsidRPr="00BF455E">
        <w:rPr>
          <w:rFonts w:ascii="Arial" w:hAnsi="Arial" w:cs="Arial"/>
          <w:sz w:val="20"/>
        </w:rPr>
        <w:t xml:space="preserve">IV. OBDOBJE </w:t>
      </w:r>
      <w:r>
        <w:rPr>
          <w:rFonts w:ascii="Arial" w:hAnsi="Arial" w:cs="Arial"/>
          <w:sz w:val="20"/>
        </w:rPr>
        <w:t>TRAJANJA POGODBE</w:t>
      </w:r>
    </w:p>
    <w:p w14:paraId="4D7FEF39" w14:textId="2B825399" w:rsidR="00E47D11" w:rsidRDefault="00272AB0" w:rsidP="00E47D11">
      <w:pPr>
        <w:tabs>
          <w:tab w:val="left" w:pos="3969"/>
        </w:tabs>
        <w:spacing w:after="0" w:line="240" w:lineRule="auto"/>
        <w:jc w:val="center"/>
      </w:pPr>
      <w:r>
        <w:rPr>
          <w:rFonts w:ascii="Arial" w:hAnsi="Arial" w:cs="Arial"/>
          <w:b/>
          <w:bCs/>
          <w:color w:val="000000"/>
          <w:sz w:val="18"/>
          <w:szCs w:val="18"/>
        </w:rPr>
        <w:t>8</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1C554DED" w14:textId="77777777" w:rsidTr="00085295">
        <w:tc>
          <w:tcPr>
            <w:tcW w:w="0" w:type="auto"/>
            <w:tcMar>
              <w:top w:w="0" w:type="auto"/>
              <w:bottom w:w="0" w:type="auto"/>
            </w:tcMar>
          </w:tcPr>
          <w:p w14:paraId="40093CF1" w14:textId="77777777" w:rsidR="00E47D11" w:rsidRPr="003013E2" w:rsidRDefault="00E47D11" w:rsidP="00085295">
            <w:pPr>
              <w:tabs>
                <w:tab w:val="left" w:pos="3969"/>
              </w:tabs>
              <w:spacing w:before="225" w:after="225"/>
              <w:jc w:val="both"/>
            </w:pPr>
            <w:r>
              <w:rPr>
                <w:rFonts w:ascii="Arial" w:hAnsi="Arial" w:cs="Arial"/>
                <w:color w:val="000000"/>
                <w:sz w:val="18"/>
                <w:szCs w:val="18"/>
              </w:rPr>
              <w:t xml:space="preserve">Pogodba se sklepa </w:t>
            </w:r>
            <w:r>
              <w:rPr>
                <w:rFonts w:ascii="Arial" w:hAnsi="Arial" w:cs="Arial"/>
                <w:b/>
                <w:bCs/>
                <w:sz w:val="18"/>
                <w:szCs w:val="18"/>
              </w:rPr>
              <w:t>od 1. 10</w:t>
            </w:r>
            <w:r w:rsidRPr="00E1339D">
              <w:rPr>
                <w:rFonts w:ascii="Arial" w:hAnsi="Arial" w:cs="Arial"/>
                <w:b/>
                <w:bCs/>
                <w:sz w:val="18"/>
                <w:szCs w:val="18"/>
              </w:rPr>
              <w:t>. 2025 do 24. 6. 2027</w:t>
            </w:r>
            <w:r w:rsidRPr="00E1339D">
              <w:rPr>
                <w:rFonts w:ascii="Arial" w:hAnsi="Arial" w:cs="Arial"/>
                <w:color w:val="000000"/>
                <w:sz w:val="18"/>
                <w:szCs w:val="18"/>
              </w:rPr>
              <w:t>,</w:t>
            </w:r>
            <w:r>
              <w:rPr>
                <w:rFonts w:ascii="Arial" w:hAnsi="Arial" w:cs="Arial"/>
                <w:color w:val="000000"/>
                <w:sz w:val="18"/>
                <w:szCs w:val="18"/>
              </w:rPr>
              <w:t xml:space="preserve"> upoštevajoč </w:t>
            </w:r>
            <w:proofErr w:type="spellStart"/>
            <w:r w:rsidRPr="003013E2">
              <w:rPr>
                <w:rFonts w:ascii="Arial" w:hAnsi="Arial" w:cs="Arial"/>
                <w:color w:val="000000"/>
                <w:sz w:val="18"/>
                <w:szCs w:val="18"/>
              </w:rPr>
              <w:t>odložne</w:t>
            </w:r>
            <w:proofErr w:type="spellEnd"/>
            <w:r w:rsidRPr="003013E2">
              <w:rPr>
                <w:rFonts w:ascii="Arial" w:hAnsi="Arial" w:cs="Arial"/>
                <w:color w:val="000000"/>
                <w:sz w:val="18"/>
                <w:szCs w:val="18"/>
              </w:rPr>
              <w:t xml:space="preserve"> oziroma razvezne pogoje iz razpisne dokumentacije. </w:t>
            </w:r>
          </w:p>
          <w:p w14:paraId="3D73BE38" w14:textId="42F90611" w:rsidR="00E47D11" w:rsidRDefault="00E47D11" w:rsidP="00544996">
            <w:pPr>
              <w:tabs>
                <w:tab w:val="left" w:pos="3969"/>
              </w:tabs>
              <w:spacing w:before="225" w:after="225"/>
              <w:jc w:val="both"/>
            </w:pPr>
            <w:r w:rsidRPr="003013E2">
              <w:rPr>
                <w:rFonts w:ascii="Arial" w:hAnsi="Arial" w:cs="Arial"/>
                <w:color w:val="000000"/>
                <w:sz w:val="18"/>
                <w:szCs w:val="18"/>
              </w:rPr>
              <w:t xml:space="preserve">Naročnik in prevoznik se lahko tekom izvajanja pogodbe, s pisnim dodatkom dogovorita o spremembah časovnih terminov prevozov (odhodi in prihodi za posamezno linijo) ter morebitni spremembi linij za izvajanje prevozov. </w:t>
            </w:r>
            <w:r w:rsidR="00372DF2" w:rsidRPr="00372DF2">
              <w:rPr>
                <w:rFonts w:ascii="Arial" w:hAnsi="Arial" w:cs="Arial"/>
                <w:color w:val="000000"/>
                <w:sz w:val="18"/>
              </w:rPr>
              <w:t>Prav tako se naročnik in prevoznik z dodatkom k pogodbi dogovorita o spremembah in prilagoditvah glede na vrsto vozila, potrebnega za opravljanje prevozov, vendar le v primeru enakovrednih</w:t>
            </w:r>
            <w:r w:rsidR="00544996">
              <w:rPr>
                <w:rFonts w:ascii="Arial" w:hAnsi="Arial" w:cs="Arial"/>
                <w:color w:val="000000"/>
                <w:sz w:val="18"/>
              </w:rPr>
              <w:t xml:space="preserve"> ali boljših</w:t>
            </w:r>
            <w:r w:rsidR="00372DF2" w:rsidRPr="00372DF2">
              <w:rPr>
                <w:rFonts w:ascii="Arial" w:hAnsi="Arial" w:cs="Arial"/>
                <w:color w:val="000000"/>
                <w:sz w:val="18"/>
              </w:rPr>
              <w:t xml:space="preserve"> tehničnih in </w:t>
            </w:r>
            <w:proofErr w:type="spellStart"/>
            <w:r w:rsidR="00372DF2" w:rsidRPr="00372DF2">
              <w:rPr>
                <w:rFonts w:ascii="Arial" w:hAnsi="Arial" w:cs="Arial"/>
                <w:color w:val="000000"/>
                <w:sz w:val="18"/>
              </w:rPr>
              <w:t>okoljskih</w:t>
            </w:r>
            <w:proofErr w:type="spellEnd"/>
            <w:r w:rsidR="00372DF2" w:rsidRPr="00372DF2">
              <w:rPr>
                <w:rFonts w:ascii="Arial" w:hAnsi="Arial" w:cs="Arial"/>
                <w:color w:val="000000"/>
                <w:sz w:val="18"/>
              </w:rPr>
              <w:t xml:space="preserve"> karakteristik vozila</w:t>
            </w:r>
            <w:r w:rsidR="00544996">
              <w:rPr>
                <w:rFonts w:ascii="Arial" w:hAnsi="Arial" w:cs="Arial"/>
                <w:color w:val="000000"/>
                <w:sz w:val="18"/>
              </w:rPr>
              <w:t>. Z dodatkom</w:t>
            </w:r>
            <w:r w:rsidR="00372DF2" w:rsidRPr="00372DF2">
              <w:rPr>
                <w:rFonts w:ascii="Arial" w:hAnsi="Arial" w:cs="Arial"/>
                <w:color w:val="000000"/>
                <w:sz w:val="18"/>
              </w:rPr>
              <w:t xml:space="preserve"> se lahko prilagodi tudi število </w:t>
            </w:r>
            <w:r w:rsidR="00372DF2">
              <w:rPr>
                <w:rFonts w:ascii="Arial" w:hAnsi="Arial" w:cs="Arial"/>
                <w:color w:val="000000"/>
                <w:sz w:val="18"/>
              </w:rPr>
              <w:t xml:space="preserve">dni, v katerih se bodo prevozi </w:t>
            </w:r>
            <w:r w:rsidR="00372DF2" w:rsidRPr="00372DF2">
              <w:rPr>
                <w:rFonts w:ascii="Arial" w:hAnsi="Arial" w:cs="Arial"/>
                <w:color w:val="000000"/>
                <w:sz w:val="18"/>
              </w:rPr>
              <w:t>opravljali.</w:t>
            </w:r>
          </w:p>
        </w:tc>
      </w:tr>
    </w:tbl>
    <w:p w14:paraId="0F9B3FF0"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V. DOLŽNOSTI NAROČNIKA</w:t>
      </w:r>
    </w:p>
    <w:p w14:paraId="51F08E90" w14:textId="12F305E9" w:rsidR="00E47D11" w:rsidRDefault="00272AB0" w:rsidP="00E47D11">
      <w:pPr>
        <w:tabs>
          <w:tab w:val="left" w:pos="3969"/>
        </w:tabs>
        <w:spacing w:after="0" w:line="240" w:lineRule="auto"/>
        <w:jc w:val="center"/>
      </w:pPr>
      <w:r>
        <w:rPr>
          <w:rFonts w:ascii="Arial" w:hAnsi="Arial" w:cs="Arial"/>
          <w:b/>
          <w:bCs/>
          <w:color w:val="000000"/>
          <w:sz w:val="18"/>
          <w:szCs w:val="18"/>
        </w:rPr>
        <w:t>9</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rsidRPr="00E1339D" w14:paraId="188174EB" w14:textId="77777777" w:rsidTr="00085295">
        <w:tc>
          <w:tcPr>
            <w:tcW w:w="0" w:type="auto"/>
            <w:tcMar>
              <w:top w:w="0" w:type="auto"/>
              <w:bottom w:w="0" w:type="auto"/>
            </w:tcMar>
          </w:tcPr>
          <w:p w14:paraId="149A02E1" w14:textId="77777777" w:rsidR="00E47D11" w:rsidRPr="00E1339D" w:rsidRDefault="00E47D11" w:rsidP="00085295">
            <w:pPr>
              <w:tabs>
                <w:tab w:val="left" w:pos="3969"/>
              </w:tabs>
              <w:spacing w:before="225" w:after="225"/>
              <w:jc w:val="both"/>
            </w:pPr>
            <w:r w:rsidRPr="00E1339D">
              <w:rPr>
                <w:rFonts w:ascii="Arial" w:hAnsi="Arial" w:cs="Arial"/>
                <w:color w:val="000000"/>
                <w:sz w:val="18"/>
                <w:szCs w:val="18"/>
              </w:rPr>
              <w:t>Naročnik se zavezuje poravnati pogodbeno ceno za pravilno opravljene storitve na podlagi te pogodbe. </w:t>
            </w:r>
          </w:p>
          <w:p w14:paraId="736D4009" w14:textId="77777777" w:rsidR="00E47D11" w:rsidRDefault="00E47D11" w:rsidP="00085295">
            <w:pPr>
              <w:tabs>
                <w:tab w:val="left" w:pos="3969"/>
              </w:tabs>
              <w:spacing w:before="225" w:after="225"/>
              <w:jc w:val="both"/>
              <w:rPr>
                <w:rFonts w:ascii="Arial" w:hAnsi="Arial" w:cs="Arial"/>
                <w:color w:val="000000"/>
                <w:sz w:val="18"/>
                <w:szCs w:val="18"/>
              </w:rPr>
            </w:pPr>
            <w:r w:rsidRPr="00E1339D">
              <w:rPr>
                <w:rFonts w:ascii="Arial" w:hAnsi="Arial" w:cs="Arial"/>
                <w:color w:val="000000"/>
                <w:sz w:val="18"/>
                <w:szCs w:val="18"/>
              </w:rPr>
              <w:t>Naročnik si pridržuje pravico do spremembe linij in</w:t>
            </w:r>
            <w:r>
              <w:rPr>
                <w:rFonts w:ascii="Arial" w:hAnsi="Arial" w:cs="Arial"/>
                <w:color w:val="000000"/>
                <w:sz w:val="18"/>
                <w:szCs w:val="18"/>
              </w:rPr>
              <w:t xml:space="preserve"> voznih redov</w:t>
            </w:r>
            <w:r w:rsidRPr="00E1339D">
              <w:rPr>
                <w:rFonts w:ascii="Arial" w:hAnsi="Arial" w:cs="Arial"/>
                <w:color w:val="000000"/>
                <w:sz w:val="18"/>
                <w:szCs w:val="18"/>
              </w:rPr>
              <w:t>. V kolikor pride do spremembe obsega javnega naročila, se kot osnova za določitev ponudbene oziroma pogodbene cene upoštevajo cene, kot so podane v ponudbi prevoznika za</w:t>
            </w:r>
            <w:r>
              <w:rPr>
                <w:rFonts w:ascii="Arial" w:hAnsi="Arial" w:cs="Arial"/>
                <w:color w:val="000000"/>
                <w:sz w:val="18"/>
                <w:szCs w:val="18"/>
              </w:rPr>
              <w:t xml:space="preserve"> predmetno</w:t>
            </w:r>
            <w:r w:rsidRPr="00E1339D">
              <w:rPr>
                <w:rFonts w:ascii="Arial" w:hAnsi="Arial" w:cs="Arial"/>
                <w:color w:val="000000"/>
                <w:sz w:val="18"/>
                <w:szCs w:val="18"/>
              </w:rPr>
              <w:t xml:space="preserve"> javno naročilo</w:t>
            </w:r>
            <w:r>
              <w:rPr>
                <w:rFonts w:ascii="Arial" w:hAnsi="Arial" w:cs="Arial"/>
                <w:color w:val="000000"/>
                <w:sz w:val="18"/>
                <w:szCs w:val="18"/>
              </w:rPr>
              <w:t>.</w:t>
            </w:r>
            <w:r w:rsidRPr="00E1339D">
              <w:rPr>
                <w:rFonts w:ascii="Arial" w:hAnsi="Arial" w:cs="Arial"/>
                <w:color w:val="000000"/>
                <w:sz w:val="18"/>
                <w:szCs w:val="18"/>
              </w:rPr>
              <w:t xml:space="preserve"> </w:t>
            </w:r>
          </w:p>
          <w:p w14:paraId="413E925B" w14:textId="77777777" w:rsidR="00E47D11" w:rsidRPr="00D865A9" w:rsidRDefault="00E47D11" w:rsidP="00085295">
            <w:pPr>
              <w:tabs>
                <w:tab w:val="left" w:pos="3969"/>
              </w:tabs>
              <w:spacing w:before="225" w:after="225"/>
              <w:jc w:val="both"/>
              <w:rPr>
                <w:rFonts w:ascii="Arial" w:hAnsi="Arial" w:cs="Arial"/>
                <w:color w:val="000000"/>
                <w:sz w:val="18"/>
                <w:szCs w:val="18"/>
              </w:rPr>
            </w:pPr>
            <w:r w:rsidRPr="00E1339D">
              <w:rPr>
                <w:rFonts w:ascii="Arial" w:hAnsi="Arial" w:cs="Arial"/>
                <w:color w:val="000000"/>
                <w:sz w:val="18"/>
                <w:szCs w:val="18"/>
              </w:rPr>
              <w:t>Naročnik je v skladu s 67.a členom ZJN-3 dolžan vsakih šest (6) mesecev periodično preverjati izpolnjevanje obveznih razlogov za izključitev. Ob upoštevanju trajanja pogodbe je dolžan izvesti prvo preverjanje po izteku prvih šest mesecev veljavnosti pogodbe, drugo po izteku enega leta veljavnosti pogodbe in tretje po izteku 18 mesecev veljavnosti pogodbe.</w:t>
            </w:r>
          </w:p>
        </w:tc>
      </w:tr>
    </w:tbl>
    <w:p w14:paraId="396F1644" w14:textId="15E6EC31" w:rsidR="00E47D11" w:rsidRDefault="00272AB0" w:rsidP="00E47D11">
      <w:pPr>
        <w:tabs>
          <w:tab w:val="left" w:pos="3969"/>
        </w:tabs>
        <w:spacing w:after="0" w:line="240" w:lineRule="auto"/>
        <w:jc w:val="center"/>
      </w:pPr>
      <w:r>
        <w:rPr>
          <w:rFonts w:ascii="Arial" w:hAnsi="Arial" w:cs="Arial"/>
          <w:b/>
          <w:bCs/>
          <w:color w:val="000000"/>
          <w:sz w:val="18"/>
          <w:szCs w:val="18"/>
        </w:rPr>
        <w:t>10</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21F5D6D" w14:textId="77777777" w:rsidTr="00085295">
        <w:tc>
          <w:tcPr>
            <w:tcW w:w="0" w:type="auto"/>
            <w:tcMar>
              <w:top w:w="0" w:type="auto"/>
              <w:bottom w:w="0" w:type="auto"/>
            </w:tcMar>
          </w:tcPr>
          <w:p w14:paraId="75B5FFB3" w14:textId="77777777" w:rsidR="00E47D11" w:rsidRDefault="00E47D11" w:rsidP="00085295">
            <w:pPr>
              <w:tabs>
                <w:tab w:val="left" w:pos="3969"/>
              </w:tabs>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685011E9" w14:textId="77777777" w:rsidR="00E47D11" w:rsidRPr="00BF455E" w:rsidRDefault="00E47D11" w:rsidP="00E47D11">
      <w:pPr>
        <w:pStyle w:val="Naslov1"/>
        <w:rPr>
          <w:rFonts w:ascii="Arial" w:hAnsi="Arial" w:cs="Arial"/>
          <w:b w:val="0"/>
          <w:sz w:val="20"/>
        </w:rPr>
      </w:pPr>
      <w:r w:rsidRPr="00BF455E">
        <w:rPr>
          <w:rFonts w:ascii="Arial" w:hAnsi="Arial" w:cs="Arial"/>
          <w:sz w:val="20"/>
        </w:rPr>
        <w:t>VI. DOLŽNOSTI PREVOZNIKA</w:t>
      </w:r>
    </w:p>
    <w:p w14:paraId="62CC0663" w14:textId="2F2AADD8" w:rsidR="00E47D11" w:rsidRDefault="00272AB0" w:rsidP="00E47D11">
      <w:pPr>
        <w:tabs>
          <w:tab w:val="left" w:pos="3969"/>
        </w:tabs>
        <w:spacing w:after="0" w:line="240" w:lineRule="auto"/>
        <w:jc w:val="center"/>
      </w:pPr>
      <w:r>
        <w:rPr>
          <w:rFonts w:ascii="Arial" w:hAnsi="Arial" w:cs="Arial"/>
          <w:b/>
          <w:bCs/>
          <w:color w:val="000000"/>
          <w:sz w:val="18"/>
          <w:szCs w:val="18"/>
        </w:rPr>
        <w:t>11</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8142022" w14:textId="77777777" w:rsidTr="00085295">
        <w:tc>
          <w:tcPr>
            <w:tcW w:w="0" w:type="auto"/>
            <w:tcMar>
              <w:top w:w="0" w:type="auto"/>
              <w:bottom w:w="0" w:type="auto"/>
            </w:tcMar>
          </w:tcPr>
          <w:p w14:paraId="481DEFA3" w14:textId="77777777" w:rsidR="00E47D11" w:rsidRDefault="00E47D11" w:rsidP="00085295">
            <w:pPr>
              <w:tabs>
                <w:tab w:val="left" w:pos="3969"/>
              </w:tabs>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3F7F1ABB" w14:textId="77777777" w:rsidR="00E47D11" w:rsidRDefault="00E47D11" w:rsidP="00085295">
            <w:pPr>
              <w:tabs>
                <w:tab w:val="left" w:pos="3969"/>
              </w:tabs>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0A313B99" w14:textId="77777777" w:rsidR="00E47D11" w:rsidRDefault="00E47D11" w:rsidP="00085295">
            <w:pPr>
              <w:tabs>
                <w:tab w:val="left" w:pos="3969"/>
              </w:tabs>
              <w:spacing w:before="225" w:after="225"/>
              <w:jc w:val="both"/>
            </w:pPr>
            <w:r>
              <w:rPr>
                <w:rFonts w:ascii="Arial" w:hAnsi="Arial" w:cs="Arial"/>
                <w:color w:val="000000"/>
                <w:sz w:val="18"/>
                <w:szCs w:val="18"/>
              </w:rPr>
              <w:t>Kakovost storitev mora ustrezati obstoječim standardom in pogojem iz razpisne dokumentacije.</w:t>
            </w:r>
          </w:p>
          <w:p w14:paraId="1DC810E2" w14:textId="77777777" w:rsidR="00E47D11" w:rsidRDefault="00E47D11" w:rsidP="00085295">
            <w:pPr>
              <w:tabs>
                <w:tab w:val="left" w:pos="3969"/>
              </w:tabs>
              <w:spacing w:before="225" w:after="225"/>
              <w:jc w:val="both"/>
            </w:pPr>
            <w:r>
              <w:rPr>
                <w:rFonts w:ascii="Arial" w:hAnsi="Arial" w:cs="Arial"/>
                <w:color w:val="000000"/>
                <w:sz w:val="18"/>
                <w:szCs w:val="18"/>
              </w:rPr>
              <w:t>Prevoznik je dolžan opravljati prevoze v skladu s predpisi, ki urejajo to področje, in zavarovati potnike proti morebitnim poškodbam, ki bi jih utrpeli v primeru nesreče.</w:t>
            </w:r>
          </w:p>
          <w:p w14:paraId="1F3C7FB3" w14:textId="77777777" w:rsidR="00E47D11" w:rsidRPr="00933B15"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ene ure</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6EFBC872" w14:textId="77777777" w:rsidR="00E47D11" w:rsidRDefault="00E47D11" w:rsidP="00085295">
            <w:pPr>
              <w:tabs>
                <w:tab w:val="left" w:pos="3969"/>
              </w:tabs>
              <w:spacing w:before="225" w:after="225"/>
              <w:jc w:val="both"/>
            </w:pPr>
            <w:r>
              <w:rPr>
                <w:rFonts w:ascii="Arial" w:hAnsi="Arial" w:cs="Arial"/>
                <w:color w:val="000000"/>
                <w:sz w:val="18"/>
                <w:szCs w:val="18"/>
              </w:rPr>
              <w:t>Prevoznik je dolžan poskrbeti, da je vozilo vedno čisto in urejeno.</w:t>
            </w:r>
          </w:p>
          <w:p w14:paraId="4C45B620" w14:textId="77777777" w:rsidR="00E47D11" w:rsidRDefault="00E47D11" w:rsidP="00085295">
            <w:pPr>
              <w:tabs>
                <w:tab w:val="left" w:pos="3969"/>
              </w:tabs>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v cestnem prometu.</w:t>
            </w:r>
          </w:p>
          <w:p w14:paraId="2968B514" w14:textId="77777777" w:rsidR="00E47D11" w:rsidRDefault="00E47D11" w:rsidP="00085295">
            <w:pPr>
              <w:tabs>
                <w:tab w:val="left" w:pos="3969"/>
              </w:tabs>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30F796BC" w14:textId="77777777" w:rsidR="00E47D11" w:rsidRDefault="00E47D11" w:rsidP="00085295">
            <w:pPr>
              <w:tabs>
                <w:tab w:val="left" w:pos="3969"/>
              </w:tabs>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255E754D" w14:textId="77777777" w:rsidR="00E47D11" w:rsidRDefault="00E47D11" w:rsidP="00085295">
            <w:pPr>
              <w:tabs>
                <w:tab w:val="left" w:pos="3969"/>
              </w:tabs>
              <w:spacing w:before="225" w:after="225"/>
              <w:jc w:val="both"/>
            </w:pPr>
            <w:r w:rsidRPr="003013E2">
              <w:rPr>
                <w:rFonts w:ascii="Arial" w:hAnsi="Arial" w:cs="Arial"/>
                <w:color w:val="000000"/>
                <w:sz w:val="18"/>
                <w:szCs w:val="18"/>
              </w:rPr>
              <w:t>Prevoznik odgovarja za škodo v primeru smrti, okvare zdravja in poškodbe (osebne škode) potnikov, kakor tudi za zamudo ali prekinitev prevoza (druge škode). Za škodo zaradi smrti, okvare zdravja ali poškodbe potnika odgovarja prevoznik, če škoda nastane med vstopanjem ali izstopanjem v vozilo, ko je potnik v vozilu ali med prevozom.</w:t>
            </w:r>
          </w:p>
          <w:p w14:paraId="33C6DDFF" w14:textId="77777777" w:rsidR="00E47D11" w:rsidRDefault="00E47D11" w:rsidP="00085295">
            <w:pPr>
              <w:tabs>
                <w:tab w:val="left" w:pos="3969"/>
              </w:tabs>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potnikov. Predlagano optimizacijo trase mora pred njenim izvajanjem potrditi naročnik. </w:t>
            </w:r>
          </w:p>
          <w:p w14:paraId="6F3F3D00" w14:textId="77777777" w:rsidR="00E47D11" w:rsidRPr="00794B58"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lastRenderedPageBreak/>
              <w:t>Za škodo, ki nastane zaradi zamude ali prekinitve prevoza, prevoznik ne odgovarja, če dokaže, da je škoda nastala brez njegove krivde.</w:t>
            </w:r>
          </w:p>
        </w:tc>
      </w:tr>
    </w:tbl>
    <w:p w14:paraId="6721B15C" w14:textId="4B4DB52F" w:rsidR="00E47D11" w:rsidRDefault="00272AB0" w:rsidP="00E47D11">
      <w:pPr>
        <w:tabs>
          <w:tab w:val="left" w:pos="3969"/>
        </w:tabs>
        <w:spacing w:after="0" w:line="240" w:lineRule="auto"/>
        <w:jc w:val="center"/>
      </w:pPr>
      <w:r>
        <w:rPr>
          <w:rFonts w:ascii="Arial" w:hAnsi="Arial" w:cs="Arial"/>
          <w:b/>
          <w:bCs/>
          <w:color w:val="000000"/>
          <w:sz w:val="18"/>
          <w:szCs w:val="18"/>
        </w:rPr>
        <w:lastRenderedPageBreak/>
        <w:t>12</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3A70B2E9" w14:textId="77777777" w:rsidTr="00085295">
        <w:tc>
          <w:tcPr>
            <w:tcW w:w="0" w:type="auto"/>
            <w:tcMar>
              <w:top w:w="0" w:type="auto"/>
              <w:bottom w:w="0" w:type="auto"/>
            </w:tcMar>
          </w:tcPr>
          <w:p w14:paraId="129DFDAD"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Skrbnik pogodbe za prevoznika: _ _ _ _ _ _ _ _ _ _ _ _ _ _ _ _ _ _ _ _ _ _ _ _ _ _ _ _ _ [ime, priimek, funkcija, kontaktni podatki].</w:t>
            </w:r>
          </w:p>
          <w:p w14:paraId="521994DD" w14:textId="77777777" w:rsidR="00E47D11" w:rsidRPr="0052581A"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Skrbnica </w:t>
            </w:r>
            <w:r w:rsidRPr="0052581A">
              <w:rPr>
                <w:rFonts w:ascii="Arial" w:hAnsi="Arial" w:cs="Arial"/>
                <w:color w:val="000000"/>
                <w:sz w:val="18"/>
                <w:szCs w:val="18"/>
              </w:rPr>
              <w:t>pogodbe za naročnika:</w:t>
            </w:r>
            <w:r>
              <w:rPr>
                <w:rFonts w:ascii="Arial" w:hAnsi="Arial" w:cs="Arial"/>
                <w:color w:val="000000"/>
                <w:sz w:val="18"/>
                <w:szCs w:val="18"/>
              </w:rPr>
              <w:t xml:space="preserve"> mag. Viktorija Marušič, vodja Komunalne direkcije Občine Jesenice.</w:t>
            </w:r>
          </w:p>
        </w:tc>
      </w:tr>
    </w:tbl>
    <w:p w14:paraId="108C5935" w14:textId="77777777" w:rsidR="00E47D11" w:rsidRDefault="00E47D11" w:rsidP="00E47D11">
      <w:pPr>
        <w:tabs>
          <w:tab w:val="left" w:pos="3969"/>
        </w:tabs>
        <w:spacing w:after="0" w:line="240" w:lineRule="auto"/>
        <w:jc w:val="center"/>
        <w:rPr>
          <w:rFonts w:ascii="Arial" w:hAnsi="Arial" w:cs="Arial"/>
          <w:b/>
          <w:bCs/>
          <w:color w:val="000000"/>
          <w:sz w:val="18"/>
          <w:szCs w:val="18"/>
        </w:rPr>
      </w:pPr>
    </w:p>
    <w:p w14:paraId="73470172" w14:textId="77777777" w:rsidR="00E47D11" w:rsidRDefault="00E47D11" w:rsidP="00E47D11">
      <w:pPr>
        <w:tabs>
          <w:tab w:val="left" w:pos="3969"/>
        </w:tabs>
        <w:spacing w:after="0" w:line="240" w:lineRule="auto"/>
        <w:jc w:val="center"/>
        <w:rPr>
          <w:rFonts w:ascii="Arial" w:hAnsi="Arial" w:cs="Arial"/>
          <w:b/>
          <w:bCs/>
          <w:color w:val="000000"/>
          <w:sz w:val="18"/>
          <w:szCs w:val="18"/>
        </w:rPr>
      </w:pPr>
    </w:p>
    <w:p w14:paraId="060F5F4A" w14:textId="71473843" w:rsidR="00E47D11" w:rsidRDefault="00272AB0" w:rsidP="00E47D11">
      <w:pPr>
        <w:tabs>
          <w:tab w:val="left" w:pos="3969"/>
        </w:tabs>
        <w:spacing w:after="0" w:line="240" w:lineRule="auto"/>
        <w:jc w:val="center"/>
      </w:pPr>
      <w:r>
        <w:rPr>
          <w:rFonts w:ascii="Arial" w:hAnsi="Arial" w:cs="Arial"/>
          <w:b/>
          <w:bCs/>
          <w:color w:val="000000"/>
          <w:sz w:val="18"/>
          <w:szCs w:val="18"/>
        </w:rPr>
        <w:t>13</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76825901" w14:textId="77777777" w:rsidTr="00085295">
        <w:tc>
          <w:tcPr>
            <w:tcW w:w="0" w:type="auto"/>
            <w:tcMar>
              <w:top w:w="0" w:type="auto"/>
              <w:bottom w:w="0" w:type="auto"/>
            </w:tcMar>
          </w:tcPr>
          <w:p w14:paraId="16C74A84" w14:textId="77777777" w:rsidR="00E47D11" w:rsidRDefault="00E47D11" w:rsidP="00085295">
            <w:pPr>
              <w:tabs>
                <w:tab w:val="left" w:pos="3969"/>
              </w:tabs>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19D7E44" w14:textId="26C173FA" w:rsidR="00E47D11" w:rsidRDefault="00272AB0" w:rsidP="00E47D11">
      <w:pPr>
        <w:tabs>
          <w:tab w:val="left" w:pos="3969"/>
        </w:tabs>
        <w:spacing w:after="0" w:line="240" w:lineRule="auto"/>
        <w:jc w:val="center"/>
      </w:pPr>
      <w:r>
        <w:rPr>
          <w:rFonts w:ascii="Arial" w:hAnsi="Arial" w:cs="Arial"/>
          <w:b/>
          <w:bCs/>
          <w:color w:val="000000"/>
          <w:sz w:val="18"/>
          <w:szCs w:val="18"/>
        </w:rPr>
        <w:t>14</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6CD62A8" w14:textId="77777777" w:rsidTr="00085295">
        <w:tc>
          <w:tcPr>
            <w:tcW w:w="0" w:type="auto"/>
            <w:tcMar>
              <w:top w:w="0" w:type="auto"/>
              <w:bottom w:w="0" w:type="auto"/>
            </w:tcMar>
          </w:tcPr>
          <w:p w14:paraId="1201B6C5" w14:textId="77777777" w:rsidR="00E47D11" w:rsidRDefault="00E47D11" w:rsidP="00085295">
            <w:pPr>
              <w:tabs>
                <w:tab w:val="left" w:pos="3969"/>
              </w:tabs>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704EAA1F" w14:textId="7C23D919" w:rsidR="00E47D11" w:rsidRDefault="00272AB0" w:rsidP="00E47D11">
      <w:pPr>
        <w:tabs>
          <w:tab w:val="left" w:pos="3969"/>
        </w:tabs>
        <w:spacing w:after="0" w:line="240" w:lineRule="auto"/>
        <w:jc w:val="center"/>
      </w:pPr>
      <w:r>
        <w:rPr>
          <w:rFonts w:ascii="Arial" w:hAnsi="Arial" w:cs="Arial"/>
          <w:b/>
          <w:bCs/>
          <w:color w:val="000000"/>
          <w:sz w:val="18"/>
          <w:szCs w:val="18"/>
        </w:rPr>
        <w:t>15</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24B00466" w14:textId="77777777" w:rsidTr="00085295">
        <w:tc>
          <w:tcPr>
            <w:tcW w:w="0" w:type="auto"/>
            <w:tcMar>
              <w:top w:w="0" w:type="auto"/>
              <w:bottom w:w="0" w:type="auto"/>
            </w:tcMar>
          </w:tcPr>
          <w:p w14:paraId="14E15CC1" w14:textId="77777777" w:rsidR="00E47D11" w:rsidRDefault="00E47D11" w:rsidP="00085295">
            <w:pPr>
              <w:tabs>
                <w:tab w:val="left" w:pos="3969"/>
              </w:tabs>
              <w:spacing w:before="225" w:after="225"/>
              <w:jc w:val="both"/>
            </w:pPr>
            <w:r>
              <w:rPr>
                <w:rFonts w:ascii="Arial" w:hAnsi="Arial" w:cs="Arial"/>
                <w:color w:val="000000"/>
                <w:sz w:val="18"/>
                <w:szCs w:val="18"/>
              </w:rPr>
              <w:t>Prevoznik bo naročnika sproti obveščal o izvajanju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0FA57DF2" w14:textId="77777777" w:rsidR="00E47D11" w:rsidRPr="00BF455E" w:rsidRDefault="00E47D11" w:rsidP="00E47D11">
      <w:pPr>
        <w:pStyle w:val="Naslov1"/>
        <w:rPr>
          <w:rFonts w:ascii="Arial" w:hAnsi="Arial" w:cs="Arial"/>
          <w:b w:val="0"/>
          <w:sz w:val="20"/>
        </w:rPr>
      </w:pPr>
      <w:r w:rsidRPr="00BF455E">
        <w:rPr>
          <w:rFonts w:ascii="Arial" w:hAnsi="Arial" w:cs="Arial"/>
          <w:sz w:val="20"/>
        </w:rPr>
        <w:t>VII. PODIZVAJALCI</w:t>
      </w:r>
    </w:p>
    <w:p w14:paraId="5ADD6BED" w14:textId="3F35907B" w:rsidR="00E47D11" w:rsidRDefault="00272AB0" w:rsidP="00E47D11">
      <w:pPr>
        <w:tabs>
          <w:tab w:val="left" w:pos="3969"/>
        </w:tabs>
        <w:spacing w:after="0" w:line="240" w:lineRule="auto"/>
        <w:jc w:val="center"/>
      </w:pPr>
      <w:r>
        <w:rPr>
          <w:rFonts w:ascii="Arial" w:hAnsi="Arial" w:cs="Arial"/>
          <w:b/>
          <w:bCs/>
          <w:color w:val="000000"/>
          <w:sz w:val="18"/>
          <w:szCs w:val="18"/>
        </w:rPr>
        <w:t>16</w:t>
      </w:r>
      <w:r w:rsidR="00E47D11" w:rsidRPr="003013E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D87353D" w14:textId="77777777" w:rsidTr="00085295">
        <w:tc>
          <w:tcPr>
            <w:tcW w:w="0" w:type="auto"/>
            <w:tcMar>
              <w:top w:w="0" w:type="auto"/>
              <w:bottom w:w="0" w:type="auto"/>
            </w:tcMar>
          </w:tcPr>
          <w:p w14:paraId="7B825A15" w14:textId="77777777" w:rsidR="00E47D11" w:rsidRDefault="00E47D11" w:rsidP="00085295">
            <w:pPr>
              <w:tabs>
                <w:tab w:val="left" w:pos="3969"/>
              </w:tabs>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47D11" w14:paraId="7C1CAB08"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C6C28D"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227CDB" w14:textId="77777777" w:rsidR="00E47D11" w:rsidRDefault="00E47D11" w:rsidP="00085295">
                  <w:pPr>
                    <w:tabs>
                      <w:tab w:val="left" w:pos="3969"/>
                    </w:tabs>
                  </w:pPr>
                </w:p>
              </w:tc>
            </w:tr>
            <w:tr w:rsidR="00E47D11" w14:paraId="59EE8CD9"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DA4B10"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7E9A13"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Opis del, ki jih bo izvedel podizvajalec:</w:t>
                  </w:r>
                </w:p>
                <w:p w14:paraId="02E9AF16"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47D11" w14:paraId="5F42D108"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9E40F8"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2F364B" w14:textId="77777777" w:rsidR="00E47D11" w:rsidRDefault="00E47D11" w:rsidP="00085295">
                  <w:pPr>
                    <w:tabs>
                      <w:tab w:val="left" w:pos="3969"/>
                    </w:tabs>
                  </w:pPr>
                </w:p>
              </w:tc>
            </w:tr>
            <w:tr w:rsidR="00E47D11" w14:paraId="22BFCC4C"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5A0E6D"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E8425E"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Opis del, ki jih bo izvedel podizvajalec:</w:t>
                  </w:r>
                </w:p>
                <w:p w14:paraId="6746D0A9"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30D3E7A" w14:textId="77777777" w:rsidR="00E47D11" w:rsidRDefault="00E47D11" w:rsidP="00085295">
            <w:pPr>
              <w:tabs>
                <w:tab w:val="left" w:pos="3969"/>
              </w:tabs>
            </w:pPr>
          </w:p>
          <w:p w14:paraId="1E229102" w14:textId="77777777" w:rsidR="00E47D11" w:rsidRDefault="00E47D11" w:rsidP="00085295">
            <w:pPr>
              <w:tabs>
                <w:tab w:val="left" w:pos="3969"/>
              </w:tabs>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F21C688" w14:textId="77777777" w:rsidR="00E47D11" w:rsidRDefault="00E47D11" w:rsidP="00085295">
            <w:pPr>
              <w:tabs>
                <w:tab w:val="left" w:pos="3969"/>
              </w:tabs>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47D11" w14:paraId="085EFCE0" w14:textId="77777777" w:rsidTr="00085295">
              <w:tc>
                <w:tcPr>
                  <w:tcW w:w="0" w:type="auto"/>
                  <w:tcMar>
                    <w:top w:w="0" w:type="auto"/>
                    <w:bottom w:w="0" w:type="auto"/>
                  </w:tcMar>
                </w:tcPr>
                <w:p w14:paraId="3DCA09DA" w14:textId="77777777" w:rsidR="00E47D11" w:rsidRDefault="00E47D11" w:rsidP="00E47D11">
                  <w:pPr>
                    <w:numPr>
                      <w:ilvl w:val="0"/>
                      <w:numId w:val="18"/>
                    </w:numPr>
                    <w:tabs>
                      <w:tab w:val="left" w:pos="3969"/>
                    </w:tabs>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AE8BDC0" w14:textId="77777777" w:rsidR="00E47D11" w:rsidRDefault="00E47D11" w:rsidP="00E47D11">
                  <w:pPr>
                    <w:numPr>
                      <w:ilvl w:val="0"/>
                      <w:numId w:val="18"/>
                    </w:numPr>
                    <w:tabs>
                      <w:tab w:val="left" w:pos="3969"/>
                    </w:tabs>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DC42227" w14:textId="77777777" w:rsidR="00E47D11" w:rsidRDefault="00E47D11" w:rsidP="00E47D11">
                  <w:pPr>
                    <w:numPr>
                      <w:ilvl w:val="0"/>
                      <w:numId w:val="18"/>
                    </w:numPr>
                    <w:tabs>
                      <w:tab w:val="left" w:pos="3969"/>
                    </w:tabs>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F17D486" w14:textId="77777777" w:rsidR="00E47D11" w:rsidRDefault="00E47D11" w:rsidP="00085295">
            <w:pPr>
              <w:tabs>
                <w:tab w:val="left" w:pos="3969"/>
              </w:tabs>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040E689" w14:textId="77777777" w:rsidR="00E47D11" w:rsidRDefault="00E47D11" w:rsidP="00085295">
            <w:pPr>
              <w:tabs>
                <w:tab w:val="left" w:pos="3969"/>
              </w:tabs>
              <w:spacing w:before="225" w:after="225"/>
              <w:jc w:val="both"/>
            </w:pPr>
            <w:r>
              <w:rPr>
                <w:rFonts w:ascii="Arial" w:hAnsi="Arial" w:cs="Arial"/>
                <w:color w:val="000000"/>
                <w:sz w:val="18"/>
                <w:szCs w:val="18"/>
              </w:rPr>
              <w:t>Plačila podizvajalcem se izvedejo v rokih in na enak način kot velja za plačila izvajalcu.</w:t>
            </w:r>
          </w:p>
          <w:p w14:paraId="24D8BEAF" w14:textId="77777777" w:rsidR="00E47D11" w:rsidRDefault="00E47D11" w:rsidP="00085295">
            <w:pPr>
              <w:tabs>
                <w:tab w:val="left" w:pos="3969"/>
              </w:tabs>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17F9CC" w14:textId="77777777" w:rsidR="00E47D11" w:rsidRDefault="00E47D11" w:rsidP="00085295">
            <w:pPr>
              <w:tabs>
                <w:tab w:val="left" w:pos="3969"/>
              </w:tabs>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4D6BFC1" w14:textId="77777777" w:rsidR="00E47D11" w:rsidRDefault="00E47D11" w:rsidP="00085295">
            <w:pPr>
              <w:tabs>
                <w:tab w:val="left" w:pos="3969"/>
              </w:tabs>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712552D"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VIII. ODSTOP OD POGODBE</w:t>
      </w:r>
    </w:p>
    <w:p w14:paraId="155A8E78" w14:textId="3735B6B9" w:rsidR="00E47D11" w:rsidRDefault="00272AB0" w:rsidP="00E47D11">
      <w:pPr>
        <w:tabs>
          <w:tab w:val="left" w:pos="3969"/>
        </w:tabs>
        <w:spacing w:after="0" w:line="240" w:lineRule="auto"/>
        <w:jc w:val="center"/>
      </w:pPr>
      <w:r>
        <w:rPr>
          <w:rFonts w:ascii="Arial" w:hAnsi="Arial" w:cs="Arial"/>
          <w:b/>
          <w:bCs/>
          <w:color w:val="000000"/>
          <w:sz w:val="18"/>
          <w:szCs w:val="18"/>
        </w:rPr>
        <w:t>17</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5576CEA7" w14:textId="77777777" w:rsidTr="00085295">
        <w:tc>
          <w:tcPr>
            <w:tcW w:w="0" w:type="auto"/>
            <w:tcMar>
              <w:top w:w="0" w:type="auto"/>
              <w:bottom w:w="0" w:type="auto"/>
            </w:tcMar>
          </w:tcPr>
          <w:p w14:paraId="4E185375" w14:textId="77777777" w:rsidR="00E47D11" w:rsidRDefault="00E47D11" w:rsidP="00085295">
            <w:pPr>
              <w:tabs>
                <w:tab w:val="left" w:pos="3969"/>
              </w:tabs>
              <w:spacing w:before="225" w:after="225"/>
              <w:jc w:val="both"/>
            </w:pPr>
            <w:r>
              <w:rPr>
                <w:rFonts w:ascii="Arial" w:hAnsi="Arial" w:cs="Arial"/>
                <w:color w:val="000000"/>
                <w:sz w:val="18"/>
                <w:szCs w:val="18"/>
              </w:rPr>
              <w:t>Če pride do prekinitve izvajanja storitev prevozov oziroma do razdrtja pogodbe po krivdi ene od pogodbenih strank, nosi nastale stroške tista pogodbena stranka, ki je povzročila prekinitev izvajanja storitev prevozov ali razdrtje pogodbe.</w:t>
            </w:r>
          </w:p>
          <w:p w14:paraId="16467C62" w14:textId="77777777" w:rsidR="00E47D11" w:rsidRDefault="00E47D11" w:rsidP="00085295">
            <w:pPr>
              <w:tabs>
                <w:tab w:val="left" w:pos="3969"/>
              </w:tabs>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47D11" w:rsidRPr="009767BB" w14:paraId="4D7B4CB4" w14:textId="77777777" w:rsidTr="00085295">
              <w:tc>
                <w:tcPr>
                  <w:tcW w:w="0" w:type="auto"/>
                  <w:tcMar>
                    <w:top w:w="0" w:type="auto"/>
                    <w:bottom w:w="0" w:type="auto"/>
                  </w:tcMar>
                </w:tcPr>
                <w:p w14:paraId="291E7D04" w14:textId="77777777" w:rsidR="00E47D11" w:rsidRPr="009767BB" w:rsidRDefault="00E47D11" w:rsidP="00E47D11">
                  <w:pPr>
                    <w:numPr>
                      <w:ilvl w:val="0"/>
                      <w:numId w:val="19"/>
                    </w:numPr>
                    <w:tabs>
                      <w:tab w:val="left" w:pos="3969"/>
                    </w:tabs>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11AECBE3" w14:textId="77777777" w:rsidR="00E47D11" w:rsidRPr="009767BB" w:rsidRDefault="00E47D11" w:rsidP="00E47D11">
                  <w:pPr>
                    <w:numPr>
                      <w:ilvl w:val="0"/>
                      <w:numId w:val="19"/>
                    </w:numPr>
                    <w:tabs>
                      <w:tab w:val="left" w:pos="3969"/>
                    </w:tabs>
                    <w:jc w:val="both"/>
                    <w:rPr>
                      <w:rFonts w:ascii="Arial" w:hAnsi="Arial" w:cs="Arial"/>
                      <w:color w:val="000000"/>
                      <w:sz w:val="18"/>
                      <w:szCs w:val="18"/>
                    </w:rPr>
                  </w:pPr>
                  <w:r w:rsidRPr="009767BB">
                    <w:rPr>
                      <w:rFonts w:ascii="Arial" w:hAnsi="Arial" w:cs="Arial"/>
                      <w:color w:val="000000"/>
                      <w:sz w:val="18"/>
                      <w:szCs w:val="18"/>
                    </w:rPr>
                    <w:t xml:space="preserve">izvajalec po svoji krivdi v roku 14 dni od veljavnosti pogodbe ne prične z </w:t>
                  </w:r>
                  <w:r>
                    <w:rPr>
                      <w:rFonts w:ascii="Arial" w:hAnsi="Arial" w:cs="Arial"/>
                      <w:color w:val="000000"/>
                      <w:sz w:val="18"/>
                      <w:szCs w:val="18"/>
                    </w:rPr>
                    <w:t>izvajanjem storitev</w:t>
                  </w:r>
                  <w:r w:rsidRPr="009767BB">
                    <w:rPr>
                      <w:rFonts w:ascii="Arial" w:hAnsi="Arial" w:cs="Arial"/>
                      <w:color w:val="000000"/>
                      <w:sz w:val="18"/>
                      <w:szCs w:val="18"/>
                    </w:rPr>
                    <w:t>;</w:t>
                  </w:r>
                </w:p>
                <w:p w14:paraId="79D0773D" w14:textId="77777777" w:rsidR="00E47D11" w:rsidRPr="009767BB" w:rsidRDefault="00E47D11" w:rsidP="00E47D11">
                  <w:pPr>
                    <w:numPr>
                      <w:ilvl w:val="0"/>
                      <w:numId w:val="19"/>
                    </w:numPr>
                    <w:tabs>
                      <w:tab w:val="left" w:pos="3969"/>
                    </w:tabs>
                    <w:jc w:val="both"/>
                    <w:rPr>
                      <w:rFonts w:ascii="Arial" w:hAnsi="Arial" w:cs="Arial"/>
                      <w:color w:val="000000"/>
                      <w:sz w:val="18"/>
                      <w:szCs w:val="18"/>
                    </w:rPr>
                  </w:pPr>
                  <w:r w:rsidRPr="009767BB">
                    <w:rPr>
                      <w:rFonts w:ascii="Arial" w:hAnsi="Arial" w:cs="Arial"/>
                      <w:color w:val="000000"/>
                      <w:sz w:val="18"/>
                      <w:szCs w:val="18"/>
                    </w:rPr>
                    <w:t>izvajalec ne dosega pogodbeno dogovorjene kvalitete in standardov in je ne more vzpostaviti niti v naknadno dogovorjenem roku, ki mu ga določi naročnik.</w:t>
                  </w:r>
                </w:p>
              </w:tc>
            </w:tr>
          </w:tbl>
          <w:p w14:paraId="0E3A84D0" w14:textId="77777777" w:rsidR="00E47D11" w:rsidRPr="009767BB" w:rsidRDefault="00E47D11" w:rsidP="00085295">
            <w:pPr>
              <w:tabs>
                <w:tab w:val="left" w:pos="3969"/>
              </w:tabs>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7605D6DB"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591091B5"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6BB2BA39"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14:paraId="429F0502" w14:textId="77777777" w:rsidR="00E47D11" w:rsidRPr="003013E2"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3013E2">
              <w:rPr>
                <w:rFonts w:ascii="Arial" w:hAnsi="Arial" w:cs="Arial"/>
                <w:color w:val="000000"/>
                <w:sz w:val="18"/>
                <w:szCs w:val="18"/>
              </w:rPr>
              <w:t>prevoznik trikrat v času trajanja te pogodbe ne opravi prevozov potnikov,</w:t>
            </w:r>
          </w:p>
          <w:p w14:paraId="698FF192"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izvaja rednih prevozov </w:t>
            </w:r>
            <w:r>
              <w:rPr>
                <w:rFonts w:ascii="Arial" w:hAnsi="Arial" w:cs="Arial"/>
                <w:color w:val="000000"/>
                <w:sz w:val="18"/>
                <w:szCs w:val="18"/>
              </w:rPr>
              <w:t>potnikov</w:t>
            </w:r>
            <w:r w:rsidRPr="009767BB">
              <w:rPr>
                <w:rFonts w:ascii="Arial" w:hAnsi="Arial" w:cs="Arial"/>
                <w:color w:val="000000"/>
                <w:sz w:val="18"/>
                <w:szCs w:val="18"/>
              </w:rPr>
              <w:t xml:space="preserve"> na </w:t>
            </w:r>
            <w:r>
              <w:rPr>
                <w:rFonts w:ascii="Arial" w:hAnsi="Arial" w:cs="Arial"/>
                <w:color w:val="000000"/>
                <w:sz w:val="18"/>
                <w:szCs w:val="18"/>
              </w:rPr>
              <w:t>linijah</w:t>
            </w:r>
            <w:r w:rsidRPr="009767BB">
              <w:rPr>
                <w:rFonts w:ascii="Arial" w:hAnsi="Arial" w:cs="Arial"/>
                <w:color w:val="000000"/>
                <w:sz w:val="18"/>
                <w:szCs w:val="18"/>
              </w:rPr>
              <w:t xml:space="preserve">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523351B1"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15D1E379"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w:t>
            </w:r>
            <w:r>
              <w:rPr>
                <w:rFonts w:ascii="Arial" w:hAnsi="Arial" w:cs="Arial"/>
                <w:color w:val="000000"/>
                <w:sz w:val="18"/>
                <w:szCs w:val="18"/>
              </w:rPr>
              <w:t>k ne zagotovi tehnično brezhibnih vozil</w:t>
            </w:r>
            <w:r w:rsidRPr="009767BB">
              <w:rPr>
                <w:rFonts w:ascii="Arial" w:hAnsi="Arial" w:cs="Arial"/>
                <w:color w:val="000000"/>
                <w:sz w:val="18"/>
                <w:szCs w:val="18"/>
              </w:rPr>
              <w:t xml:space="preserve"> opremljen</w:t>
            </w:r>
            <w:r>
              <w:rPr>
                <w:rFonts w:ascii="Arial" w:hAnsi="Arial" w:cs="Arial"/>
                <w:color w:val="000000"/>
                <w:sz w:val="18"/>
                <w:szCs w:val="18"/>
              </w:rPr>
              <w:t>ih</w:t>
            </w:r>
            <w:r w:rsidRPr="009767BB">
              <w:rPr>
                <w:rFonts w:ascii="Arial" w:hAnsi="Arial" w:cs="Arial"/>
                <w:color w:val="000000"/>
                <w:sz w:val="18"/>
                <w:szCs w:val="18"/>
              </w:rPr>
              <w:t xml:space="preserve"> z napravami in opremo v skladu z veljavnimi predpisi,</w:t>
            </w:r>
          </w:p>
          <w:p w14:paraId="30104936" w14:textId="21F74280"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v skladu z veljavnimi predpisi in zahtevami naročnika,</w:t>
            </w:r>
          </w:p>
          <w:p w14:paraId="7BD5758E"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lastRenderedPageBreak/>
              <w:t xml:space="preserve">prevoznik samovoljo poveča ceno prevozov </w:t>
            </w:r>
            <w:r>
              <w:rPr>
                <w:rFonts w:ascii="Arial" w:hAnsi="Arial" w:cs="Arial"/>
                <w:color w:val="000000"/>
                <w:sz w:val="18"/>
                <w:szCs w:val="18"/>
              </w:rPr>
              <w:t>potnikov</w:t>
            </w:r>
            <w:r w:rsidRPr="009767BB">
              <w:rPr>
                <w:rFonts w:ascii="Arial" w:hAnsi="Arial" w:cs="Arial"/>
                <w:color w:val="000000"/>
                <w:sz w:val="18"/>
                <w:szCs w:val="18"/>
              </w:rPr>
              <w:t>,</w:t>
            </w:r>
          </w:p>
          <w:p w14:paraId="470BB9BA"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w:t>
            </w:r>
            <w:r>
              <w:rPr>
                <w:rFonts w:ascii="Arial" w:hAnsi="Arial" w:cs="Arial"/>
                <w:color w:val="000000"/>
                <w:sz w:val="18"/>
                <w:szCs w:val="18"/>
              </w:rPr>
              <w:t>,</w:t>
            </w:r>
            <w:r w:rsidRPr="009767BB">
              <w:rPr>
                <w:rFonts w:ascii="Arial" w:hAnsi="Arial" w:cs="Arial"/>
                <w:color w:val="000000"/>
                <w:sz w:val="18"/>
                <w:szCs w:val="18"/>
              </w:rPr>
              <w:t xml:space="preserve"> na podlagi katere je bil izbran in zahtev naročnika po javnem naročilu iz 1. člena te pogodbe,</w:t>
            </w:r>
          </w:p>
          <w:p w14:paraId="27E0F933"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7CC4F131" w14:textId="77777777" w:rsidR="00E47D11" w:rsidRPr="009767BB" w:rsidRDefault="00E47D11" w:rsidP="00085295">
            <w:pPr>
              <w:tabs>
                <w:tab w:val="left" w:pos="3969"/>
              </w:tabs>
              <w:spacing w:line="264" w:lineRule="auto"/>
              <w:jc w:val="both"/>
              <w:rPr>
                <w:rFonts w:ascii="Arial" w:hAnsi="Arial" w:cs="Arial"/>
                <w:color w:val="000000"/>
                <w:sz w:val="18"/>
                <w:szCs w:val="18"/>
              </w:rPr>
            </w:pPr>
          </w:p>
          <w:p w14:paraId="2A65D293" w14:textId="77777777" w:rsidR="00E47D11" w:rsidRPr="009767BB" w:rsidRDefault="00E47D11" w:rsidP="00085295">
            <w:pPr>
              <w:tabs>
                <w:tab w:val="left" w:pos="3969"/>
              </w:tabs>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w:t>
            </w:r>
            <w:r w:rsidRPr="00B30611">
              <w:rPr>
                <w:rFonts w:ascii="Arial" w:hAnsi="Arial" w:cs="Arial"/>
                <w:color w:val="000000"/>
                <w:sz w:val="18"/>
                <w:szCs w:val="18"/>
              </w:rPr>
              <w:t xml:space="preserve">da ob neizpolnjevanju te pogodbe s strani prevoznika odstopi od te pogodbe, o čemer mora pisno obvestiti prevoznika, in sicer </w:t>
            </w:r>
            <w:r w:rsidRPr="00794B58">
              <w:rPr>
                <w:rFonts w:ascii="Arial" w:hAnsi="Arial" w:cs="Arial"/>
                <w:color w:val="000000" w:themeColor="text1"/>
                <w:sz w:val="18"/>
                <w:szCs w:val="18"/>
              </w:rPr>
              <w:t xml:space="preserve">najmanj šest mesecev </w:t>
            </w:r>
            <w:r w:rsidRPr="00B30611">
              <w:rPr>
                <w:rFonts w:ascii="Arial" w:hAnsi="Arial" w:cs="Arial"/>
                <w:color w:val="000000"/>
                <w:sz w:val="18"/>
                <w:szCs w:val="18"/>
              </w:rPr>
              <w:t>pred nameravanim</w:t>
            </w:r>
            <w:r w:rsidRPr="009767BB">
              <w:rPr>
                <w:rFonts w:ascii="Arial" w:hAnsi="Arial" w:cs="Arial"/>
                <w:color w:val="000000"/>
                <w:sz w:val="18"/>
                <w:szCs w:val="18"/>
              </w:rPr>
              <w:t xml:space="preserve"> odstopom,</w:t>
            </w:r>
            <w:r>
              <w:rPr>
                <w:rFonts w:ascii="Arial" w:hAnsi="Arial" w:cs="Arial"/>
                <w:color w:val="000000"/>
                <w:sz w:val="18"/>
                <w:szCs w:val="18"/>
              </w:rPr>
              <w:t xml:space="preserve"> razen v primeru iz prve, druge in tretje </w:t>
            </w:r>
            <w:r w:rsidRPr="009767BB">
              <w:rPr>
                <w:rFonts w:ascii="Arial" w:hAnsi="Arial" w:cs="Arial"/>
                <w:color w:val="000000"/>
                <w:sz w:val="18"/>
                <w:szCs w:val="18"/>
              </w:rPr>
              <w:t>alineje prvega odstavka tega člena, ko ima naročnik pravico takoj odstopiti od te pogodbe.</w:t>
            </w:r>
          </w:p>
          <w:p w14:paraId="1F4C08ED" w14:textId="77777777" w:rsidR="00E47D11" w:rsidRDefault="00E47D11" w:rsidP="00085295">
            <w:pPr>
              <w:pStyle w:val="Telobesedila2"/>
              <w:tabs>
                <w:tab w:val="left" w:pos="3969"/>
              </w:tabs>
              <w:spacing w:after="60" w:line="264" w:lineRule="auto"/>
              <w:jc w:val="both"/>
              <w:rPr>
                <w:rFonts w:ascii="Arial" w:hAnsi="Arial" w:cs="Arial"/>
                <w:color w:val="000000"/>
                <w:sz w:val="18"/>
                <w:szCs w:val="18"/>
              </w:rPr>
            </w:pPr>
            <w:r w:rsidRPr="00246836">
              <w:rPr>
                <w:rFonts w:ascii="Arial" w:hAnsi="Arial" w:cs="Arial"/>
                <w:color w:val="000000"/>
                <w:sz w:val="18"/>
                <w:szCs w:val="18"/>
              </w:rPr>
              <w:t xml:space="preserve">Prevoznik lahko odstopi od pogodbe, v </w:t>
            </w:r>
            <w:r>
              <w:rPr>
                <w:rFonts w:ascii="Arial" w:hAnsi="Arial" w:cs="Arial"/>
                <w:color w:val="000000"/>
                <w:sz w:val="18"/>
                <w:szCs w:val="18"/>
              </w:rPr>
              <w:t>primeru</w:t>
            </w:r>
            <w:r w:rsidRPr="00246836">
              <w:rPr>
                <w:rFonts w:ascii="Arial" w:hAnsi="Arial" w:cs="Arial"/>
                <w:color w:val="000000"/>
                <w:sz w:val="18"/>
                <w:szCs w:val="18"/>
              </w:rPr>
              <w:t>:</w:t>
            </w:r>
          </w:p>
          <w:p w14:paraId="42FF366D" w14:textId="77777777" w:rsidR="00E47D11" w:rsidRDefault="00E47D11" w:rsidP="00E47D11">
            <w:pPr>
              <w:pStyle w:val="Telobesedila2"/>
              <w:numPr>
                <w:ilvl w:val="0"/>
                <w:numId w:val="31"/>
              </w:numPr>
              <w:tabs>
                <w:tab w:val="left" w:pos="3969"/>
              </w:tabs>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zamuja s plačili,</w:t>
            </w:r>
          </w:p>
          <w:p w14:paraId="53D7D4A1" w14:textId="77777777" w:rsidR="00E47D11" w:rsidRDefault="00E47D11" w:rsidP="00E47D11">
            <w:pPr>
              <w:pStyle w:val="Telobesedila2"/>
              <w:numPr>
                <w:ilvl w:val="0"/>
                <w:numId w:val="31"/>
              </w:numPr>
              <w:tabs>
                <w:tab w:val="left" w:pos="3969"/>
              </w:tabs>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zahteva podaljšanje veljavnosti pogodbe po preteku obdobja, za katerega se sklepa pogodba in se prevoznik s tem ne strinja,</w:t>
            </w:r>
          </w:p>
          <w:p w14:paraId="1A0506F2" w14:textId="77777777" w:rsidR="00E47D11" w:rsidRPr="00246836" w:rsidRDefault="00E47D11" w:rsidP="00E47D11">
            <w:pPr>
              <w:pStyle w:val="Telobesedila2"/>
              <w:numPr>
                <w:ilvl w:val="0"/>
                <w:numId w:val="31"/>
              </w:numPr>
              <w:tabs>
                <w:tab w:val="left" w:pos="3969"/>
              </w:tabs>
              <w:spacing w:after="0" w:line="264" w:lineRule="auto"/>
              <w:jc w:val="both"/>
              <w:rPr>
                <w:rFonts w:ascii="Arial" w:hAnsi="Arial" w:cs="Arial"/>
                <w:color w:val="000000"/>
                <w:sz w:val="18"/>
                <w:szCs w:val="18"/>
              </w:rPr>
            </w:pPr>
            <w:r w:rsidRPr="00246836">
              <w:rPr>
                <w:rFonts w:ascii="Arial" w:hAnsi="Arial" w:cs="Arial"/>
                <w:color w:val="000000"/>
                <w:sz w:val="18"/>
                <w:szCs w:val="18"/>
              </w:rPr>
              <w:t>če izvajanje pogodbe zaradi eksternih razlogov, na katere prevoznik nima vpliva, postane za prevoznika finančno nesprejemljivo, kar je prevoznik dolžan naročniku pisno predstaviti in izkazati, ter mu podati ustrezen predlog indeksacije pogodbenih cen v skladu z novonastalimi okoliščinami.</w:t>
            </w:r>
          </w:p>
          <w:p w14:paraId="4DE83F51" w14:textId="77777777" w:rsidR="00E47D11" w:rsidRDefault="00E47D11" w:rsidP="00085295">
            <w:pPr>
              <w:pStyle w:val="Telobesedila2"/>
              <w:tabs>
                <w:tab w:val="left" w:pos="3969"/>
              </w:tabs>
              <w:spacing w:after="0" w:line="264" w:lineRule="auto"/>
              <w:jc w:val="both"/>
              <w:rPr>
                <w:rFonts w:ascii="Arial" w:hAnsi="Arial" w:cs="Arial"/>
                <w:color w:val="000000"/>
                <w:sz w:val="18"/>
                <w:szCs w:val="18"/>
              </w:rPr>
            </w:pPr>
          </w:p>
          <w:p w14:paraId="61D1D240" w14:textId="25BEF17B" w:rsidR="00E47D11" w:rsidRPr="009767BB" w:rsidRDefault="00E47D11" w:rsidP="00085295">
            <w:pPr>
              <w:pStyle w:val="Telobesedila2"/>
              <w:tabs>
                <w:tab w:val="left" w:pos="3969"/>
              </w:tabs>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w:t>
            </w:r>
            <w:r w:rsidRPr="00794B58">
              <w:rPr>
                <w:rFonts w:ascii="Arial" w:hAnsi="Arial" w:cs="Arial"/>
                <w:color w:val="000000" w:themeColor="text1"/>
                <w:sz w:val="18"/>
                <w:szCs w:val="18"/>
              </w:rPr>
              <w:t>najmanj šest mesecev</w:t>
            </w:r>
            <w:r w:rsidRPr="00B30611">
              <w:rPr>
                <w:rFonts w:ascii="Arial" w:hAnsi="Arial" w:cs="Arial"/>
                <w:color w:val="000000"/>
                <w:sz w:val="18"/>
                <w:szCs w:val="18"/>
              </w:rPr>
              <w:t xml:space="preserve"> pred nameravanim</w:t>
            </w:r>
            <w:r w:rsidRPr="009767BB">
              <w:rPr>
                <w:rFonts w:ascii="Arial" w:hAnsi="Arial" w:cs="Arial"/>
                <w:color w:val="000000"/>
                <w:sz w:val="18"/>
                <w:szCs w:val="18"/>
              </w:rPr>
              <w:t xml:space="preserve"> odstopom od </w:t>
            </w:r>
            <w:r>
              <w:rPr>
                <w:rFonts w:ascii="Arial" w:hAnsi="Arial" w:cs="Arial"/>
                <w:color w:val="000000"/>
                <w:sz w:val="18"/>
                <w:szCs w:val="18"/>
              </w:rPr>
              <w:t>te pogodbe</w:t>
            </w:r>
            <w:r w:rsidRPr="009767BB">
              <w:rPr>
                <w:rFonts w:ascii="Arial" w:hAnsi="Arial" w:cs="Arial"/>
                <w:color w:val="000000"/>
                <w:sz w:val="18"/>
                <w:szCs w:val="18"/>
              </w:rPr>
              <w:t>.</w:t>
            </w:r>
          </w:p>
          <w:p w14:paraId="497BDA8F" w14:textId="77777777" w:rsidR="00E47D11" w:rsidRPr="009767BB" w:rsidRDefault="00E47D11" w:rsidP="00085295">
            <w:pPr>
              <w:pStyle w:val="Telobesedila2"/>
              <w:tabs>
                <w:tab w:val="left" w:pos="3969"/>
              </w:tabs>
              <w:spacing w:after="0" w:line="264" w:lineRule="auto"/>
              <w:rPr>
                <w:rFonts w:ascii="Arial" w:hAnsi="Arial" w:cs="Arial"/>
                <w:color w:val="000000"/>
                <w:sz w:val="18"/>
                <w:szCs w:val="18"/>
              </w:rPr>
            </w:pPr>
          </w:p>
          <w:p w14:paraId="2F7C7CB6" w14:textId="77777777" w:rsidR="00E47D11" w:rsidRPr="009767BB" w:rsidRDefault="00E47D11" w:rsidP="00085295">
            <w:pPr>
              <w:tabs>
                <w:tab w:val="left" w:pos="3969"/>
              </w:tabs>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55C92703" w14:textId="77777777" w:rsidR="00E47D11" w:rsidRPr="009767BB" w:rsidRDefault="00E47D11" w:rsidP="00085295">
            <w:pPr>
              <w:tabs>
                <w:tab w:val="left" w:pos="3969"/>
              </w:tabs>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47D11" w:rsidRPr="009767BB" w14:paraId="55E93E5D" w14:textId="77777777" w:rsidTr="00085295">
              <w:tc>
                <w:tcPr>
                  <w:tcW w:w="0" w:type="auto"/>
                  <w:tcMar>
                    <w:top w:w="0" w:type="auto"/>
                    <w:bottom w:w="0" w:type="auto"/>
                  </w:tcMar>
                </w:tcPr>
                <w:p w14:paraId="20EA7037" w14:textId="77777777" w:rsidR="00E47D11" w:rsidRPr="009767BB" w:rsidRDefault="00E47D11" w:rsidP="00E47D11">
                  <w:pPr>
                    <w:numPr>
                      <w:ilvl w:val="0"/>
                      <w:numId w:val="20"/>
                    </w:numPr>
                    <w:tabs>
                      <w:tab w:val="left" w:pos="3969"/>
                    </w:tabs>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5CDFA474" w14:textId="77777777" w:rsidR="00E47D11" w:rsidRPr="009767BB" w:rsidRDefault="00E47D11" w:rsidP="00E47D11">
                  <w:pPr>
                    <w:numPr>
                      <w:ilvl w:val="0"/>
                      <w:numId w:val="20"/>
                    </w:numPr>
                    <w:tabs>
                      <w:tab w:val="left" w:pos="3969"/>
                    </w:tabs>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AB4D202" w14:textId="77777777" w:rsidR="00E47D11" w:rsidRPr="009767BB" w:rsidRDefault="00E47D11" w:rsidP="00E47D11">
                  <w:pPr>
                    <w:numPr>
                      <w:ilvl w:val="0"/>
                      <w:numId w:val="20"/>
                    </w:numPr>
                    <w:tabs>
                      <w:tab w:val="left" w:pos="3969"/>
                    </w:tabs>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00A52FE" w14:textId="77777777" w:rsidR="00E47D11" w:rsidRPr="009767BB" w:rsidRDefault="00E47D11" w:rsidP="00085295">
            <w:pPr>
              <w:tabs>
                <w:tab w:val="left" w:pos="3969"/>
              </w:tabs>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571ED8FA" w14:textId="77777777" w:rsidR="00E47D11" w:rsidRDefault="00E47D11" w:rsidP="00085295">
            <w:pPr>
              <w:tabs>
                <w:tab w:val="left" w:pos="3969"/>
              </w:tabs>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49E2C2B8"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IX. SOCIALNA KLAVZULA IN RAZVEZNI POGOJ</w:t>
      </w:r>
    </w:p>
    <w:p w14:paraId="1B54F5D2" w14:textId="4725622E" w:rsidR="00E47D11" w:rsidRDefault="00272AB0" w:rsidP="00E47D11">
      <w:pPr>
        <w:tabs>
          <w:tab w:val="left" w:pos="3969"/>
        </w:tabs>
        <w:spacing w:after="0" w:line="240" w:lineRule="auto"/>
        <w:jc w:val="center"/>
      </w:pPr>
      <w:r>
        <w:rPr>
          <w:rFonts w:ascii="Arial" w:hAnsi="Arial" w:cs="Arial"/>
          <w:b/>
          <w:bCs/>
          <w:color w:val="000000"/>
          <w:sz w:val="18"/>
          <w:szCs w:val="18"/>
        </w:rPr>
        <w:t>18</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5F00D41E" w14:textId="77777777" w:rsidTr="00085295">
        <w:tc>
          <w:tcPr>
            <w:tcW w:w="0" w:type="auto"/>
            <w:tcMar>
              <w:top w:w="0" w:type="auto"/>
              <w:bottom w:w="0" w:type="auto"/>
            </w:tcMar>
          </w:tcPr>
          <w:p w14:paraId="25673F20"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w:t>
            </w:r>
            <w:proofErr w:type="spellStart"/>
            <w:r w:rsidRPr="00FB0D17">
              <w:rPr>
                <w:rFonts w:ascii="Arial" w:hAnsi="Arial" w:cs="Arial"/>
                <w:color w:val="000000"/>
                <w:sz w:val="18"/>
                <w:szCs w:val="18"/>
              </w:rPr>
              <w:t>podizvajanje</w:t>
            </w:r>
            <w:proofErr w:type="spellEnd"/>
            <w:r w:rsidRPr="00FB0D17">
              <w:rPr>
                <w:rFonts w:ascii="Arial" w:hAnsi="Arial" w:cs="Arial"/>
                <w:color w:val="000000"/>
                <w:sz w:val="18"/>
                <w:szCs w:val="18"/>
              </w:rPr>
              <w:t xml:space="preserve"> temu podizvajalcu, če ta zamenjava ali prevzem ne pomeni bistvene spremembe pogodbe. </w:t>
            </w:r>
          </w:p>
          <w:p w14:paraId="04ED6D32" w14:textId="77777777" w:rsidR="00E47D11" w:rsidRDefault="00E47D11" w:rsidP="00085295">
            <w:pPr>
              <w:tabs>
                <w:tab w:val="left" w:pos="3969"/>
              </w:tabs>
              <w:spacing w:before="225" w:after="225"/>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w:t>
            </w:r>
            <w:r w:rsidRPr="00FB0D17">
              <w:rPr>
                <w:rFonts w:ascii="Arial" w:hAnsi="Arial" w:cs="Arial"/>
                <w:color w:val="000000"/>
                <w:sz w:val="18"/>
                <w:szCs w:val="18"/>
              </w:rPr>
              <w:lastRenderedPageBreak/>
              <w:t xml:space="preserve">naročniku povzročila nesorazmerne stroške ali bistvene težave pri nemoteni izvedbi gradnje ali nesorazmerno časovno zamudo in pod pogojem, da naročnik izvajalca najkasneje v 20 dneh od seznanitve s kršitvijo obvesti, da se pogodba ne razveže. </w:t>
            </w:r>
          </w:p>
          <w:p w14:paraId="2382BDFB" w14:textId="77777777" w:rsidR="00E47D11" w:rsidRDefault="00E47D11" w:rsidP="00085295">
            <w:pPr>
              <w:tabs>
                <w:tab w:val="left" w:pos="3969"/>
              </w:tabs>
              <w:spacing w:before="225" w:after="225"/>
              <w:jc w:val="both"/>
              <w:rPr>
                <w:rFonts w:ascii="Arial" w:hAnsi="Arial" w:cs="Arial"/>
                <w:color w:val="000000"/>
                <w:sz w:val="18"/>
                <w:szCs w:val="18"/>
              </w:rPr>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BEFD1B" w14:textId="77777777" w:rsidR="00E47D11" w:rsidRDefault="00E47D11" w:rsidP="00085295">
            <w:pPr>
              <w:tabs>
                <w:tab w:val="left" w:pos="3969"/>
              </w:tabs>
              <w:spacing w:before="225" w:after="225"/>
              <w:jc w:val="both"/>
            </w:pPr>
            <w:r>
              <w:rPr>
                <w:rFonts w:ascii="Arial" w:hAnsi="Arial" w:cs="Arial"/>
                <w:color w:val="000000"/>
                <w:sz w:val="18"/>
                <w:szCs w:val="18"/>
              </w:rPr>
              <w:t xml:space="preserve">Pogodba je sklenjena pod razveznim pogojem, ki se v primeru izpolnitve okoliščin iz 67.a člena ZJN-3 uresniči z dnem sklenitve nove pogodbe za izvedbo javnega naročila za predmetno naročilo.  </w:t>
            </w:r>
          </w:p>
        </w:tc>
      </w:tr>
    </w:tbl>
    <w:p w14:paraId="3DD65E89"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X. POGODBENA KAZEN</w:t>
      </w:r>
    </w:p>
    <w:p w14:paraId="63F58D3A" w14:textId="7474FC89" w:rsidR="00E47D11" w:rsidRDefault="00272AB0" w:rsidP="00E47D11">
      <w:pPr>
        <w:tabs>
          <w:tab w:val="left" w:pos="3969"/>
        </w:tabs>
        <w:spacing w:after="0" w:line="240" w:lineRule="auto"/>
        <w:jc w:val="center"/>
      </w:pPr>
      <w:r>
        <w:rPr>
          <w:rFonts w:ascii="Arial" w:hAnsi="Arial" w:cs="Arial"/>
          <w:b/>
          <w:bCs/>
          <w:color w:val="000000"/>
          <w:sz w:val="18"/>
          <w:szCs w:val="18"/>
        </w:rPr>
        <w:t>19</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1EBF3829" w14:textId="77777777" w:rsidTr="00085295">
        <w:tc>
          <w:tcPr>
            <w:tcW w:w="0" w:type="auto"/>
            <w:tcMar>
              <w:top w:w="0" w:type="auto"/>
              <w:bottom w:w="0" w:type="auto"/>
            </w:tcMar>
          </w:tcPr>
          <w:p w14:paraId="5E37D3A5" w14:textId="77777777" w:rsidR="00E47D11" w:rsidRDefault="00E47D11" w:rsidP="00085295">
            <w:pPr>
              <w:tabs>
                <w:tab w:val="left" w:pos="3969"/>
              </w:tabs>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28DA40DB" w14:textId="42AEF33F" w:rsidR="00E47D11" w:rsidRDefault="00272AB0" w:rsidP="00E47D11">
      <w:pPr>
        <w:tabs>
          <w:tab w:val="left" w:pos="3969"/>
        </w:tabs>
        <w:spacing w:after="0" w:line="240" w:lineRule="auto"/>
        <w:jc w:val="center"/>
      </w:pPr>
      <w:r>
        <w:rPr>
          <w:rFonts w:ascii="Arial" w:hAnsi="Arial" w:cs="Arial"/>
          <w:b/>
          <w:bCs/>
          <w:color w:val="000000"/>
          <w:sz w:val="18"/>
          <w:szCs w:val="18"/>
        </w:rPr>
        <w:t>20</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353EAA69" w14:textId="77777777" w:rsidTr="00085295">
        <w:tc>
          <w:tcPr>
            <w:tcW w:w="0" w:type="auto"/>
            <w:tcMar>
              <w:top w:w="0" w:type="auto"/>
              <w:bottom w:w="0" w:type="auto"/>
            </w:tcMar>
          </w:tcPr>
          <w:p w14:paraId="57F6E1BB" w14:textId="77777777" w:rsidR="00E47D11" w:rsidRDefault="00E47D11" w:rsidP="00085295">
            <w:pPr>
              <w:tabs>
                <w:tab w:val="left" w:pos="3969"/>
              </w:tabs>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401C5211" w14:textId="14D5E92A" w:rsidR="00E47D11" w:rsidRDefault="00272AB0" w:rsidP="00E47D11">
      <w:pPr>
        <w:tabs>
          <w:tab w:val="left" w:pos="3969"/>
        </w:tabs>
        <w:spacing w:after="0" w:line="240" w:lineRule="auto"/>
        <w:jc w:val="center"/>
      </w:pPr>
      <w:r>
        <w:rPr>
          <w:rFonts w:ascii="Arial" w:hAnsi="Arial" w:cs="Arial"/>
          <w:b/>
          <w:bCs/>
          <w:color w:val="000000"/>
          <w:sz w:val="18"/>
          <w:szCs w:val="18"/>
        </w:rPr>
        <w:t>21</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22"/>
      </w:tblGrid>
      <w:tr w:rsidR="00E47D11" w14:paraId="2254005F" w14:textId="77777777" w:rsidTr="00085295">
        <w:tc>
          <w:tcPr>
            <w:tcW w:w="0" w:type="auto"/>
            <w:tcMar>
              <w:top w:w="0" w:type="auto"/>
              <w:bottom w:w="0" w:type="auto"/>
            </w:tcMar>
          </w:tcPr>
          <w:p w14:paraId="19851A70" w14:textId="77777777" w:rsidR="00E47D11" w:rsidRDefault="00E47D11" w:rsidP="00085295">
            <w:pPr>
              <w:tabs>
                <w:tab w:val="left" w:pos="3969"/>
              </w:tabs>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0B9F1382" w14:textId="77777777" w:rsidR="00E47D11" w:rsidRPr="00BF455E" w:rsidRDefault="00E47D11" w:rsidP="00E47D11">
      <w:pPr>
        <w:pStyle w:val="Naslov1"/>
        <w:rPr>
          <w:rFonts w:ascii="Arial" w:hAnsi="Arial" w:cs="Arial"/>
          <w:b w:val="0"/>
          <w:sz w:val="20"/>
        </w:rPr>
      </w:pPr>
      <w:r w:rsidRPr="00BF455E">
        <w:rPr>
          <w:rFonts w:ascii="Arial" w:hAnsi="Arial" w:cs="Arial"/>
          <w:sz w:val="20"/>
        </w:rPr>
        <w:t>XI. ZAVAROVANJE ZA DOBRO IN PRAVOČASNO IZVEDBO POGODBENIH OBVEZNOSTI</w:t>
      </w:r>
    </w:p>
    <w:p w14:paraId="70BC1147" w14:textId="657C7548" w:rsidR="00E47D11" w:rsidRDefault="00272AB0" w:rsidP="00E47D11">
      <w:pPr>
        <w:tabs>
          <w:tab w:val="left" w:pos="3969"/>
        </w:tabs>
        <w:spacing w:after="0" w:line="240" w:lineRule="auto"/>
        <w:jc w:val="center"/>
      </w:pPr>
      <w:r>
        <w:rPr>
          <w:rFonts w:ascii="Arial" w:hAnsi="Arial" w:cs="Arial"/>
          <w:b/>
          <w:bCs/>
          <w:color w:val="000000"/>
          <w:sz w:val="18"/>
          <w:szCs w:val="18"/>
        </w:rPr>
        <w:t>22</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73B33F33" w14:textId="77777777" w:rsidTr="00085295">
        <w:tc>
          <w:tcPr>
            <w:tcW w:w="0" w:type="auto"/>
            <w:tcMar>
              <w:top w:w="0" w:type="auto"/>
              <w:bottom w:w="0" w:type="auto"/>
            </w:tcMar>
          </w:tcPr>
          <w:p w14:paraId="79EFD3B1" w14:textId="77777777" w:rsidR="00E47D11" w:rsidRDefault="00E47D11" w:rsidP="00085295">
            <w:pPr>
              <w:tabs>
                <w:tab w:val="left" w:pos="3969"/>
              </w:tabs>
              <w:spacing w:before="225" w:after="225"/>
              <w:jc w:val="both"/>
            </w:pPr>
            <w:r>
              <w:rPr>
                <w:rFonts w:ascii="Arial" w:hAnsi="Arial" w:cs="Arial"/>
                <w:color w:val="000000"/>
                <w:sz w:val="18"/>
                <w:szCs w:val="18"/>
              </w:rPr>
              <w:t>ZAVAROVANJE ZA DOBRO IZVEDBO</w:t>
            </w:r>
          </w:p>
          <w:p w14:paraId="009913BB" w14:textId="77777777" w:rsidR="00E47D11" w:rsidRDefault="00E47D11" w:rsidP="00085295">
            <w:pPr>
              <w:tabs>
                <w:tab w:val="left" w:pos="3969"/>
              </w:tabs>
              <w:spacing w:before="225" w:after="225"/>
              <w:jc w:val="both"/>
            </w:pPr>
            <w:r>
              <w:rPr>
                <w:rFonts w:ascii="Arial" w:hAnsi="Arial" w:cs="Arial"/>
                <w:color w:val="000000"/>
                <w:sz w:val="18"/>
                <w:szCs w:val="18"/>
              </w:rPr>
              <w:t>Instrument zavarovanja: _____________</w:t>
            </w:r>
          </w:p>
          <w:p w14:paraId="0B96AC1A" w14:textId="77777777" w:rsidR="00E47D11" w:rsidRDefault="00E47D11" w:rsidP="00085295">
            <w:pPr>
              <w:tabs>
                <w:tab w:val="left" w:pos="3969"/>
              </w:tabs>
              <w:spacing w:before="225" w:after="225"/>
              <w:jc w:val="both"/>
            </w:pPr>
            <w:r>
              <w:rPr>
                <w:rFonts w:ascii="Arial" w:hAnsi="Arial" w:cs="Arial"/>
                <w:color w:val="000000"/>
                <w:sz w:val="18"/>
                <w:szCs w:val="18"/>
              </w:rPr>
              <w:t>Višina zavarovanja: _____________</w:t>
            </w:r>
          </w:p>
          <w:p w14:paraId="2E5519A5" w14:textId="77777777" w:rsidR="00E47D11" w:rsidRDefault="00E47D11" w:rsidP="00085295">
            <w:pPr>
              <w:tabs>
                <w:tab w:val="left" w:pos="3969"/>
              </w:tabs>
              <w:spacing w:before="225" w:after="225"/>
              <w:jc w:val="both"/>
            </w:pPr>
            <w:r>
              <w:rPr>
                <w:rFonts w:ascii="Arial" w:hAnsi="Arial" w:cs="Arial"/>
                <w:color w:val="000000"/>
                <w:sz w:val="18"/>
                <w:szCs w:val="18"/>
              </w:rPr>
              <w:t>Čas veljavnosti: _____________</w:t>
            </w:r>
          </w:p>
          <w:p w14:paraId="11C596C3" w14:textId="77777777" w:rsidR="00E47D11" w:rsidRDefault="00E47D11" w:rsidP="00085295">
            <w:pPr>
              <w:tabs>
                <w:tab w:val="left" w:pos="3969"/>
              </w:tabs>
              <w:spacing w:before="225" w:after="225"/>
              <w:jc w:val="both"/>
            </w:pPr>
            <w:r>
              <w:rPr>
                <w:rFonts w:ascii="Arial" w:hAnsi="Arial" w:cs="Arial"/>
                <w:color w:val="000000"/>
                <w:sz w:val="18"/>
                <w:szCs w:val="18"/>
              </w:rPr>
              <w:t>Izvajalec mora najpozneje v desetih (10) dneh od sklenitve pogodbe kot pogoj za veljavnost pogodbe izročiti naročniku zavarovanje za dobro izvedbo pogodbenih obveznosti, v nasprotnem primeru lahko naročnik odstopi od pogodbe.</w:t>
            </w:r>
          </w:p>
          <w:p w14:paraId="6435816E" w14:textId="77777777" w:rsidR="00E47D11" w:rsidRDefault="00E47D11" w:rsidP="00085295">
            <w:pPr>
              <w:tabs>
                <w:tab w:val="left" w:pos="3969"/>
              </w:tabs>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E8C6EC7" w14:textId="77777777" w:rsidR="00E47D11" w:rsidRPr="00BF455E" w:rsidRDefault="00E47D11" w:rsidP="00E47D11">
      <w:pPr>
        <w:pStyle w:val="Naslov1"/>
        <w:rPr>
          <w:rFonts w:ascii="Arial" w:hAnsi="Arial" w:cs="Arial"/>
          <w:b w:val="0"/>
          <w:sz w:val="20"/>
        </w:rPr>
      </w:pPr>
      <w:r w:rsidRPr="00BF455E">
        <w:rPr>
          <w:rFonts w:ascii="Arial" w:hAnsi="Arial" w:cs="Arial"/>
          <w:sz w:val="20"/>
        </w:rPr>
        <w:t>XII. POSLOVNA SKRIVNOST</w:t>
      </w:r>
    </w:p>
    <w:p w14:paraId="2C82ADD3" w14:textId="54F0EFD2" w:rsidR="00E47D11" w:rsidRDefault="00272AB0" w:rsidP="00E47D11">
      <w:pPr>
        <w:tabs>
          <w:tab w:val="left" w:pos="3969"/>
        </w:tabs>
        <w:spacing w:after="0" w:line="240" w:lineRule="auto"/>
        <w:jc w:val="center"/>
      </w:pPr>
      <w:r>
        <w:rPr>
          <w:rFonts w:ascii="Arial" w:hAnsi="Arial" w:cs="Arial"/>
          <w:b/>
          <w:bCs/>
          <w:color w:val="000000"/>
          <w:sz w:val="18"/>
          <w:szCs w:val="18"/>
        </w:rPr>
        <w:t>23</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0E5F7A84" w14:textId="77777777" w:rsidTr="00085295">
        <w:tc>
          <w:tcPr>
            <w:tcW w:w="0" w:type="auto"/>
            <w:tcMar>
              <w:top w:w="0" w:type="auto"/>
              <w:bottom w:w="0" w:type="auto"/>
            </w:tcMar>
          </w:tcPr>
          <w:p w14:paraId="2C532FDA" w14:textId="77777777" w:rsidR="00E47D11" w:rsidRDefault="00E47D11" w:rsidP="00085295">
            <w:pPr>
              <w:tabs>
                <w:tab w:val="left" w:pos="3969"/>
              </w:tabs>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7FEBD5E4" w14:textId="712FB212" w:rsidR="00E47D11" w:rsidRDefault="00272AB0" w:rsidP="00E47D11">
      <w:pPr>
        <w:tabs>
          <w:tab w:val="left" w:pos="3969"/>
        </w:tabs>
        <w:spacing w:after="0" w:line="240" w:lineRule="auto"/>
        <w:jc w:val="center"/>
      </w:pPr>
      <w:r>
        <w:rPr>
          <w:rFonts w:ascii="Arial" w:hAnsi="Arial" w:cs="Arial"/>
          <w:b/>
          <w:bCs/>
          <w:color w:val="000000"/>
          <w:sz w:val="18"/>
          <w:szCs w:val="18"/>
        </w:rPr>
        <w:t>24</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74C9CBF5" w14:textId="77777777" w:rsidTr="00085295">
        <w:tc>
          <w:tcPr>
            <w:tcW w:w="0" w:type="auto"/>
            <w:tcMar>
              <w:top w:w="0" w:type="auto"/>
              <w:bottom w:w="0" w:type="auto"/>
            </w:tcMar>
          </w:tcPr>
          <w:p w14:paraId="15799806" w14:textId="77777777" w:rsidR="00E47D11" w:rsidRDefault="00E47D11" w:rsidP="00085295">
            <w:pPr>
              <w:tabs>
                <w:tab w:val="left" w:pos="3969"/>
              </w:tabs>
              <w:spacing w:before="225" w:after="225"/>
              <w:jc w:val="both"/>
            </w:pPr>
            <w:r>
              <w:rPr>
                <w:rFonts w:ascii="Arial" w:hAnsi="Arial" w:cs="Arial"/>
                <w:color w:val="000000"/>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CA27587" w14:textId="77777777" w:rsidR="00E47D11" w:rsidRPr="00BF455E" w:rsidRDefault="00E47D11" w:rsidP="00E47D11">
      <w:pPr>
        <w:pStyle w:val="Naslov1"/>
        <w:rPr>
          <w:rFonts w:ascii="Arial" w:hAnsi="Arial" w:cs="Arial"/>
          <w:b w:val="0"/>
          <w:sz w:val="20"/>
        </w:rPr>
      </w:pPr>
      <w:r w:rsidRPr="00BF455E">
        <w:rPr>
          <w:rFonts w:ascii="Arial" w:hAnsi="Arial" w:cs="Arial"/>
          <w:sz w:val="20"/>
        </w:rPr>
        <w:t>XIII. REVIZIJSKA SLED</w:t>
      </w:r>
    </w:p>
    <w:p w14:paraId="7F83C23C" w14:textId="263A0160" w:rsidR="00E47D11" w:rsidRDefault="00272AB0" w:rsidP="00E47D11">
      <w:pPr>
        <w:tabs>
          <w:tab w:val="left" w:pos="3969"/>
        </w:tabs>
        <w:spacing w:after="0" w:line="240" w:lineRule="auto"/>
        <w:jc w:val="center"/>
      </w:pPr>
      <w:r>
        <w:rPr>
          <w:rFonts w:ascii="Arial" w:hAnsi="Arial" w:cs="Arial"/>
          <w:b/>
          <w:bCs/>
          <w:color w:val="000000"/>
          <w:sz w:val="18"/>
          <w:szCs w:val="18"/>
        </w:rPr>
        <w:t>25</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4ED73E9D" w14:textId="77777777" w:rsidTr="00085295">
        <w:tc>
          <w:tcPr>
            <w:tcW w:w="0" w:type="auto"/>
            <w:tcMar>
              <w:top w:w="0" w:type="auto"/>
              <w:bottom w:w="0" w:type="auto"/>
            </w:tcMar>
          </w:tcPr>
          <w:p w14:paraId="7CBF8449" w14:textId="77777777" w:rsidR="00E47D11" w:rsidRDefault="00E47D11" w:rsidP="00085295">
            <w:pPr>
              <w:tabs>
                <w:tab w:val="left" w:pos="3969"/>
              </w:tabs>
              <w:spacing w:before="225" w:after="225"/>
              <w:jc w:val="both"/>
              <w:rPr>
                <w:rFonts w:ascii="Arial" w:hAnsi="Arial" w:cs="Arial"/>
                <w:color w:val="000000"/>
                <w:sz w:val="18"/>
                <w:szCs w:val="18"/>
              </w:rPr>
            </w:pPr>
            <w:r w:rsidRPr="006643E6">
              <w:rPr>
                <w:rFonts w:ascii="Arial" w:hAnsi="Arial" w:cs="Arial"/>
                <w:color w:val="000000"/>
                <w:sz w:val="18"/>
                <w:szCs w:val="18"/>
              </w:rPr>
              <w:t xml:space="preserve">Vsa dokumentacija, povezana z izvedbo storitev, mora biti hranjena na način, da zagotavlja revizijsko sled izvedbe storitev. Prevoznik je vso dokumentacijo, povezano z izvajanjem storitev, dolžan hraniti v skladu z veljavno zakonodajo najmanj pet let od datuma izdaje odločitve o javnem naročilu oziroma najmanj dve leti po preteku pogodbe o izvedbi javnega naročila. </w:t>
            </w:r>
          </w:p>
          <w:p w14:paraId="5A42D489" w14:textId="77777777" w:rsidR="00E47D11" w:rsidRDefault="00E47D11" w:rsidP="00085295">
            <w:pPr>
              <w:tabs>
                <w:tab w:val="left" w:pos="3969"/>
              </w:tabs>
              <w:spacing w:before="225" w:after="225"/>
              <w:jc w:val="both"/>
              <w:rPr>
                <w:rFonts w:ascii="Arial" w:hAnsi="Arial" w:cs="Arial"/>
                <w:color w:val="000000"/>
                <w:sz w:val="18"/>
                <w:szCs w:val="18"/>
              </w:rPr>
            </w:pPr>
            <w:r w:rsidRPr="006643E6">
              <w:rPr>
                <w:rFonts w:ascii="Arial" w:hAnsi="Arial" w:cs="Arial"/>
                <w:color w:val="000000"/>
                <w:sz w:val="18"/>
                <w:szCs w:val="18"/>
              </w:rPr>
              <w:t xml:space="preserve">Revizijska sled mora omogočati predstavitev časovnega zaporedja vseh dogodkov, povezanih z izvedbo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Informacije, ki jih revizijska sled vključuje, morajo biti takšne, da dokazujejo nespornost shranjene informacije. </w:t>
            </w:r>
          </w:p>
          <w:p w14:paraId="50E07AE3" w14:textId="77777777" w:rsidR="00E47D11" w:rsidRDefault="00E47D11" w:rsidP="00085295">
            <w:pPr>
              <w:tabs>
                <w:tab w:val="left" w:pos="3969"/>
              </w:tabs>
              <w:spacing w:before="225" w:after="225"/>
              <w:jc w:val="both"/>
            </w:pPr>
            <w:r w:rsidRPr="006643E6">
              <w:rPr>
                <w:rFonts w:ascii="Arial" w:hAnsi="Arial" w:cs="Arial"/>
                <w:color w:val="000000"/>
                <w:sz w:val="18"/>
                <w:szCs w:val="18"/>
              </w:rPr>
              <w:t>Njihov nastanek in hramba morata zagotavljati njihovo nespornost in uporabnost v vsem času hranjenja informacij</w:t>
            </w:r>
          </w:p>
        </w:tc>
      </w:tr>
    </w:tbl>
    <w:p w14:paraId="3289F94F" w14:textId="77777777" w:rsidR="00E47D11" w:rsidRPr="00BF455E" w:rsidRDefault="00E47D11" w:rsidP="00E47D11">
      <w:pPr>
        <w:pStyle w:val="Naslov1"/>
        <w:rPr>
          <w:rFonts w:ascii="Arial" w:hAnsi="Arial" w:cs="Arial"/>
          <w:b w:val="0"/>
          <w:sz w:val="20"/>
        </w:rPr>
      </w:pPr>
      <w:r w:rsidRPr="00BF455E">
        <w:rPr>
          <w:rFonts w:ascii="Arial" w:hAnsi="Arial" w:cs="Arial"/>
          <w:sz w:val="20"/>
        </w:rPr>
        <w:t>XIV. REŠEVANJE SPOROV</w:t>
      </w:r>
    </w:p>
    <w:p w14:paraId="722E113B" w14:textId="141D3494" w:rsidR="00E47D11" w:rsidRDefault="00272AB0" w:rsidP="00E47D11">
      <w:pPr>
        <w:tabs>
          <w:tab w:val="left" w:pos="3969"/>
        </w:tabs>
        <w:spacing w:after="0" w:line="240" w:lineRule="auto"/>
        <w:jc w:val="center"/>
      </w:pPr>
      <w:r>
        <w:rPr>
          <w:rFonts w:ascii="Arial" w:hAnsi="Arial" w:cs="Arial"/>
          <w:b/>
          <w:bCs/>
          <w:color w:val="000000"/>
          <w:sz w:val="18"/>
          <w:szCs w:val="18"/>
        </w:rPr>
        <w:t>26</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0532CFEF" w14:textId="77777777" w:rsidTr="00085295">
        <w:tc>
          <w:tcPr>
            <w:tcW w:w="0" w:type="auto"/>
            <w:tcMar>
              <w:top w:w="0" w:type="auto"/>
              <w:bottom w:w="0" w:type="auto"/>
            </w:tcMar>
          </w:tcPr>
          <w:p w14:paraId="6C57F3D9" w14:textId="77777777" w:rsidR="00E47D11" w:rsidRDefault="00E47D11" w:rsidP="00085295">
            <w:pPr>
              <w:tabs>
                <w:tab w:val="left" w:pos="3969"/>
              </w:tabs>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095FC04C" w14:textId="77777777" w:rsidR="00E47D11" w:rsidRPr="00BF455E" w:rsidRDefault="00E47D11" w:rsidP="00E47D11">
      <w:pPr>
        <w:pStyle w:val="Naslov1"/>
        <w:rPr>
          <w:rFonts w:ascii="Arial" w:hAnsi="Arial" w:cs="Arial"/>
          <w:b w:val="0"/>
          <w:sz w:val="20"/>
        </w:rPr>
      </w:pPr>
      <w:r w:rsidRPr="00BF455E">
        <w:rPr>
          <w:rFonts w:ascii="Arial" w:hAnsi="Arial" w:cs="Arial"/>
          <w:sz w:val="20"/>
        </w:rPr>
        <w:t>XV. KONČNE DOLOČBE</w:t>
      </w:r>
    </w:p>
    <w:p w14:paraId="3960C720" w14:textId="4B73C1F2" w:rsidR="00E47D11" w:rsidRDefault="00272AB0" w:rsidP="00E47D11">
      <w:pPr>
        <w:tabs>
          <w:tab w:val="left" w:pos="3969"/>
        </w:tabs>
        <w:spacing w:after="0" w:line="240" w:lineRule="auto"/>
        <w:jc w:val="center"/>
      </w:pPr>
      <w:r>
        <w:rPr>
          <w:rFonts w:ascii="Arial" w:hAnsi="Arial" w:cs="Arial"/>
          <w:b/>
          <w:bCs/>
          <w:color w:val="000000"/>
          <w:sz w:val="18"/>
          <w:szCs w:val="18"/>
        </w:rPr>
        <w:t>27</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4C76652" w14:textId="77777777" w:rsidTr="00085295">
        <w:tc>
          <w:tcPr>
            <w:tcW w:w="0" w:type="auto"/>
            <w:tcMar>
              <w:top w:w="0" w:type="auto"/>
              <w:bottom w:w="0" w:type="auto"/>
            </w:tcMar>
          </w:tcPr>
          <w:p w14:paraId="50C3F436" w14:textId="77777777" w:rsidR="00E47D11" w:rsidRDefault="00E47D11" w:rsidP="00085295">
            <w:pPr>
              <w:tabs>
                <w:tab w:val="left" w:pos="3969"/>
              </w:tabs>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E47D11" w14:paraId="5334087E" w14:textId="77777777" w:rsidTr="00085295">
              <w:tc>
                <w:tcPr>
                  <w:tcW w:w="0" w:type="auto"/>
                  <w:tcMar>
                    <w:top w:w="0" w:type="auto"/>
                    <w:bottom w:w="0" w:type="auto"/>
                  </w:tcMar>
                </w:tcPr>
                <w:p w14:paraId="087C9071"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pridobitev posla ali</w:t>
                  </w:r>
                </w:p>
                <w:p w14:paraId="2DBDE3D8"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za sklenitev posla pod ugodnejšimi pogoji ali</w:t>
                  </w:r>
                </w:p>
                <w:p w14:paraId="68DA900F"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3D5914D"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E36BB98" w14:textId="77777777" w:rsidR="00E47D11" w:rsidRDefault="00E47D11" w:rsidP="00085295">
            <w:pPr>
              <w:tabs>
                <w:tab w:val="left" w:pos="3969"/>
              </w:tabs>
              <w:spacing w:before="225" w:after="225"/>
              <w:jc w:val="both"/>
            </w:pPr>
            <w:r>
              <w:rPr>
                <w:rFonts w:ascii="Arial" w:hAnsi="Arial" w:cs="Arial"/>
                <w:color w:val="000000"/>
                <w:sz w:val="18"/>
                <w:szCs w:val="18"/>
              </w:rPr>
              <w:t>je pogodba nična.</w:t>
            </w:r>
          </w:p>
        </w:tc>
      </w:tr>
    </w:tbl>
    <w:p w14:paraId="50AD4928" w14:textId="77777777" w:rsidR="00E47D11" w:rsidRDefault="00E47D11" w:rsidP="00E47D11">
      <w:pPr>
        <w:tabs>
          <w:tab w:val="left" w:pos="3969"/>
        </w:tabs>
        <w:spacing w:after="0" w:line="240" w:lineRule="auto"/>
        <w:rPr>
          <w:rFonts w:ascii="Arial" w:hAnsi="Arial" w:cs="Arial"/>
          <w:b/>
          <w:bCs/>
          <w:color w:val="000000"/>
          <w:sz w:val="18"/>
          <w:szCs w:val="18"/>
        </w:rPr>
      </w:pPr>
    </w:p>
    <w:p w14:paraId="22DC568E" w14:textId="76A0C773" w:rsidR="00E47D11" w:rsidRDefault="00272AB0" w:rsidP="00E47D11">
      <w:pPr>
        <w:tabs>
          <w:tab w:val="left" w:pos="3969"/>
        </w:tabs>
        <w:spacing w:after="0" w:line="240" w:lineRule="auto"/>
        <w:jc w:val="center"/>
      </w:pPr>
      <w:r>
        <w:rPr>
          <w:rFonts w:ascii="Arial" w:hAnsi="Arial" w:cs="Arial"/>
          <w:b/>
          <w:bCs/>
          <w:color w:val="000000"/>
          <w:sz w:val="18"/>
          <w:szCs w:val="18"/>
        </w:rPr>
        <w:t>28</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37A25B6A" w14:textId="77777777" w:rsidTr="00085295">
        <w:tc>
          <w:tcPr>
            <w:tcW w:w="0" w:type="auto"/>
            <w:tcMar>
              <w:top w:w="0" w:type="auto"/>
              <w:bottom w:w="0" w:type="auto"/>
            </w:tcMar>
          </w:tcPr>
          <w:p w14:paraId="79F142F3" w14:textId="77777777" w:rsidR="00E47D11" w:rsidRDefault="00E47D11" w:rsidP="00085295">
            <w:pPr>
              <w:tabs>
                <w:tab w:val="left" w:pos="3969"/>
              </w:tabs>
              <w:spacing w:before="225" w:after="225"/>
              <w:jc w:val="both"/>
            </w:pPr>
            <w:r>
              <w:rPr>
                <w:rFonts w:ascii="Arial" w:hAnsi="Arial" w:cs="Arial"/>
                <w:color w:val="000000"/>
                <w:sz w:val="18"/>
                <w:szCs w:val="18"/>
              </w:rPr>
              <w:t xml:space="preserve">Pogodba je sklenjena, ko jo podpišeta obe pogodbeni stranki, in veljavna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da prevoznik v 10 dneh po podpisu pogodbe naročniku predloži zavarovanje za dobro izvedbo pogodbenih obveznosti skladno z določili te pogodbe. </w:t>
            </w:r>
          </w:p>
        </w:tc>
      </w:tr>
    </w:tbl>
    <w:p w14:paraId="6A99C427" w14:textId="400ED46A" w:rsidR="00E47D11" w:rsidRDefault="00272AB0" w:rsidP="00E47D11">
      <w:pPr>
        <w:tabs>
          <w:tab w:val="left" w:pos="3969"/>
        </w:tabs>
        <w:spacing w:after="0" w:line="240" w:lineRule="auto"/>
        <w:jc w:val="center"/>
      </w:pPr>
      <w:r>
        <w:rPr>
          <w:rFonts w:ascii="Arial" w:hAnsi="Arial" w:cs="Arial"/>
          <w:b/>
          <w:bCs/>
          <w:color w:val="000000"/>
          <w:sz w:val="18"/>
          <w:szCs w:val="18"/>
        </w:rPr>
        <w:t>29</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2"/>
      </w:tblGrid>
      <w:tr w:rsidR="00E47D11" w14:paraId="2DB53540" w14:textId="77777777" w:rsidTr="00085295">
        <w:tc>
          <w:tcPr>
            <w:tcW w:w="0" w:type="auto"/>
            <w:tcMar>
              <w:top w:w="0" w:type="auto"/>
              <w:bottom w:w="0" w:type="auto"/>
            </w:tcMar>
          </w:tcPr>
          <w:p w14:paraId="2806F36C" w14:textId="77777777" w:rsidR="00E47D11" w:rsidRDefault="00E47D11" w:rsidP="00085295">
            <w:pPr>
              <w:tabs>
                <w:tab w:val="left" w:pos="3969"/>
              </w:tabs>
              <w:spacing w:before="225" w:after="225"/>
              <w:jc w:val="both"/>
            </w:pPr>
            <w:r>
              <w:rPr>
                <w:rFonts w:ascii="Arial" w:hAnsi="Arial" w:cs="Arial"/>
                <w:color w:val="000000"/>
                <w:sz w:val="18"/>
                <w:szCs w:val="18"/>
              </w:rPr>
              <w:t>Ta pogodba je napisana v dveh (2) enakih izvodih, od katerih prejme vsaka stranka pogodbe en (1) izvod.</w:t>
            </w:r>
          </w:p>
        </w:tc>
      </w:tr>
    </w:tbl>
    <w:p w14:paraId="1BC8A8E0" w14:textId="77777777" w:rsidR="00E47D11" w:rsidRDefault="00E47D11" w:rsidP="00E47D11">
      <w:pPr>
        <w:tabs>
          <w:tab w:val="left" w:pos="3969"/>
        </w:tabs>
        <w:spacing w:after="0" w:line="240" w:lineRule="auto"/>
        <w:jc w:val="both"/>
        <w:rPr>
          <w:rFonts w:ascii="Arial" w:hAnsi="Arial" w:cs="Arial"/>
          <w:color w:val="000000"/>
          <w:sz w:val="18"/>
          <w:szCs w:val="18"/>
        </w:rPr>
      </w:pPr>
    </w:p>
    <w:p w14:paraId="7C035DEE" w14:textId="77777777" w:rsidR="00E47D11" w:rsidRDefault="00E47D11" w:rsidP="00E47D11">
      <w:pPr>
        <w:tabs>
          <w:tab w:val="left" w:pos="3969"/>
        </w:tabs>
        <w:spacing w:after="0" w:line="240" w:lineRule="auto"/>
        <w:jc w:val="both"/>
        <w:rPr>
          <w:rFonts w:ascii="Arial" w:hAnsi="Arial" w:cs="Arial"/>
          <w:color w:val="000000"/>
          <w:sz w:val="18"/>
          <w:szCs w:val="18"/>
        </w:rPr>
      </w:pPr>
    </w:p>
    <w:p w14:paraId="28377B62" w14:textId="77777777" w:rsidR="00E47D11" w:rsidRDefault="00E47D11" w:rsidP="00E47D11">
      <w:pPr>
        <w:tabs>
          <w:tab w:val="left" w:pos="3969"/>
        </w:tabs>
        <w:spacing w:after="0" w:line="240" w:lineRule="auto"/>
        <w:jc w:val="both"/>
        <w:rPr>
          <w:rFonts w:ascii="Arial" w:hAnsi="Arial" w:cs="Arial"/>
          <w:color w:val="000000"/>
          <w:sz w:val="18"/>
          <w:szCs w:val="18"/>
        </w:rPr>
      </w:pPr>
    </w:p>
    <w:p w14:paraId="73852542" w14:textId="77777777" w:rsidR="00E47D11" w:rsidRDefault="00E47D11" w:rsidP="00E47D11">
      <w:pPr>
        <w:tabs>
          <w:tab w:val="left" w:pos="3969"/>
        </w:tabs>
        <w:spacing w:after="0" w:line="240" w:lineRule="auto"/>
        <w:jc w:val="both"/>
        <w:rPr>
          <w:rFonts w:ascii="Arial" w:hAnsi="Arial" w:cs="Arial"/>
          <w:color w:val="000000"/>
          <w:sz w:val="18"/>
          <w:szCs w:val="18"/>
        </w:rPr>
      </w:pPr>
    </w:p>
    <w:p w14:paraId="55F339D4" w14:textId="77777777" w:rsidR="00E47D11" w:rsidRDefault="00E47D11" w:rsidP="00E47D11">
      <w:pPr>
        <w:tabs>
          <w:tab w:val="left" w:pos="3969"/>
        </w:tabs>
        <w:spacing w:after="0" w:line="240" w:lineRule="auto"/>
        <w:jc w:val="both"/>
        <w:rPr>
          <w:rFonts w:ascii="Arial" w:hAnsi="Arial" w:cs="Arial"/>
          <w:color w:val="000000"/>
          <w:sz w:val="18"/>
          <w:szCs w:val="18"/>
        </w:rPr>
      </w:pPr>
    </w:p>
    <w:p w14:paraId="6EFE66BC" w14:textId="77777777" w:rsidR="00E47D11" w:rsidRDefault="00E47D11" w:rsidP="00E47D11">
      <w:pPr>
        <w:tabs>
          <w:tab w:val="left" w:pos="3969"/>
        </w:tabs>
        <w:spacing w:after="0" w:line="240" w:lineRule="auto"/>
        <w:jc w:val="both"/>
        <w:rPr>
          <w:rFonts w:ascii="Arial" w:hAnsi="Arial" w:cs="Arial"/>
          <w:color w:val="000000"/>
          <w:sz w:val="18"/>
          <w:szCs w:val="18"/>
        </w:rPr>
      </w:pPr>
    </w:p>
    <w:p w14:paraId="30B829A4" w14:textId="77777777" w:rsidR="00E47D11" w:rsidRDefault="00E47D11" w:rsidP="00E47D11">
      <w:pPr>
        <w:tabs>
          <w:tab w:val="left" w:pos="3969"/>
        </w:tabs>
        <w:spacing w:after="0" w:line="240" w:lineRule="auto"/>
        <w:jc w:val="both"/>
        <w:rPr>
          <w:rFonts w:ascii="Arial" w:hAnsi="Arial" w:cs="Arial"/>
          <w:color w:val="000000"/>
          <w:sz w:val="18"/>
          <w:szCs w:val="18"/>
        </w:rPr>
      </w:pPr>
    </w:p>
    <w:p w14:paraId="24224F6C" w14:textId="77777777" w:rsidR="00E47D11" w:rsidRDefault="00E47D11" w:rsidP="00E47D11">
      <w:pPr>
        <w:tabs>
          <w:tab w:val="left" w:pos="3969"/>
        </w:tabs>
        <w:spacing w:after="0" w:line="240" w:lineRule="auto"/>
        <w:jc w:val="both"/>
        <w:rPr>
          <w:rFonts w:ascii="Arial" w:hAnsi="Arial" w:cs="Arial"/>
          <w:color w:val="000000"/>
          <w:sz w:val="18"/>
          <w:szCs w:val="18"/>
        </w:rPr>
      </w:pPr>
    </w:p>
    <w:p w14:paraId="534DA9B7"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6574B642"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p>
    <w:p w14:paraId="4980E794"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p>
    <w:p w14:paraId="7140FE4A"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47D11" w:rsidRPr="00DD1BA2" w14:paraId="0642B001" w14:textId="77777777" w:rsidTr="00085295">
        <w:tc>
          <w:tcPr>
            <w:tcW w:w="4530" w:type="dxa"/>
          </w:tcPr>
          <w:p w14:paraId="656861CE" w14:textId="77777777" w:rsidR="00E47D11" w:rsidRPr="00DD1BA2" w:rsidRDefault="00E47D11" w:rsidP="00085295">
            <w:pPr>
              <w:tabs>
                <w:tab w:val="left" w:pos="3969"/>
              </w:tabs>
              <w:jc w:val="center"/>
              <w:rPr>
                <w:rFonts w:ascii="Arial" w:hAnsi="Arial" w:cs="Arial"/>
                <w:color w:val="000000"/>
                <w:sz w:val="18"/>
                <w:szCs w:val="18"/>
              </w:rPr>
            </w:pPr>
            <w:r>
              <w:rPr>
                <w:rFonts w:ascii="Arial" w:hAnsi="Arial" w:cs="Arial"/>
                <w:color w:val="000000"/>
                <w:sz w:val="18"/>
                <w:szCs w:val="18"/>
              </w:rPr>
              <w:t>Prevoznik</w:t>
            </w:r>
            <w:r w:rsidRPr="00DD1BA2">
              <w:rPr>
                <w:rFonts w:ascii="Arial" w:hAnsi="Arial" w:cs="Arial"/>
                <w:color w:val="000000"/>
                <w:sz w:val="18"/>
                <w:szCs w:val="18"/>
              </w:rPr>
              <w:t>:</w:t>
            </w:r>
          </w:p>
        </w:tc>
        <w:tc>
          <w:tcPr>
            <w:tcW w:w="4530" w:type="dxa"/>
          </w:tcPr>
          <w:p w14:paraId="707CFEAA" w14:textId="77777777" w:rsidR="00E47D11" w:rsidRPr="00DD1BA2" w:rsidRDefault="00E47D11" w:rsidP="00085295">
            <w:pPr>
              <w:tabs>
                <w:tab w:val="left" w:pos="3969"/>
              </w:tabs>
              <w:jc w:val="center"/>
              <w:rPr>
                <w:rFonts w:ascii="Arial" w:hAnsi="Arial" w:cs="Arial"/>
                <w:color w:val="000000"/>
                <w:sz w:val="18"/>
                <w:szCs w:val="18"/>
              </w:rPr>
            </w:pPr>
            <w:r w:rsidRPr="00DD1BA2">
              <w:rPr>
                <w:rFonts w:ascii="Arial" w:hAnsi="Arial" w:cs="Arial"/>
                <w:color w:val="000000"/>
                <w:sz w:val="18"/>
                <w:szCs w:val="18"/>
              </w:rPr>
              <w:t>Naročnik:</w:t>
            </w:r>
          </w:p>
        </w:tc>
      </w:tr>
      <w:tr w:rsidR="00E47D11" w:rsidRPr="00DD1BA2" w14:paraId="794343FE" w14:textId="77777777" w:rsidTr="00085295">
        <w:tc>
          <w:tcPr>
            <w:tcW w:w="4530" w:type="dxa"/>
          </w:tcPr>
          <w:p w14:paraId="4766CDBC" w14:textId="77777777" w:rsidR="00E47D11" w:rsidRPr="00DD1BA2" w:rsidRDefault="00E47D11" w:rsidP="00085295">
            <w:pPr>
              <w:tabs>
                <w:tab w:val="left" w:pos="3969"/>
              </w:tabs>
              <w:jc w:val="both"/>
              <w:rPr>
                <w:rFonts w:ascii="Arial" w:hAnsi="Arial" w:cs="Arial"/>
                <w:color w:val="000000"/>
                <w:sz w:val="18"/>
                <w:szCs w:val="18"/>
              </w:rPr>
            </w:pPr>
          </w:p>
        </w:tc>
        <w:tc>
          <w:tcPr>
            <w:tcW w:w="4530" w:type="dxa"/>
          </w:tcPr>
          <w:p w14:paraId="4DEF880D" w14:textId="77777777" w:rsidR="00E47D11" w:rsidRPr="00DD1BA2" w:rsidRDefault="00E47D11" w:rsidP="00085295">
            <w:pPr>
              <w:tabs>
                <w:tab w:val="left" w:pos="3969"/>
              </w:tabs>
              <w:jc w:val="center"/>
              <w:rPr>
                <w:rFonts w:ascii="Arial" w:hAnsi="Arial" w:cs="Arial"/>
                <w:color w:val="000000"/>
                <w:sz w:val="18"/>
                <w:szCs w:val="18"/>
              </w:rPr>
            </w:pPr>
          </w:p>
        </w:tc>
      </w:tr>
      <w:tr w:rsidR="00E47D11" w:rsidRPr="00DD1BA2" w14:paraId="3D281DAD" w14:textId="77777777" w:rsidTr="00085295">
        <w:tc>
          <w:tcPr>
            <w:tcW w:w="4530" w:type="dxa"/>
          </w:tcPr>
          <w:p w14:paraId="24946F58" w14:textId="77777777" w:rsidR="00E47D11"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p w14:paraId="6D805769" w14:textId="77777777" w:rsidR="00E47D11"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p w14:paraId="6FA64C2E" w14:textId="77777777" w:rsidR="00E47D11" w:rsidRPr="00B6133B"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tc>
        <w:tc>
          <w:tcPr>
            <w:tcW w:w="4530" w:type="dxa"/>
          </w:tcPr>
          <w:p w14:paraId="59C5766C" w14:textId="77777777" w:rsidR="00E47D11"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OBČINA JESENICE</w:t>
            </w:r>
          </w:p>
          <w:p w14:paraId="075CF4DD" w14:textId="77777777" w:rsidR="00E47D11" w:rsidRPr="00B6133B"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Cesta železarjev 6</w:t>
            </w:r>
          </w:p>
          <w:p w14:paraId="142A7DC8" w14:textId="77777777" w:rsidR="00E47D11" w:rsidRPr="00DD1BA2" w:rsidRDefault="00E47D11" w:rsidP="00085295">
            <w:pPr>
              <w:tabs>
                <w:tab w:val="left" w:pos="3969"/>
              </w:tabs>
              <w:jc w:val="center"/>
              <w:rPr>
                <w:rFonts w:ascii="Arial" w:hAnsi="Arial" w:cs="Arial"/>
                <w:color w:val="000000"/>
                <w:sz w:val="18"/>
                <w:szCs w:val="18"/>
              </w:rPr>
            </w:pPr>
            <w:r>
              <w:rPr>
                <w:rFonts w:ascii="Arial" w:hAnsi="Arial" w:cs="Arial"/>
                <w:sz w:val="18"/>
                <w:szCs w:val="18"/>
              </w:rPr>
              <w:t>4270 Jesenice</w:t>
            </w:r>
          </w:p>
        </w:tc>
      </w:tr>
      <w:tr w:rsidR="00E47D11" w:rsidRPr="00DD1BA2" w14:paraId="5379EC61" w14:textId="77777777" w:rsidTr="00085295">
        <w:tc>
          <w:tcPr>
            <w:tcW w:w="4530" w:type="dxa"/>
          </w:tcPr>
          <w:p w14:paraId="47073C48" w14:textId="77777777" w:rsidR="00E47D11" w:rsidRPr="00DD1BA2" w:rsidRDefault="00E47D11" w:rsidP="00085295">
            <w:pPr>
              <w:tabs>
                <w:tab w:val="left" w:pos="3969"/>
              </w:tabs>
              <w:rPr>
                <w:rFonts w:ascii="Arial" w:hAnsi="Arial" w:cs="Arial"/>
                <w:color w:val="000000"/>
                <w:sz w:val="18"/>
                <w:szCs w:val="18"/>
              </w:rPr>
            </w:pPr>
          </w:p>
        </w:tc>
        <w:tc>
          <w:tcPr>
            <w:tcW w:w="4530" w:type="dxa"/>
          </w:tcPr>
          <w:p w14:paraId="7BA0661A" w14:textId="77777777" w:rsidR="00E47D11" w:rsidRPr="00DD1BA2" w:rsidRDefault="00E47D11" w:rsidP="00085295">
            <w:pPr>
              <w:tabs>
                <w:tab w:val="left" w:pos="3969"/>
              </w:tabs>
              <w:rPr>
                <w:rFonts w:ascii="Arial" w:hAnsi="Arial" w:cs="Arial"/>
                <w:color w:val="000000"/>
                <w:sz w:val="18"/>
                <w:szCs w:val="18"/>
              </w:rPr>
            </w:pPr>
          </w:p>
        </w:tc>
      </w:tr>
      <w:tr w:rsidR="00E47D11" w:rsidRPr="00DD1BA2" w14:paraId="745D1DF4" w14:textId="77777777" w:rsidTr="00085295">
        <w:tc>
          <w:tcPr>
            <w:tcW w:w="4530" w:type="dxa"/>
          </w:tcPr>
          <w:p w14:paraId="076E25AD" w14:textId="77777777" w:rsidR="00E47D11" w:rsidRPr="00B6133B"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tc>
        <w:tc>
          <w:tcPr>
            <w:tcW w:w="4530" w:type="dxa"/>
            <w:vAlign w:val="center"/>
          </w:tcPr>
          <w:p w14:paraId="27A8088F" w14:textId="77777777" w:rsidR="00E47D11" w:rsidRPr="00DD1BA2" w:rsidRDefault="00E47D11" w:rsidP="00085295">
            <w:pPr>
              <w:tabs>
                <w:tab w:val="left" w:pos="3969"/>
              </w:tabs>
              <w:jc w:val="center"/>
              <w:rPr>
                <w:rFonts w:ascii="Arial" w:hAnsi="Arial" w:cs="Arial"/>
                <w:color w:val="000000"/>
                <w:sz w:val="18"/>
                <w:szCs w:val="18"/>
              </w:rPr>
            </w:pPr>
            <w:r w:rsidRPr="00025982">
              <w:rPr>
                <w:rFonts w:ascii="Arial" w:hAnsi="Arial" w:cs="Arial"/>
                <w:color w:val="000000"/>
                <w:sz w:val="18"/>
                <w:szCs w:val="18"/>
              </w:rPr>
              <w:t>mag. Peter Bohinec, župan</w:t>
            </w:r>
          </w:p>
        </w:tc>
      </w:tr>
    </w:tbl>
    <w:p w14:paraId="226A7F37" w14:textId="77777777" w:rsidR="00025982" w:rsidRPr="00F522AF" w:rsidRDefault="00025982" w:rsidP="006F34A7">
      <w:pPr>
        <w:widowControl w:val="0"/>
        <w:jc w:val="both"/>
        <w:rPr>
          <w:rFonts w:ascii="Arial" w:hAnsi="Arial" w:cs="Arial"/>
          <w:color w:val="000000"/>
          <w:sz w:val="18"/>
          <w:szCs w:val="18"/>
        </w:rPr>
      </w:pPr>
    </w:p>
    <w:sectPr w:rsidR="00025982" w:rsidRPr="00F522AF"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AC6BE" w14:textId="77777777" w:rsidR="00296B56" w:rsidRDefault="00296B56" w:rsidP="006975C6">
      <w:pPr>
        <w:spacing w:after="0" w:line="240" w:lineRule="auto"/>
      </w:pPr>
      <w:r>
        <w:separator/>
      </w:r>
    </w:p>
  </w:endnote>
  <w:endnote w:type="continuationSeparator" w:id="0">
    <w:p w14:paraId="6B42AE67" w14:textId="77777777" w:rsidR="00296B56" w:rsidRDefault="00296B5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30204"/>
    <w:charset w:val="EE"/>
    <w:family w:val="swiss"/>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768C5" w14:textId="77777777" w:rsidR="00053966" w:rsidRDefault="0005396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F76A8" w14:textId="77777777" w:rsidR="00053966" w:rsidRDefault="00053966" w:rsidP="00E37969">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BF9C0" w14:textId="77777777" w:rsidR="00053966" w:rsidRDefault="00053966" w:rsidP="00E37969">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61C3" w14:textId="77777777" w:rsidR="00053966" w:rsidRDefault="00053966" w:rsidP="00E37969">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31604" w14:textId="161397BC" w:rsidR="00053966" w:rsidRDefault="00053966">
    <w:pPr>
      <w:pStyle w:val="Noga"/>
    </w:pPr>
    <w:r>
      <w:rPr>
        <w:noProof/>
        <w:lang w:eastAsia="sl-SI"/>
      </w:rPr>
      <w:drawing>
        <wp:anchor distT="0" distB="0" distL="114300" distR="114300" simplePos="0" relativeHeight="251661312" behindDoc="1" locked="0" layoutInCell="1" allowOverlap="1" wp14:anchorId="0C07FD79" wp14:editId="3ED74DC0">
          <wp:simplePos x="0" y="0"/>
          <wp:positionH relativeFrom="margin">
            <wp:align>center</wp:align>
          </wp:positionH>
          <wp:positionV relativeFrom="paragraph">
            <wp:posOffset>-4360545</wp:posOffset>
          </wp:positionV>
          <wp:extent cx="4320000" cy="7214933"/>
          <wp:effectExtent l="0" t="0" r="4445" b="508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b_ jesenice_corel_RAL_znak.png"/>
                  <pic:cNvPicPr/>
                </pic:nvPicPr>
                <pic:blipFill>
                  <a:blip r:embed="rId1" cstate="print">
                    <a:extLst>
                      <a:ext uri="{BEBA8EAE-BF5A-486C-A8C5-ECC9F3942E4B}">
                        <a14:imgProps xmlns:a14="http://schemas.microsoft.com/office/drawing/2010/main">
                          <a14:imgLayer r:embed="rId2">
                            <a14:imgEffect>
                              <a14:brightnessContrast contrast="40000"/>
                            </a14:imgEffect>
                          </a14:imgLayer>
                        </a14:imgProps>
                      </a:ext>
                      <a:ext uri="{28A0092B-C50C-407E-A947-70E740481C1C}">
                        <a14:useLocalDpi xmlns:a14="http://schemas.microsoft.com/office/drawing/2010/main" val="0"/>
                      </a:ext>
                    </a:extLst>
                  </a:blip>
                  <a:stretch>
                    <a:fillRect/>
                  </a:stretch>
                </pic:blipFill>
                <pic:spPr bwMode="auto">
                  <a:xfrm>
                    <a:off x="0" y="0"/>
                    <a:ext cx="4320000" cy="72149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09B25" w14:textId="77777777" w:rsidR="00053966" w:rsidRDefault="00053966" w:rsidP="00D82514">
    <w:pPr>
      <w:pStyle w:val="Noga"/>
      <w:shd w:val="clear" w:color="auto" w:fill="FFFFFF" w:themeFill="background1"/>
      <w:ind w:left="7513"/>
      <w:jc w:val="center"/>
      <w:rPr>
        <w:rFonts w:ascii="Arial" w:hAnsi="Arial" w:cs="Arial"/>
        <w:sz w:val="18"/>
        <w:szCs w:val="18"/>
      </w:rPr>
    </w:pPr>
  </w:p>
  <w:p w14:paraId="65CCC54A" w14:textId="77777777" w:rsidR="00053966" w:rsidRPr="003D28FF" w:rsidRDefault="00296B56" w:rsidP="00D82514">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53966" w:rsidRPr="003D28FF">
          <w:rPr>
            <w:rFonts w:ascii="Arial" w:hAnsi="Arial" w:cs="Arial"/>
            <w:sz w:val="18"/>
            <w:szCs w:val="18"/>
          </w:rPr>
          <w:fldChar w:fldCharType="begin"/>
        </w:r>
        <w:r w:rsidR="00053966" w:rsidRPr="003D28FF">
          <w:rPr>
            <w:rFonts w:ascii="Arial" w:hAnsi="Arial" w:cs="Arial"/>
            <w:sz w:val="18"/>
            <w:szCs w:val="18"/>
          </w:rPr>
          <w:instrText xml:space="preserve"> PAGE   \* MERGEFORMAT </w:instrText>
        </w:r>
        <w:r w:rsidR="00053966" w:rsidRPr="003D28FF">
          <w:rPr>
            <w:rFonts w:ascii="Arial" w:hAnsi="Arial" w:cs="Arial"/>
            <w:sz w:val="18"/>
            <w:szCs w:val="18"/>
          </w:rPr>
          <w:fldChar w:fldCharType="separate"/>
        </w:r>
        <w:r w:rsidR="0088707C">
          <w:rPr>
            <w:rFonts w:ascii="Arial" w:hAnsi="Arial" w:cs="Arial"/>
            <w:noProof/>
            <w:sz w:val="18"/>
            <w:szCs w:val="18"/>
          </w:rPr>
          <w:t>21</w:t>
        </w:r>
        <w:r w:rsidR="00053966" w:rsidRPr="003D28FF">
          <w:rPr>
            <w:rFonts w:ascii="Arial" w:hAnsi="Arial" w:cs="Arial"/>
            <w:noProof/>
            <w:sz w:val="18"/>
            <w:szCs w:val="18"/>
          </w:rPr>
          <w:fldChar w:fldCharType="end"/>
        </w:r>
      </w:sdtContent>
    </w:sdt>
  </w:p>
  <w:p w14:paraId="24081F09" w14:textId="4E5FDB19" w:rsidR="00053966" w:rsidRPr="0008032B" w:rsidRDefault="00053966" w:rsidP="00EE353D">
    <w:pPr>
      <w:pStyle w:val="Noga"/>
      <w:jc w:val="center"/>
      <w:rPr>
        <w:rFonts w:ascii="Arial" w:hAnsi="Arial" w:cs="Arial"/>
        <w:b/>
        <w:bCs/>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10F6C" w14:textId="77777777" w:rsidR="00053966" w:rsidRDefault="00053966" w:rsidP="00E37969">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384DC" w14:textId="77777777" w:rsidR="00053966" w:rsidRDefault="00053966" w:rsidP="00E37969">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B6BC0" w14:textId="77777777" w:rsidR="00053966" w:rsidRDefault="00053966" w:rsidP="00E37969">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4C294" w14:textId="77777777" w:rsidR="00053966" w:rsidRDefault="00053966" w:rsidP="00E37969">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72DE" w14:textId="77777777" w:rsidR="00053966" w:rsidRDefault="00053966" w:rsidP="00E37969">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86E4C" w14:textId="77777777" w:rsidR="00053966" w:rsidRDefault="00053966" w:rsidP="00E37969">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D3BD9" w14:textId="77777777" w:rsidR="00296B56" w:rsidRDefault="00296B56" w:rsidP="006975C6">
      <w:pPr>
        <w:spacing w:after="0" w:line="240" w:lineRule="auto"/>
      </w:pPr>
      <w:r>
        <w:separator/>
      </w:r>
    </w:p>
  </w:footnote>
  <w:footnote w:type="continuationSeparator" w:id="0">
    <w:p w14:paraId="3B974A0F" w14:textId="77777777" w:rsidR="00296B56" w:rsidRDefault="00296B5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053966" w:rsidRPr="006F1DA5" w14:paraId="7EF72122" w14:textId="77777777" w:rsidTr="00E37969">
      <w:trPr>
        <w:trHeight w:val="1268"/>
      </w:trPr>
      <w:tc>
        <w:tcPr>
          <w:tcW w:w="1668" w:type="dxa"/>
        </w:tcPr>
        <w:p w14:paraId="562902D3" w14:textId="77777777" w:rsidR="00053966" w:rsidRPr="006F1DA5" w:rsidRDefault="00053966" w:rsidP="00E37969">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192" behindDoc="0" locked="0" layoutInCell="1" allowOverlap="1" wp14:anchorId="0FD0D0FC" wp14:editId="58EE06B9">
                <wp:simplePos x="0" y="0"/>
                <wp:positionH relativeFrom="page">
                  <wp:posOffset>4433</wp:posOffset>
                </wp:positionH>
                <wp:positionV relativeFrom="paragraph">
                  <wp:posOffset>-3810</wp:posOffset>
                </wp:positionV>
                <wp:extent cx="990000" cy="720000"/>
                <wp:effectExtent l="0" t="0" r="0" b="0"/>
                <wp:wrapNone/>
                <wp:docPr id="1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E5E496A" w14:textId="77777777" w:rsidR="00053966" w:rsidRPr="006F1DA5" w:rsidRDefault="00053966" w:rsidP="00E37969">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Jesenice</w:t>
          </w:r>
        </w:p>
        <w:p w14:paraId="023375E0" w14:textId="77777777" w:rsidR="00053966" w:rsidRPr="006F1DA5" w:rsidRDefault="00053966" w:rsidP="00E37969">
          <w:pPr>
            <w:pStyle w:val="Glava"/>
            <w:rPr>
              <w:rFonts w:ascii="Arial" w:hAnsi="Arial" w:cs="Arial"/>
              <w:color w:val="000000" w:themeColor="text1"/>
              <w:sz w:val="16"/>
              <w:szCs w:val="16"/>
            </w:rPr>
          </w:pPr>
          <w:r w:rsidRPr="006F1DA5">
            <w:rPr>
              <w:rFonts w:ascii="Arial" w:hAnsi="Arial" w:cs="Arial"/>
              <w:color w:val="000000" w:themeColor="text1"/>
              <w:sz w:val="16"/>
              <w:szCs w:val="16"/>
            </w:rPr>
            <w:t>Cesta železarjev 6</w:t>
          </w:r>
        </w:p>
        <w:p w14:paraId="0B3DCA5A" w14:textId="77777777" w:rsidR="00053966" w:rsidRPr="006F1DA5" w:rsidRDefault="00053966" w:rsidP="00E37969">
          <w:pPr>
            <w:pStyle w:val="Glava"/>
            <w:rPr>
              <w:rFonts w:ascii="Arial" w:hAnsi="Arial" w:cs="Arial"/>
              <w:color w:val="000000" w:themeColor="text1"/>
              <w:sz w:val="16"/>
              <w:szCs w:val="16"/>
            </w:rPr>
          </w:pPr>
          <w:r w:rsidRPr="006F1DA5">
            <w:rPr>
              <w:rFonts w:ascii="Arial" w:hAnsi="Arial" w:cs="Arial"/>
              <w:color w:val="000000" w:themeColor="text1"/>
              <w:sz w:val="16"/>
              <w:szCs w:val="16"/>
            </w:rPr>
            <w:t>4270 Jesenice</w:t>
          </w:r>
        </w:p>
        <w:p w14:paraId="5C88861C" w14:textId="77777777" w:rsidR="00053966" w:rsidRPr="006F1DA5" w:rsidRDefault="00053966" w:rsidP="00E37969">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http://www.jesenice.si</w:t>
          </w:r>
        </w:p>
        <w:p w14:paraId="7C8DBF78" w14:textId="77777777" w:rsidR="00053966" w:rsidRPr="006F1DA5" w:rsidRDefault="00053966" w:rsidP="00E37969">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obcina.jesenice@jesenice.si</w:t>
          </w:r>
        </w:p>
      </w:tc>
      <w:tc>
        <w:tcPr>
          <w:tcW w:w="4209" w:type="dxa"/>
        </w:tcPr>
        <w:p w14:paraId="64F7514F" w14:textId="77777777" w:rsidR="00053966" w:rsidRPr="006F1DA5" w:rsidRDefault="00053966" w:rsidP="00E37969">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216" behindDoc="0" locked="0" layoutInCell="1" allowOverlap="1" wp14:anchorId="3E84C35F" wp14:editId="0647D707">
                <wp:simplePos x="0" y="0"/>
                <wp:positionH relativeFrom="column">
                  <wp:posOffset>54658</wp:posOffset>
                </wp:positionH>
                <wp:positionV relativeFrom="paragraph">
                  <wp:posOffset>-3324</wp:posOffset>
                </wp:positionV>
                <wp:extent cx="2535555" cy="767080"/>
                <wp:effectExtent l="0" t="0" r="0" b="0"/>
                <wp:wrapNone/>
                <wp:docPr id="17"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9BF0298" w14:textId="77777777" w:rsidR="00053966" w:rsidRDefault="0005396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82296" w14:textId="28873250" w:rsidR="00053966" w:rsidRPr="00212DA9" w:rsidRDefault="00053966" w:rsidP="00456E6E">
    <w:pPr>
      <w:pStyle w:val="Glava"/>
      <w:rPr>
        <w:rFonts w:asciiTheme="minorHAnsi" w:hAnsiTheme="minorHAnsi"/>
      </w:rPr>
    </w:pPr>
    <w:r w:rsidRPr="00F727B4">
      <w:rPr>
        <w:rFonts w:asciiTheme="minorHAnsi" w:hAnsiTheme="minorHAnsi"/>
        <w:noProof/>
        <w:lang w:eastAsia="sl-SI"/>
      </w:rPr>
      <w:drawing>
        <wp:anchor distT="0" distB="0" distL="114300" distR="114300" simplePos="0" relativeHeight="251660288" behindDoc="1" locked="0" layoutInCell="1" allowOverlap="1" wp14:anchorId="401C4935" wp14:editId="0E664501">
          <wp:simplePos x="0" y="0"/>
          <wp:positionH relativeFrom="page">
            <wp:posOffset>4763</wp:posOffset>
          </wp:positionH>
          <wp:positionV relativeFrom="paragraph">
            <wp:posOffset>-720089</wp:posOffset>
          </wp:positionV>
          <wp:extent cx="7562850" cy="2857500"/>
          <wp:effectExtent l="0" t="0" r="0" b="0"/>
          <wp:wrapNone/>
          <wp:docPr id="18" name="Google Shape;12;p2"/>
          <wp:cNvGraphicFramePr/>
          <a:graphic xmlns:a="http://schemas.openxmlformats.org/drawingml/2006/main">
            <a:graphicData uri="http://schemas.openxmlformats.org/drawingml/2006/picture">
              <pic:pic xmlns:pic="http://schemas.openxmlformats.org/drawingml/2006/picture">
                <pic:nvPicPr>
                  <pic:cNvPr id="12" name="Google Shape;12;p2"/>
                  <pic:cNvPicPr preferRelativeResize="0"/>
                </pic:nvPicPr>
                <pic:blipFill rotWithShape="1">
                  <a:blip r:embed="rId1" cstate="print">
                    <a:alphaModFix/>
                    <a:duotone>
                      <a:schemeClr val="accent1">
                        <a:shade val="45000"/>
                        <a:satMod val="135000"/>
                      </a:schemeClr>
                      <a:prstClr val="white"/>
                    </a:duotone>
                    <a:extLst>
                      <a:ext uri="{BEBA8EAE-BF5A-486C-A8C5-ECC9F3942E4B}">
                        <a14:imgProps xmlns:a14="http://schemas.microsoft.com/office/drawing/2010/main">
                          <a14:imgLayer r:embed="rId2">
                            <a14:imgEffect>
                              <a14:brightnessContrast bright="-40000"/>
                            </a14:imgEffect>
                          </a14:imgLayer>
                        </a14:imgProps>
                      </a:ext>
                      <a:ext uri="{28A0092B-C50C-407E-A947-70E740481C1C}">
                        <a14:useLocalDpi xmlns:a14="http://schemas.microsoft.com/office/drawing/2010/main" val="0"/>
                      </a:ext>
                    </a:extLst>
                  </a:blip>
                  <a:srcRect t="17425" r="3581" b="8509"/>
                  <a:stretch/>
                </pic:blipFill>
                <pic:spPr bwMode="auto">
                  <a:xfrm>
                    <a:off x="0" y="0"/>
                    <a:ext cx="7585084" cy="286590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inorHAnsi" w:hAnsiTheme="minorHAnsi"/>
        <w:noProof/>
        <w:lang w:eastAsia="sl-SI"/>
      </w:rPr>
      <w:drawing>
        <wp:anchor distT="0" distB="0" distL="114300" distR="114300" simplePos="0" relativeHeight="251659264" behindDoc="1" locked="0" layoutInCell="1" allowOverlap="1" wp14:anchorId="360B83B4" wp14:editId="72C85F96">
          <wp:simplePos x="0" y="0"/>
          <wp:positionH relativeFrom="page">
            <wp:align>center</wp:align>
          </wp:positionH>
          <wp:positionV relativeFrom="paragraph">
            <wp:posOffset>717770</wp:posOffset>
          </wp:positionV>
          <wp:extent cx="1800000" cy="857157"/>
          <wp:effectExtent l="0" t="0" r="0" b="635"/>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_jesenice_spodaj.png"/>
                  <pic:cNvPicPr/>
                </pic:nvPicPr>
                <pic:blipFill>
                  <a:blip r:embed="rId3">
                    <a:extLst>
                      <a:ext uri="{28A0092B-C50C-407E-A947-70E740481C1C}">
                        <a14:useLocalDpi xmlns:a14="http://schemas.microsoft.com/office/drawing/2010/main" val="0"/>
                      </a:ext>
                    </a:extLst>
                  </a:blip>
                  <a:stretch>
                    <a:fillRect/>
                  </a:stretch>
                </pic:blipFill>
                <pic:spPr>
                  <a:xfrm>
                    <a:off x="0" y="0"/>
                    <a:ext cx="1800000" cy="857157"/>
                  </a:xfrm>
                  <a:prstGeom prst="rect">
                    <a:avLst/>
                  </a:prstGeom>
                </pic:spPr>
              </pic:pic>
            </a:graphicData>
          </a:graphic>
          <wp14:sizeRelH relativeFrom="margin">
            <wp14:pctWidth>0</wp14:pctWidth>
          </wp14:sizeRelH>
          <wp14:sizeRelV relativeFrom="margin">
            <wp14:pctHeight>0</wp14:pctHeight>
          </wp14:sizeRelV>
        </wp:anchor>
      </w:drawing>
    </w:r>
  </w:p>
  <w:p w14:paraId="7543ABA2" w14:textId="3F42570C" w:rsidR="00053966" w:rsidRDefault="00053966" w:rsidP="00456E6E"/>
  <w:p w14:paraId="6956BC87" w14:textId="52655FA8" w:rsidR="00053966" w:rsidRPr="00456E6E" w:rsidRDefault="00053966" w:rsidP="00456E6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58F2C" w14:textId="0C2146E7" w:rsidR="00053966" w:rsidRPr="00456E6E" w:rsidRDefault="00053966" w:rsidP="00456E6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37D"/>
    <w:multiLevelType w:val="hybridMultilevel"/>
    <w:tmpl w:val="5C1E3E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 w15:restartNumberingAfterBreak="0">
    <w:nsid w:val="04E02261"/>
    <w:multiLevelType w:val="hybridMultilevel"/>
    <w:tmpl w:val="48F086F4"/>
    <w:lvl w:ilvl="0" w:tplc="7A0EDF0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3"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4" w15:restartNumberingAfterBreak="0">
    <w:nsid w:val="157966BC"/>
    <w:multiLevelType w:val="hybridMultilevel"/>
    <w:tmpl w:val="FBB291A8"/>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6" w15:restartNumberingAfterBreak="0">
    <w:nsid w:val="1A364CE7"/>
    <w:multiLevelType w:val="hybridMultilevel"/>
    <w:tmpl w:val="165627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8"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9" w15:restartNumberingAfterBreak="0">
    <w:nsid w:val="1C286C9E"/>
    <w:multiLevelType w:val="hybridMultilevel"/>
    <w:tmpl w:val="6A300A62"/>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560096A"/>
    <w:multiLevelType w:val="hybridMultilevel"/>
    <w:tmpl w:val="AF9CA144"/>
    <w:lvl w:ilvl="0" w:tplc="37C84B8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7A3D41"/>
    <w:multiLevelType w:val="hybridMultilevel"/>
    <w:tmpl w:val="4442E5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4"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5"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E591FF1"/>
    <w:multiLevelType w:val="hybridMultilevel"/>
    <w:tmpl w:val="A0A434F0"/>
    <w:lvl w:ilvl="0" w:tplc="291ED7A8">
      <w:start w:val="1"/>
      <w:numFmt w:val="bullet"/>
      <w:lvlText w:val="-"/>
      <w:lvlJc w:val="left"/>
      <w:pPr>
        <w:ind w:left="720" w:hanging="360"/>
      </w:pPr>
      <w:rPr>
        <w:rFonts w:ascii="Arial Unicode MS" w:eastAsia="Arial Unicode MS" w:hAnsi="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A22363"/>
    <w:multiLevelType w:val="hybridMultilevel"/>
    <w:tmpl w:val="BA361A9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A91520"/>
    <w:multiLevelType w:val="hybridMultilevel"/>
    <w:tmpl w:val="D17E6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757B8E"/>
    <w:multiLevelType w:val="hybridMultilevel"/>
    <w:tmpl w:val="E2F2FB7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2"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DF3ED6"/>
    <w:multiLevelType w:val="hybridMultilevel"/>
    <w:tmpl w:val="01DE1A72"/>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CC45C8"/>
    <w:multiLevelType w:val="hybridMultilevel"/>
    <w:tmpl w:val="9A927B32"/>
    <w:lvl w:ilvl="0" w:tplc="04240001">
      <w:start w:val="1"/>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7D011D"/>
    <w:multiLevelType w:val="hybridMultilevel"/>
    <w:tmpl w:val="E5626D96"/>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15:restartNumberingAfterBreak="0">
    <w:nsid w:val="5B8F4CD9"/>
    <w:multiLevelType w:val="hybridMultilevel"/>
    <w:tmpl w:val="37147782"/>
    <w:lvl w:ilvl="0" w:tplc="D324A284">
      <w:start w:val="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33" w15:restartNumberingAfterBreak="0">
    <w:nsid w:val="5D222C50"/>
    <w:multiLevelType w:val="hybridMultilevel"/>
    <w:tmpl w:val="7BBEC9A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5"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6" w15:restartNumberingAfterBreak="0">
    <w:nsid w:val="660D4354"/>
    <w:multiLevelType w:val="multilevel"/>
    <w:tmpl w:val="6F2449D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38" w15:restartNumberingAfterBreak="0">
    <w:nsid w:val="6C8748A8"/>
    <w:multiLevelType w:val="hybridMultilevel"/>
    <w:tmpl w:val="2A50B5B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40" w15:restartNumberingAfterBreak="0">
    <w:nsid w:val="6F5F516A"/>
    <w:multiLevelType w:val="hybridMultilevel"/>
    <w:tmpl w:val="20ACC5E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1" w15:restartNumberingAfterBreak="0">
    <w:nsid w:val="71603A46"/>
    <w:multiLevelType w:val="hybridMultilevel"/>
    <w:tmpl w:val="9B26966A"/>
    <w:lvl w:ilvl="0" w:tplc="83D0614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43"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7"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 w15:restartNumberingAfterBreak="0">
    <w:nsid w:val="7A6B2AD3"/>
    <w:multiLevelType w:val="hybridMultilevel"/>
    <w:tmpl w:val="C4A0EB9A"/>
    <w:lvl w:ilvl="0" w:tplc="0409000F">
      <w:start w:val="1"/>
      <w:numFmt w:val="decimal"/>
      <w:lvlText w:val="%1."/>
      <w:lvlJc w:val="left"/>
      <w:pPr>
        <w:tabs>
          <w:tab w:val="num" w:pos="4605"/>
        </w:tabs>
        <w:ind w:left="4605" w:hanging="360"/>
      </w:pPr>
    </w:lvl>
    <w:lvl w:ilvl="1" w:tplc="8F5641A6">
      <w:start w:val="4"/>
      <w:numFmt w:val="upperRoman"/>
      <w:lvlText w:val="%2."/>
      <w:lvlJc w:val="left"/>
      <w:pPr>
        <w:tabs>
          <w:tab w:val="num" w:pos="5685"/>
        </w:tabs>
        <w:ind w:left="5685" w:hanging="720"/>
      </w:pPr>
      <w:rPr>
        <w:rFonts w:hint="default"/>
      </w:rPr>
    </w:lvl>
    <w:lvl w:ilvl="2" w:tplc="0409001B" w:tentative="1">
      <w:start w:val="1"/>
      <w:numFmt w:val="lowerRoman"/>
      <w:lvlText w:val="%3."/>
      <w:lvlJc w:val="right"/>
      <w:pPr>
        <w:tabs>
          <w:tab w:val="num" w:pos="6045"/>
        </w:tabs>
        <w:ind w:left="6045" w:hanging="180"/>
      </w:pPr>
    </w:lvl>
    <w:lvl w:ilvl="3" w:tplc="0409000F" w:tentative="1">
      <w:start w:val="1"/>
      <w:numFmt w:val="decimal"/>
      <w:lvlText w:val="%4."/>
      <w:lvlJc w:val="left"/>
      <w:pPr>
        <w:tabs>
          <w:tab w:val="num" w:pos="6765"/>
        </w:tabs>
        <w:ind w:left="6765" w:hanging="360"/>
      </w:pPr>
    </w:lvl>
    <w:lvl w:ilvl="4" w:tplc="04090019" w:tentative="1">
      <w:start w:val="1"/>
      <w:numFmt w:val="lowerLetter"/>
      <w:lvlText w:val="%5."/>
      <w:lvlJc w:val="left"/>
      <w:pPr>
        <w:tabs>
          <w:tab w:val="num" w:pos="7485"/>
        </w:tabs>
        <w:ind w:left="7485" w:hanging="360"/>
      </w:pPr>
    </w:lvl>
    <w:lvl w:ilvl="5" w:tplc="0409001B" w:tentative="1">
      <w:start w:val="1"/>
      <w:numFmt w:val="lowerRoman"/>
      <w:lvlText w:val="%6."/>
      <w:lvlJc w:val="right"/>
      <w:pPr>
        <w:tabs>
          <w:tab w:val="num" w:pos="8205"/>
        </w:tabs>
        <w:ind w:left="8205" w:hanging="180"/>
      </w:pPr>
    </w:lvl>
    <w:lvl w:ilvl="6" w:tplc="0409000F" w:tentative="1">
      <w:start w:val="1"/>
      <w:numFmt w:val="decimal"/>
      <w:lvlText w:val="%7."/>
      <w:lvlJc w:val="left"/>
      <w:pPr>
        <w:tabs>
          <w:tab w:val="num" w:pos="8925"/>
        </w:tabs>
        <w:ind w:left="8925" w:hanging="360"/>
      </w:pPr>
    </w:lvl>
    <w:lvl w:ilvl="7" w:tplc="04090019" w:tentative="1">
      <w:start w:val="1"/>
      <w:numFmt w:val="lowerLetter"/>
      <w:lvlText w:val="%8."/>
      <w:lvlJc w:val="left"/>
      <w:pPr>
        <w:tabs>
          <w:tab w:val="num" w:pos="9645"/>
        </w:tabs>
        <w:ind w:left="9645" w:hanging="360"/>
      </w:pPr>
    </w:lvl>
    <w:lvl w:ilvl="8" w:tplc="0409001B" w:tentative="1">
      <w:start w:val="1"/>
      <w:numFmt w:val="lowerRoman"/>
      <w:lvlText w:val="%9."/>
      <w:lvlJc w:val="right"/>
      <w:pPr>
        <w:tabs>
          <w:tab w:val="num" w:pos="10365"/>
        </w:tabs>
        <w:ind w:left="10365" w:hanging="180"/>
      </w:pPr>
    </w:lvl>
  </w:abstractNum>
  <w:abstractNum w:abstractNumId="49"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abstractNum w:abstractNumId="50" w15:restartNumberingAfterBreak="0">
    <w:nsid w:val="7F361B4B"/>
    <w:multiLevelType w:val="hybridMultilevel"/>
    <w:tmpl w:val="7B528C34"/>
    <w:lvl w:ilvl="0" w:tplc="37C84B8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46"/>
  </w:num>
  <w:num w:numId="3">
    <w:abstractNumId w:val="39"/>
  </w:num>
  <w:num w:numId="4">
    <w:abstractNumId w:val="35"/>
  </w:num>
  <w:num w:numId="5">
    <w:abstractNumId w:val="32"/>
  </w:num>
  <w:num w:numId="6">
    <w:abstractNumId w:val="42"/>
  </w:num>
  <w:num w:numId="7">
    <w:abstractNumId w:val="5"/>
  </w:num>
  <w:num w:numId="8">
    <w:abstractNumId w:val="8"/>
  </w:num>
  <w:num w:numId="9">
    <w:abstractNumId w:val="15"/>
  </w:num>
  <w:num w:numId="10">
    <w:abstractNumId w:val="7"/>
  </w:num>
  <w:num w:numId="11">
    <w:abstractNumId w:val="2"/>
  </w:num>
  <w:num w:numId="12">
    <w:abstractNumId w:val="14"/>
  </w:num>
  <w:num w:numId="13">
    <w:abstractNumId w:val="49"/>
  </w:num>
  <w:num w:numId="14">
    <w:abstractNumId w:val="27"/>
  </w:num>
  <w:num w:numId="15">
    <w:abstractNumId w:val="45"/>
  </w:num>
  <w:num w:numId="16">
    <w:abstractNumId w:val="43"/>
  </w:num>
  <w:num w:numId="17">
    <w:abstractNumId w:val="24"/>
  </w:num>
  <w:num w:numId="18">
    <w:abstractNumId w:val="3"/>
  </w:num>
  <w:num w:numId="19">
    <w:abstractNumId w:val="34"/>
  </w:num>
  <w:num w:numId="20">
    <w:abstractNumId w:val="44"/>
  </w:num>
  <w:num w:numId="21">
    <w:abstractNumId w:val="10"/>
  </w:num>
  <w:num w:numId="22">
    <w:abstractNumId w:val="47"/>
  </w:num>
  <w:num w:numId="23">
    <w:abstractNumId w:val="25"/>
  </w:num>
  <w:num w:numId="24">
    <w:abstractNumId w:val="41"/>
  </w:num>
  <w:num w:numId="25">
    <w:abstractNumId w:val="31"/>
  </w:num>
  <w:num w:numId="26">
    <w:abstractNumId w:val="29"/>
  </w:num>
  <w:num w:numId="27">
    <w:abstractNumId w:val="6"/>
  </w:num>
  <w:num w:numId="28">
    <w:abstractNumId w:val="23"/>
  </w:num>
  <w:num w:numId="29">
    <w:abstractNumId w:val="11"/>
  </w:num>
  <w:num w:numId="30">
    <w:abstractNumId w:val="22"/>
  </w:num>
  <w:num w:numId="31">
    <w:abstractNumId w:val="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9"/>
  </w:num>
  <w:num w:numId="35">
    <w:abstractNumId w:val="26"/>
  </w:num>
  <w:num w:numId="36">
    <w:abstractNumId w:val="17"/>
  </w:num>
  <w:num w:numId="37">
    <w:abstractNumId w:val="0"/>
  </w:num>
  <w:num w:numId="38">
    <w:abstractNumId w:val="30"/>
  </w:num>
  <w:num w:numId="39">
    <w:abstractNumId w:val="13"/>
  </w:num>
  <w:num w:numId="40">
    <w:abstractNumId w:val="40"/>
  </w:num>
  <w:num w:numId="41">
    <w:abstractNumId w:val="21"/>
  </w:num>
  <w:num w:numId="42">
    <w:abstractNumId w:val="20"/>
  </w:num>
  <w:num w:numId="43">
    <w:abstractNumId w:val="38"/>
  </w:num>
  <w:num w:numId="44">
    <w:abstractNumId w:val="9"/>
  </w:num>
  <w:num w:numId="45">
    <w:abstractNumId w:val="50"/>
  </w:num>
  <w:num w:numId="46">
    <w:abstractNumId w:val="12"/>
  </w:num>
  <w:num w:numId="47">
    <w:abstractNumId w:val="48"/>
  </w:num>
  <w:num w:numId="48">
    <w:abstractNumId w:val="28"/>
  </w:num>
  <w:num w:numId="49">
    <w:abstractNumId w:val="18"/>
  </w:num>
  <w:num w:numId="50">
    <w:abstractNumId w:val="1"/>
  </w:num>
  <w:num w:numId="51">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4511"/>
    <w:rsid w:val="00004E87"/>
    <w:rsid w:val="000068C6"/>
    <w:rsid w:val="00013290"/>
    <w:rsid w:val="00021212"/>
    <w:rsid w:val="00025982"/>
    <w:rsid w:val="0002626D"/>
    <w:rsid w:val="00027F41"/>
    <w:rsid w:val="0003498B"/>
    <w:rsid w:val="00037A49"/>
    <w:rsid w:val="00043DDE"/>
    <w:rsid w:val="00045E31"/>
    <w:rsid w:val="00053966"/>
    <w:rsid w:val="0005660D"/>
    <w:rsid w:val="00067237"/>
    <w:rsid w:val="00071C6D"/>
    <w:rsid w:val="00076A4D"/>
    <w:rsid w:val="0008032B"/>
    <w:rsid w:val="00081F4F"/>
    <w:rsid w:val="00085295"/>
    <w:rsid w:val="0008608E"/>
    <w:rsid w:val="00090E8A"/>
    <w:rsid w:val="00095C52"/>
    <w:rsid w:val="00095C6C"/>
    <w:rsid w:val="00097F4A"/>
    <w:rsid w:val="000A4A98"/>
    <w:rsid w:val="000B1353"/>
    <w:rsid w:val="000C5527"/>
    <w:rsid w:val="000E6F88"/>
    <w:rsid w:val="000E76C6"/>
    <w:rsid w:val="00102141"/>
    <w:rsid w:val="00105882"/>
    <w:rsid w:val="00110515"/>
    <w:rsid w:val="0012345C"/>
    <w:rsid w:val="00123940"/>
    <w:rsid w:val="00127127"/>
    <w:rsid w:val="001340BA"/>
    <w:rsid w:val="00134892"/>
    <w:rsid w:val="001356E4"/>
    <w:rsid w:val="00142332"/>
    <w:rsid w:val="00145543"/>
    <w:rsid w:val="001508FE"/>
    <w:rsid w:val="00151D20"/>
    <w:rsid w:val="00151EA8"/>
    <w:rsid w:val="0015391E"/>
    <w:rsid w:val="001552DB"/>
    <w:rsid w:val="0015550F"/>
    <w:rsid w:val="0016522A"/>
    <w:rsid w:val="00165E02"/>
    <w:rsid w:val="001678CC"/>
    <w:rsid w:val="0018571D"/>
    <w:rsid w:val="00197AB1"/>
    <w:rsid w:val="001A5CE2"/>
    <w:rsid w:val="001A7BA1"/>
    <w:rsid w:val="001B43DC"/>
    <w:rsid w:val="001B4D72"/>
    <w:rsid w:val="001C6680"/>
    <w:rsid w:val="001C6C2C"/>
    <w:rsid w:val="001D0542"/>
    <w:rsid w:val="001D5D58"/>
    <w:rsid w:val="001E043F"/>
    <w:rsid w:val="001E39FF"/>
    <w:rsid w:val="001E682D"/>
    <w:rsid w:val="001E6E3E"/>
    <w:rsid w:val="00204EDB"/>
    <w:rsid w:val="00225349"/>
    <w:rsid w:val="002378D0"/>
    <w:rsid w:val="00237EBE"/>
    <w:rsid w:val="00246836"/>
    <w:rsid w:val="002506BB"/>
    <w:rsid w:val="002506C6"/>
    <w:rsid w:val="002634AA"/>
    <w:rsid w:val="00272AB0"/>
    <w:rsid w:val="002809CF"/>
    <w:rsid w:val="002824AA"/>
    <w:rsid w:val="00291696"/>
    <w:rsid w:val="00296B56"/>
    <w:rsid w:val="00297B7F"/>
    <w:rsid w:val="002A30EE"/>
    <w:rsid w:val="002B0628"/>
    <w:rsid w:val="002B3532"/>
    <w:rsid w:val="002B3E75"/>
    <w:rsid w:val="002B5542"/>
    <w:rsid w:val="002B5D9C"/>
    <w:rsid w:val="002C11B2"/>
    <w:rsid w:val="002C64C2"/>
    <w:rsid w:val="002D138A"/>
    <w:rsid w:val="002D34C7"/>
    <w:rsid w:val="002D58B5"/>
    <w:rsid w:val="002E258D"/>
    <w:rsid w:val="003013E2"/>
    <w:rsid w:val="0031050B"/>
    <w:rsid w:val="00314075"/>
    <w:rsid w:val="00317597"/>
    <w:rsid w:val="00320BAE"/>
    <w:rsid w:val="003212C6"/>
    <w:rsid w:val="003250DC"/>
    <w:rsid w:val="00331BB4"/>
    <w:rsid w:val="0033249E"/>
    <w:rsid w:val="00335FCF"/>
    <w:rsid w:val="00337E4D"/>
    <w:rsid w:val="003426F9"/>
    <w:rsid w:val="00343395"/>
    <w:rsid w:val="0035042A"/>
    <w:rsid w:val="003625C6"/>
    <w:rsid w:val="0036360E"/>
    <w:rsid w:val="00363F5E"/>
    <w:rsid w:val="00370DF7"/>
    <w:rsid w:val="00372DF2"/>
    <w:rsid w:val="003A1AA2"/>
    <w:rsid w:val="003A1C12"/>
    <w:rsid w:val="003B3689"/>
    <w:rsid w:val="003C281C"/>
    <w:rsid w:val="003C4E53"/>
    <w:rsid w:val="003D1C32"/>
    <w:rsid w:val="003D28DF"/>
    <w:rsid w:val="003D4150"/>
    <w:rsid w:val="003F45CB"/>
    <w:rsid w:val="003F5BE5"/>
    <w:rsid w:val="004002BD"/>
    <w:rsid w:val="004276BF"/>
    <w:rsid w:val="004332C3"/>
    <w:rsid w:val="00444592"/>
    <w:rsid w:val="0044652F"/>
    <w:rsid w:val="00452A0D"/>
    <w:rsid w:val="00454B5A"/>
    <w:rsid w:val="00456E6E"/>
    <w:rsid w:val="00460411"/>
    <w:rsid w:val="004612BF"/>
    <w:rsid w:val="004702FB"/>
    <w:rsid w:val="00471503"/>
    <w:rsid w:val="004817AD"/>
    <w:rsid w:val="00483124"/>
    <w:rsid w:val="00485634"/>
    <w:rsid w:val="0049479E"/>
    <w:rsid w:val="00497D53"/>
    <w:rsid w:val="004A67AE"/>
    <w:rsid w:val="004B4DCD"/>
    <w:rsid w:val="004C09D4"/>
    <w:rsid w:val="004C2DFD"/>
    <w:rsid w:val="004C5334"/>
    <w:rsid w:val="004C74B6"/>
    <w:rsid w:val="004D1EC1"/>
    <w:rsid w:val="004D2F9F"/>
    <w:rsid w:val="004D6175"/>
    <w:rsid w:val="004D61EC"/>
    <w:rsid w:val="004E4398"/>
    <w:rsid w:val="004E5457"/>
    <w:rsid w:val="004E582C"/>
    <w:rsid w:val="004E59B2"/>
    <w:rsid w:val="004F2927"/>
    <w:rsid w:val="005013A6"/>
    <w:rsid w:val="00520C95"/>
    <w:rsid w:val="0052142A"/>
    <w:rsid w:val="00523723"/>
    <w:rsid w:val="0052581A"/>
    <w:rsid w:val="0053171B"/>
    <w:rsid w:val="0053510E"/>
    <w:rsid w:val="00541050"/>
    <w:rsid w:val="005423BF"/>
    <w:rsid w:val="00544996"/>
    <w:rsid w:val="00554C37"/>
    <w:rsid w:val="00554E54"/>
    <w:rsid w:val="0055624B"/>
    <w:rsid w:val="005735B5"/>
    <w:rsid w:val="005970C5"/>
    <w:rsid w:val="005A7164"/>
    <w:rsid w:val="005B4220"/>
    <w:rsid w:val="005B50E9"/>
    <w:rsid w:val="005B6195"/>
    <w:rsid w:val="005C29FF"/>
    <w:rsid w:val="005C7F85"/>
    <w:rsid w:val="005D0080"/>
    <w:rsid w:val="005D52E3"/>
    <w:rsid w:val="005D6DB2"/>
    <w:rsid w:val="005E4709"/>
    <w:rsid w:val="005E7E8D"/>
    <w:rsid w:val="006012C0"/>
    <w:rsid w:val="0060379C"/>
    <w:rsid w:val="006050F5"/>
    <w:rsid w:val="006122BD"/>
    <w:rsid w:val="00623BA1"/>
    <w:rsid w:val="00626BBB"/>
    <w:rsid w:val="006347C3"/>
    <w:rsid w:val="006429E2"/>
    <w:rsid w:val="00652A32"/>
    <w:rsid w:val="006643E6"/>
    <w:rsid w:val="00670CC6"/>
    <w:rsid w:val="006775EE"/>
    <w:rsid w:val="00683D8A"/>
    <w:rsid w:val="006923CC"/>
    <w:rsid w:val="00692D4B"/>
    <w:rsid w:val="00695899"/>
    <w:rsid w:val="006975C6"/>
    <w:rsid w:val="006A5918"/>
    <w:rsid w:val="006B2936"/>
    <w:rsid w:val="006B6F79"/>
    <w:rsid w:val="006C43C4"/>
    <w:rsid w:val="006D0741"/>
    <w:rsid w:val="006D2A39"/>
    <w:rsid w:val="006D3F43"/>
    <w:rsid w:val="006E6458"/>
    <w:rsid w:val="006F1DA5"/>
    <w:rsid w:val="006F34A7"/>
    <w:rsid w:val="006F7324"/>
    <w:rsid w:val="00702E9B"/>
    <w:rsid w:val="00704EEB"/>
    <w:rsid w:val="007109D5"/>
    <w:rsid w:val="00720BC7"/>
    <w:rsid w:val="00723EBD"/>
    <w:rsid w:val="00727F22"/>
    <w:rsid w:val="00730651"/>
    <w:rsid w:val="007444A3"/>
    <w:rsid w:val="00750A36"/>
    <w:rsid w:val="00751FB7"/>
    <w:rsid w:val="007535C0"/>
    <w:rsid w:val="00764E6B"/>
    <w:rsid w:val="00775875"/>
    <w:rsid w:val="00780284"/>
    <w:rsid w:val="00785F39"/>
    <w:rsid w:val="0079128B"/>
    <w:rsid w:val="0079158A"/>
    <w:rsid w:val="00791F37"/>
    <w:rsid w:val="0079229A"/>
    <w:rsid w:val="00794B58"/>
    <w:rsid w:val="00797CF1"/>
    <w:rsid w:val="007A4E42"/>
    <w:rsid w:val="007A63DF"/>
    <w:rsid w:val="007A71AA"/>
    <w:rsid w:val="007B13EB"/>
    <w:rsid w:val="007B33D5"/>
    <w:rsid w:val="007B6465"/>
    <w:rsid w:val="007B6929"/>
    <w:rsid w:val="007C1CC3"/>
    <w:rsid w:val="007C3EA0"/>
    <w:rsid w:val="007D12B8"/>
    <w:rsid w:val="007D26B2"/>
    <w:rsid w:val="007D2D08"/>
    <w:rsid w:val="007D6FB3"/>
    <w:rsid w:val="007E0E83"/>
    <w:rsid w:val="007F1B3C"/>
    <w:rsid w:val="007F1F58"/>
    <w:rsid w:val="00801062"/>
    <w:rsid w:val="00802ADB"/>
    <w:rsid w:val="008118EB"/>
    <w:rsid w:val="008158FE"/>
    <w:rsid w:val="00817311"/>
    <w:rsid w:val="008259B5"/>
    <w:rsid w:val="008278F5"/>
    <w:rsid w:val="00832FB2"/>
    <w:rsid w:val="008506A0"/>
    <w:rsid w:val="00860C07"/>
    <w:rsid w:val="0086103F"/>
    <w:rsid w:val="008620B6"/>
    <w:rsid w:val="00865B8F"/>
    <w:rsid w:val="0087235D"/>
    <w:rsid w:val="00872493"/>
    <w:rsid w:val="0087350E"/>
    <w:rsid w:val="008758E9"/>
    <w:rsid w:val="00883DB4"/>
    <w:rsid w:val="00886F4A"/>
    <w:rsid w:val="0088707C"/>
    <w:rsid w:val="008946E3"/>
    <w:rsid w:val="008968E8"/>
    <w:rsid w:val="008A2F6D"/>
    <w:rsid w:val="008A3A9B"/>
    <w:rsid w:val="008A6BDA"/>
    <w:rsid w:val="008B72CE"/>
    <w:rsid w:val="008C0123"/>
    <w:rsid w:val="008C46C0"/>
    <w:rsid w:val="008C7897"/>
    <w:rsid w:val="008E354B"/>
    <w:rsid w:val="008E6265"/>
    <w:rsid w:val="008E6418"/>
    <w:rsid w:val="008F20A3"/>
    <w:rsid w:val="008F4A24"/>
    <w:rsid w:val="008F5854"/>
    <w:rsid w:val="008F7017"/>
    <w:rsid w:val="009215F3"/>
    <w:rsid w:val="00930868"/>
    <w:rsid w:val="0095616D"/>
    <w:rsid w:val="00956225"/>
    <w:rsid w:val="00960022"/>
    <w:rsid w:val="00960719"/>
    <w:rsid w:val="00960D2D"/>
    <w:rsid w:val="00972586"/>
    <w:rsid w:val="009767C8"/>
    <w:rsid w:val="0098378E"/>
    <w:rsid w:val="00986A39"/>
    <w:rsid w:val="00995A1B"/>
    <w:rsid w:val="009A64E3"/>
    <w:rsid w:val="009A767B"/>
    <w:rsid w:val="009B0529"/>
    <w:rsid w:val="009B3636"/>
    <w:rsid w:val="009B3A68"/>
    <w:rsid w:val="009B5F40"/>
    <w:rsid w:val="009E42B6"/>
    <w:rsid w:val="009E5C60"/>
    <w:rsid w:val="009E705D"/>
    <w:rsid w:val="009F5FAD"/>
    <w:rsid w:val="00A1384A"/>
    <w:rsid w:val="00A22BC0"/>
    <w:rsid w:val="00A26E88"/>
    <w:rsid w:val="00A32E84"/>
    <w:rsid w:val="00A51A71"/>
    <w:rsid w:val="00A52459"/>
    <w:rsid w:val="00A531EF"/>
    <w:rsid w:val="00A54203"/>
    <w:rsid w:val="00A560AB"/>
    <w:rsid w:val="00A56EB0"/>
    <w:rsid w:val="00A56FD2"/>
    <w:rsid w:val="00A61319"/>
    <w:rsid w:val="00A7667C"/>
    <w:rsid w:val="00A83FA4"/>
    <w:rsid w:val="00A978D6"/>
    <w:rsid w:val="00AA18CA"/>
    <w:rsid w:val="00AB5771"/>
    <w:rsid w:val="00AC76C7"/>
    <w:rsid w:val="00AD4A5E"/>
    <w:rsid w:val="00AE5FA2"/>
    <w:rsid w:val="00AF572D"/>
    <w:rsid w:val="00AF72DC"/>
    <w:rsid w:val="00AF7FB0"/>
    <w:rsid w:val="00B03ED8"/>
    <w:rsid w:val="00B05771"/>
    <w:rsid w:val="00B05FEB"/>
    <w:rsid w:val="00B14F7A"/>
    <w:rsid w:val="00B169F3"/>
    <w:rsid w:val="00B23952"/>
    <w:rsid w:val="00B249AE"/>
    <w:rsid w:val="00B24B1E"/>
    <w:rsid w:val="00B26E28"/>
    <w:rsid w:val="00B30611"/>
    <w:rsid w:val="00B30CCE"/>
    <w:rsid w:val="00B342E0"/>
    <w:rsid w:val="00B408CF"/>
    <w:rsid w:val="00B45DBA"/>
    <w:rsid w:val="00B57B49"/>
    <w:rsid w:val="00B620AB"/>
    <w:rsid w:val="00B67949"/>
    <w:rsid w:val="00B67BCA"/>
    <w:rsid w:val="00B757D1"/>
    <w:rsid w:val="00B85032"/>
    <w:rsid w:val="00B85D1B"/>
    <w:rsid w:val="00B85E36"/>
    <w:rsid w:val="00B907F7"/>
    <w:rsid w:val="00B91767"/>
    <w:rsid w:val="00B93434"/>
    <w:rsid w:val="00BB439E"/>
    <w:rsid w:val="00BC2D61"/>
    <w:rsid w:val="00BD5F81"/>
    <w:rsid w:val="00BE0875"/>
    <w:rsid w:val="00BE1726"/>
    <w:rsid w:val="00BE4F44"/>
    <w:rsid w:val="00BE51BF"/>
    <w:rsid w:val="00BE6447"/>
    <w:rsid w:val="00BF0B7E"/>
    <w:rsid w:val="00C01A25"/>
    <w:rsid w:val="00C02EF0"/>
    <w:rsid w:val="00C125C6"/>
    <w:rsid w:val="00C134F6"/>
    <w:rsid w:val="00C2329F"/>
    <w:rsid w:val="00C24613"/>
    <w:rsid w:val="00C24CA6"/>
    <w:rsid w:val="00C315C9"/>
    <w:rsid w:val="00C350A0"/>
    <w:rsid w:val="00C4264F"/>
    <w:rsid w:val="00C4793C"/>
    <w:rsid w:val="00C515DF"/>
    <w:rsid w:val="00C54D2B"/>
    <w:rsid w:val="00C641CE"/>
    <w:rsid w:val="00C70A19"/>
    <w:rsid w:val="00C7108F"/>
    <w:rsid w:val="00C76D15"/>
    <w:rsid w:val="00C84877"/>
    <w:rsid w:val="00CA73A0"/>
    <w:rsid w:val="00CA73ED"/>
    <w:rsid w:val="00CA775D"/>
    <w:rsid w:val="00CB06B7"/>
    <w:rsid w:val="00CB0D80"/>
    <w:rsid w:val="00CC1C90"/>
    <w:rsid w:val="00CD6E25"/>
    <w:rsid w:val="00CE2789"/>
    <w:rsid w:val="00CE279F"/>
    <w:rsid w:val="00D01723"/>
    <w:rsid w:val="00D147A1"/>
    <w:rsid w:val="00D16F6B"/>
    <w:rsid w:val="00D22643"/>
    <w:rsid w:val="00D32226"/>
    <w:rsid w:val="00D33196"/>
    <w:rsid w:val="00D379CF"/>
    <w:rsid w:val="00D4216B"/>
    <w:rsid w:val="00D4742B"/>
    <w:rsid w:val="00D52E45"/>
    <w:rsid w:val="00D5384F"/>
    <w:rsid w:val="00D60A0B"/>
    <w:rsid w:val="00D60E13"/>
    <w:rsid w:val="00D6692D"/>
    <w:rsid w:val="00D71568"/>
    <w:rsid w:val="00D74043"/>
    <w:rsid w:val="00D7467F"/>
    <w:rsid w:val="00D81618"/>
    <w:rsid w:val="00D82514"/>
    <w:rsid w:val="00D924D2"/>
    <w:rsid w:val="00D92E24"/>
    <w:rsid w:val="00D931BF"/>
    <w:rsid w:val="00D93DD4"/>
    <w:rsid w:val="00D9532C"/>
    <w:rsid w:val="00DA1195"/>
    <w:rsid w:val="00DB423B"/>
    <w:rsid w:val="00DC1086"/>
    <w:rsid w:val="00DD1CF1"/>
    <w:rsid w:val="00DD2FA1"/>
    <w:rsid w:val="00DD374A"/>
    <w:rsid w:val="00DD48CE"/>
    <w:rsid w:val="00DE1BAA"/>
    <w:rsid w:val="00DE4B71"/>
    <w:rsid w:val="00DE65E9"/>
    <w:rsid w:val="00DF15E1"/>
    <w:rsid w:val="00DF6D5F"/>
    <w:rsid w:val="00E00E9E"/>
    <w:rsid w:val="00E0550C"/>
    <w:rsid w:val="00E057CA"/>
    <w:rsid w:val="00E10B9D"/>
    <w:rsid w:val="00E1339D"/>
    <w:rsid w:val="00E13A65"/>
    <w:rsid w:val="00E2258C"/>
    <w:rsid w:val="00E260AF"/>
    <w:rsid w:val="00E37969"/>
    <w:rsid w:val="00E40BE5"/>
    <w:rsid w:val="00E47D11"/>
    <w:rsid w:val="00E55B9D"/>
    <w:rsid w:val="00E63B70"/>
    <w:rsid w:val="00E7077F"/>
    <w:rsid w:val="00E7163B"/>
    <w:rsid w:val="00E7657C"/>
    <w:rsid w:val="00E77F19"/>
    <w:rsid w:val="00E85F93"/>
    <w:rsid w:val="00EA6061"/>
    <w:rsid w:val="00ED41BC"/>
    <w:rsid w:val="00EE353D"/>
    <w:rsid w:val="00EE567F"/>
    <w:rsid w:val="00EF0C67"/>
    <w:rsid w:val="00EF3AE5"/>
    <w:rsid w:val="00F039EE"/>
    <w:rsid w:val="00F236B3"/>
    <w:rsid w:val="00F2720A"/>
    <w:rsid w:val="00F351CE"/>
    <w:rsid w:val="00F40851"/>
    <w:rsid w:val="00F4330F"/>
    <w:rsid w:val="00F44A2B"/>
    <w:rsid w:val="00F46481"/>
    <w:rsid w:val="00F522AF"/>
    <w:rsid w:val="00F524FC"/>
    <w:rsid w:val="00F6123F"/>
    <w:rsid w:val="00F6524D"/>
    <w:rsid w:val="00F728AE"/>
    <w:rsid w:val="00F75F6C"/>
    <w:rsid w:val="00F8119A"/>
    <w:rsid w:val="00F8474E"/>
    <w:rsid w:val="00F851F3"/>
    <w:rsid w:val="00F85922"/>
    <w:rsid w:val="00F86703"/>
    <w:rsid w:val="00FB3258"/>
    <w:rsid w:val="00FB47CB"/>
    <w:rsid w:val="00FC2646"/>
    <w:rsid w:val="00FC7417"/>
    <w:rsid w:val="00FD2770"/>
    <w:rsid w:val="00FE0CCC"/>
    <w:rsid w:val="00FE2A4F"/>
    <w:rsid w:val="00FF0462"/>
    <w:rsid w:val="00FF27B7"/>
    <w:rsid w:val="00FF79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620B4"/>
  <w15:docId w15:val="{C3A4AA1F-7F5B-4606-82E3-EDC9B5A49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7535C0"/>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4">
    <w:name w:val="heading 4"/>
    <w:basedOn w:val="Navaden"/>
    <w:next w:val="Navaden"/>
    <w:link w:val="Naslov4Znak"/>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9">
    <w:name w:val="heading 9"/>
    <w:basedOn w:val="Navaden"/>
    <w:next w:val="Navaden"/>
    <w:link w:val="Naslov9Znak"/>
    <w:uiPriority w:val="9"/>
    <w:semiHidden/>
    <w:unhideWhenUsed/>
    <w:qFormat/>
    <w:rsid w:val="00F522A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D82514"/>
    <w:rPr>
      <w:rFonts w:ascii="Helvetica" w:hAnsi="Helvetic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95899"/>
    <w:rPr>
      <w:rFonts w:ascii="Tahoma" w:eastAsia="Times New Roman" w:hAnsi="Tahoma" w:cs="Times New Roman"/>
      <w:sz w:val="24"/>
      <w:szCs w:val="20"/>
      <w:lang w:eastAsia="sl-SI"/>
    </w:rPr>
  </w:style>
  <w:style w:type="paragraph" w:styleId="Telobesedila2">
    <w:name w:val="Body Text 2"/>
    <w:basedOn w:val="Navaden"/>
    <w:link w:val="Telobesedila2Znak"/>
    <w:uiPriority w:val="99"/>
    <w:semiHidden/>
    <w:unhideWhenUsed/>
    <w:rsid w:val="008A6BDA"/>
    <w:pPr>
      <w:spacing w:after="120" w:line="480" w:lineRule="auto"/>
    </w:pPr>
  </w:style>
  <w:style w:type="character" w:customStyle="1" w:styleId="Telobesedila2Znak">
    <w:name w:val="Telo besedila 2 Znak"/>
    <w:basedOn w:val="Privzetapisavaodstavka"/>
    <w:link w:val="Telobesedila2"/>
    <w:uiPriority w:val="99"/>
    <w:semiHidden/>
    <w:rsid w:val="008A6BDA"/>
    <w:rPr>
      <w:rFonts w:ascii="Helvetica" w:hAnsi="Helvetica"/>
    </w:rPr>
  </w:style>
  <w:style w:type="paragraph" w:customStyle="1" w:styleId="arial">
    <w:name w:val="arial"/>
    <w:basedOn w:val="Navaden"/>
    <w:rsid w:val="008A6BDA"/>
    <w:pPr>
      <w:autoSpaceDE w:val="0"/>
      <w:autoSpaceDN w:val="0"/>
      <w:adjustRightInd w:val="0"/>
      <w:spacing w:after="0" w:line="240" w:lineRule="auto"/>
    </w:pPr>
    <w:rPr>
      <w:rFonts w:ascii="Tahoma" w:eastAsia="Times New Roman" w:hAnsi="Tahoma" w:cs="Tahoma"/>
      <w:sz w:val="18"/>
      <w:szCs w:val="18"/>
    </w:rPr>
  </w:style>
  <w:style w:type="paragraph" w:styleId="Napis">
    <w:name w:val="caption"/>
    <w:basedOn w:val="Navaden"/>
    <w:next w:val="Navaden"/>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iperpovezava">
    <w:name w:val="Hyperlink"/>
    <w:uiPriority w:val="99"/>
    <w:rsid w:val="00D16F6B"/>
    <w:rPr>
      <w:color w:val="0000FF"/>
      <w:u w:val="single"/>
    </w:rPr>
  </w:style>
  <w:style w:type="character" w:customStyle="1" w:styleId="Naslov4Znak">
    <w:name w:val="Naslov 4 Znak"/>
    <w:basedOn w:val="Privzetapisavaodstavka"/>
    <w:link w:val="Naslov4"/>
    <w:uiPriority w:val="9"/>
    <w:rsid w:val="00D16F6B"/>
    <w:rPr>
      <w:rFonts w:asciiTheme="majorHAnsi" w:eastAsiaTheme="majorEastAsia" w:hAnsiTheme="majorHAnsi" w:cstheme="majorBidi"/>
      <w:i/>
      <w:iCs/>
      <w:color w:val="365F91" w:themeColor="accent1" w:themeShade="BF"/>
    </w:rPr>
  </w:style>
  <w:style w:type="character" w:styleId="Pripombasklic">
    <w:name w:val="annotation reference"/>
    <w:basedOn w:val="Privzetapisavaodstavka"/>
    <w:uiPriority w:val="99"/>
    <w:semiHidden/>
    <w:unhideWhenUsed/>
    <w:rsid w:val="00B67949"/>
    <w:rPr>
      <w:sz w:val="16"/>
      <w:szCs w:val="16"/>
    </w:rPr>
  </w:style>
  <w:style w:type="paragraph" w:styleId="Pripombabesedilo">
    <w:name w:val="annotation text"/>
    <w:basedOn w:val="Navaden"/>
    <w:link w:val="PripombabesediloZnak"/>
    <w:uiPriority w:val="99"/>
    <w:semiHidden/>
    <w:unhideWhenUsed/>
    <w:rsid w:val="00B6794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794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67949"/>
    <w:rPr>
      <w:b/>
      <w:bCs/>
    </w:rPr>
  </w:style>
  <w:style w:type="character" w:customStyle="1" w:styleId="ZadevapripombeZnak">
    <w:name w:val="Zadeva pripombe Znak"/>
    <w:basedOn w:val="PripombabesediloZnak"/>
    <w:link w:val="Zadevapripombe"/>
    <w:uiPriority w:val="99"/>
    <w:semiHidden/>
    <w:rsid w:val="00B67949"/>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8C789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7897"/>
    <w:rPr>
      <w:rFonts w:ascii="Helvetica" w:hAnsi="Helvetica"/>
      <w:sz w:val="20"/>
      <w:szCs w:val="20"/>
    </w:rPr>
  </w:style>
  <w:style w:type="character" w:styleId="Sprotnaopomba-sklic">
    <w:name w:val="footnote reference"/>
    <w:basedOn w:val="Privzetapisavaodstavka"/>
    <w:uiPriority w:val="99"/>
    <w:semiHidden/>
    <w:unhideWhenUsed/>
    <w:rsid w:val="008C7897"/>
    <w:rPr>
      <w:vertAlign w:val="superscript"/>
    </w:rPr>
  </w:style>
  <w:style w:type="character" w:customStyle="1" w:styleId="UnresolvedMention1">
    <w:name w:val="Unresolved Mention1"/>
    <w:basedOn w:val="Privzetapisavaodstavka"/>
    <w:uiPriority w:val="99"/>
    <w:semiHidden/>
    <w:unhideWhenUsed/>
    <w:rsid w:val="0052581A"/>
    <w:rPr>
      <w:color w:val="605E5C"/>
      <w:shd w:val="clear" w:color="auto" w:fill="E1DFDD"/>
    </w:rPr>
  </w:style>
  <w:style w:type="paragraph" w:customStyle="1" w:styleId="datumtevilka">
    <w:name w:val="datum številka"/>
    <w:basedOn w:val="Navaden"/>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8620B6"/>
    <w:rPr>
      <w:b/>
      <w:bCs/>
    </w:rPr>
  </w:style>
  <w:style w:type="paragraph" w:styleId="Revizija">
    <w:name w:val="Revision"/>
    <w:hidden/>
    <w:uiPriority w:val="99"/>
    <w:semiHidden/>
    <w:rsid w:val="00F2720A"/>
    <w:pPr>
      <w:spacing w:after="0" w:line="240" w:lineRule="auto"/>
    </w:pPr>
    <w:rPr>
      <w:rFonts w:ascii="Helvetica" w:hAnsi="Helvetica"/>
    </w:rPr>
  </w:style>
  <w:style w:type="character" w:styleId="SledenaHiperpovezava">
    <w:name w:val="FollowedHyperlink"/>
    <w:basedOn w:val="Privzetapisavaodstavka"/>
    <w:uiPriority w:val="99"/>
    <w:semiHidden/>
    <w:unhideWhenUsed/>
    <w:rsid w:val="003C281C"/>
    <w:rPr>
      <w:color w:val="800080" w:themeColor="followedHyperlink"/>
      <w:u w:val="single"/>
    </w:rPr>
  </w:style>
  <w:style w:type="character" w:customStyle="1" w:styleId="GlavaZnak1">
    <w:name w:val="Glava Znak1"/>
    <w:basedOn w:val="Privzetapisavaodstavka"/>
    <w:uiPriority w:val="99"/>
    <w:rsid w:val="00456E6E"/>
    <w:rPr>
      <w:sz w:val="24"/>
      <w:szCs w:val="24"/>
      <w:lang w:eastAsia="zh-CN"/>
    </w:rPr>
  </w:style>
  <w:style w:type="paragraph" w:customStyle="1" w:styleId="glavanaslov">
    <w:name w:val="glava naslov"/>
    <w:basedOn w:val="Navaden"/>
    <w:link w:val="glavanaslovZnak"/>
    <w:qFormat/>
    <w:rsid w:val="00456E6E"/>
    <w:pPr>
      <w:suppressAutoHyphens/>
      <w:spacing w:after="0" w:line="240" w:lineRule="auto"/>
      <w:ind w:left="431" w:hanging="431"/>
    </w:pPr>
    <w:rPr>
      <w:rFonts w:ascii="Calibri" w:eastAsia="Times New Roman" w:hAnsi="Calibri" w:cs="Calibri"/>
      <w:bCs/>
      <w:color w:val="295097"/>
      <w:sz w:val="16"/>
      <w:szCs w:val="24"/>
      <w:lang w:eastAsia="zh-CN"/>
    </w:rPr>
  </w:style>
  <w:style w:type="character" w:customStyle="1" w:styleId="glavanaslovZnak">
    <w:name w:val="glava naslov Znak"/>
    <w:basedOn w:val="Privzetapisavaodstavka"/>
    <w:link w:val="glavanaslov"/>
    <w:rsid w:val="00456E6E"/>
    <w:rPr>
      <w:rFonts w:ascii="Calibri" w:eastAsia="Times New Roman" w:hAnsi="Calibri" w:cs="Calibri"/>
      <w:bCs/>
      <w:color w:val="295097"/>
      <w:sz w:val="16"/>
      <w:szCs w:val="24"/>
      <w:lang w:eastAsia="zh-CN"/>
    </w:rPr>
  </w:style>
  <w:style w:type="character" w:customStyle="1" w:styleId="fontstyle01">
    <w:name w:val="fontstyle01"/>
    <w:basedOn w:val="Privzetapisavaodstavka"/>
    <w:rsid w:val="009A767B"/>
    <w:rPr>
      <w:rFonts w:ascii="Calibri" w:hAnsi="Calibri" w:cs="Calibri" w:hint="default"/>
      <w:b w:val="0"/>
      <w:bCs w:val="0"/>
      <w:i w:val="0"/>
      <w:iCs w:val="0"/>
      <w:color w:val="000000"/>
      <w:sz w:val="20"/>
      <w:szCs w:val="20"/>
    </w:rPr>
  </w:style>
  <w:style w:type="paragraph" w:styleId="Telobesedila-zamik">
    <w:name w:val="Body Text Indent"/>
    <w:basedOn w:val="Navaden"/>
    <w:link w:val="Telobesedila-zamikZnak"/>
    <w:uiPriority w:val="99"/>
    <w:semiHidden/>
    <w:unhideWhenUsed/>
    <w:rsid w:val="00F522AF"/>
    <w:pPr>
      <w:spacing w:after="120"/>
      <w:ind w:left="283"/>
    </w:pPr>
  </w:style>
  <w:style w:type="character" w:customStyle="1" w:styleId="Telobesedila-zamikZnak">
    <w:name w:val="Telo besedila - zamik Znak"/>
    <w:basedOn w:val="Privzetapisavaodstavka"/>
    <w:link w:val="Telobesedila-zamik"/>
    <w:uiPriority w:val="99"/>
    <w:semiHidden/>
    <w:rsid w:val="00F522AF"/>
    <w:rPr>
      <w:rFonts w:ascii="Helvetica" w:hAnsi="Helvetica"/>
    </w:rPr>
  </w:style>
  <w:style w:type="character" w:customStyle="1" w:styleId="Naslov9Znak">
    <w:name w:val="Naslov 9 Znak"/>
    <w:basedOn w:val="Privzetapisavaodstavka"/>
    <w:link w:val="Naslov9"/>
    <w:uiPriority w:val="9"/>
    <w:semiHidden/>
    <w:rsid w:val="00F522AF"/>
    <w:rPr>
      <w:rFonts w:asciiTheme="majorHAnsi" w:eastAsiaTheme="majorEastAsia" w:hAnsiTheme="majorHAnsi" w:cstheme="majorBidi"/>
      <w:i/>
      <w:iCs/>
      <w:color w:val="272727" w:themeColor="text1" w:themeTint="D8"/>
      <w:sz w:val="21"/>
      <w:szCs w:val="21"/>
    </w:rPr>
  </w:style>
  <w:style w:type="paragraph" w:styleId="Telobesedila-zamik3">
    <w:name w:val="Body Text Indent 3"/>
    <w:basedOn w:val="Navaden"/>
    <w:link w:val="Telobesedila-zamik3Znak"/>
    <w:uiPriority w:val="99"/>
    <w:semiHidden/>
    <w:unhideWhenUsed/>
    <w:rsid w:val="00F522AF"/>
    <w:pPr>
      <w:spacing w:after="120"/>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uiPriority w:val="99"/>
    <w:semiHidden/>
    <w:rsid w:val="00F522AF"/>
    <w:rPr>
      <w:rFonts w:ascii="Calibri" w:eastAsia="Calibri" w:hAnsi="Calibri" w:cs="Times New Roman"/>
      <w:sz w:val="16"/>
      <w:szCs w:val="16"/>
    </w:rPr>
  </w:style>
  <w:style w:type="paragraph" w:styleId="Navadensplet">
    <w:name w:val="Normal (Web)"/>
    <w:basedOn w:val="Navaden"/>
    <w:uiPriority w:val="99"/>
    <w:unhideWhenUsed/>
    <w:rsid w:val="00297B7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6566684">
      <w:bodyDiv w:val="1"/>
      <w:marLeft w:val="0"/>
      <w:marRight w:val="0"/>
      <w:marTop w:val="0"/>
      <w:marBottom w:val="0"/>
      <w:divBdr>
        <w:top w:val="none" w:sz="0" w:space="0" w:color="auto"/>
        <w:left w:val="none" w:sz="0" w:space="0" w:color="auto"/>
        <w:bottom w:val="none" w:sz="0" w:space="0" w:color="auto"/>
        <w:right w:val="none" w:sz="0" w:space="0" w:color="auto"/>
      </w:divBdr>
    </w:div>
    <w:div w:id="1746149707">
      <w:bodyDiv w:val="1"/>
      <w:marLeft w:val="0"/>
      <w:marRight w:val="0"/>
      <w:marTop w:val="0"/>
      <w:marBottom w:val="0"/>
      <w:divBdr>
        <w:top w:val="none" w:sz="0" w:space="0" w:color="auto"/>
        <w:left w:val="none" w:sz="0" w:space="0" w:color="auto"/>
        <w:bottom w:val="none" w:sz="0" w:space="0" w:color="auto"/>
        <w:right w:val="none" w:sz="0" w:space="0" w:color="auto"/>
      </w:divBdr>
    </w:div>
    <w:div w:id="1835337262">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sa.visnar@jesenice.si" TargetMode="External"/><Relationship Id="rId18" Type="http://schemas.openxmlformats.org/officeDocument/2006/relationships/hyperlink" Target="https://www.uradni-list.si/glasilo-uradni-list-rs/vsebina/2013-01-3677"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uradni-list.si/glasilo-uradni-list-rs/vsebina/2018-01-0544" TargetMode="Externa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yperlink" Target="mailto:viktorija.marusic@jesenice.si" TargetMode="External"/><Relationship Id="rId17" Type="http://schemas.openxmlformats.org/officeDocument/2006/relationships/hyperlink" Target="https://www.uradni-list.si/glasilo-uradni-list-rs/vsebina/2013-21-0433" TargetMode="External"/><Relationship Id="rId25" Type="http://schemas.openxmlformats.org/officeDocument/2006/relationships/hyperlink" Target="https://www.uradni-list.si/glasilo-uradni-list-rs/vsebina/2025-01-0860" TargetMode="Externa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https://www.uradni-list.si/glasilo-uradni-list-rs/vsebina/2011-01-0449" TargetMode="External"/><Relationship Id="rId20" Type="http://schemas.openxmlformats.org/officeDocument/2006/relationships/hyperlink" Target="https://www.uradni-list.si/glasilo-uradni-list-rs/vsebina/2015-01-3772"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3-01-2386" TargetMode="Externa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radni-list.si/glasilo-uradni-list-rs/vsebina/2023-01-0348" TargetMode="Externa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uradni-list.si/glasilo-uradni-list-rs/vsebina/2015-01-2277" TargetMode="Externa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www.uradni-list.si/glasilo-uradni-list-rs/vsebina/2020-01-3501"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fontTable" Target="fontTable.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F03AC6-4ECE-4949-9874-B79F5EB85D28}">
  <we:reference id="wa104099688" version="1.3.0.0"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A4289-247C-42B2-9CF8-9AD2EDB11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51</Pages>
  <Words>18058</Words>
  <Characters>102934</Characters>
  <Application>Microsoft Office Word</Application>
  <DocSecurity>0</DocSecurity>
  <Lines>857</Lines>
  <Paragraphs>241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David Došenović</cp:lastModifiedBy>
  <cp:revision>48</cp:revision>
  <cp:lastPrinted>2025-06-20T06:21:00Z</cp:lastPrinted>
  <dcterms:created xsi:type="dcterms:W3CDTF">2025-06-05T07:07:00Z</dcterms:created>
  <dcterms:modified xsi:type="dcterms:W3CDTF">2025-06-20T07:14:00Z</dcterms:modified>
</cp:coreProperties>
</file>